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r>
        <w:t xml:space="preserve">           СИСТЕМА АВТОМАТИЗИРОВАННОЙ ПОДГОТОВКИ УПРАВЛЯЮЩИХ ПРОГРАММ</w:t>
      </w:r>
    </w:p>
    <w:p w:rsidR="0039588E" w:rsidRDefault="0039588E">
      <w:pPr>
        <w:pStyle w:val="13"/>
      </w:pPr>
      <w:r>
        <w:t xml:space="preserve">                   ДЛЯ МАШИН ТЕПЛОВОЙ РЕЗКИ (МТР) ГРАФ-САП.</w:t>
      </w:r>
    </w:p>
    <w:p w:rsidR="0039588E" w:rsidRDefault="0039588E">
      <w:pPr>
        <w:pStyle w:val="13"/>
      </w:pPr>
    </w:p>
    <w:p w:rsidR="0039588E" w:rsidRDefault="0039588E">
      <w:pPr>
        <w:pStyle w:val="13"/>
      </w:pPr>
    </w:p>
    <w:p w:rsidR="0039588E" w:rsidRDefault="0039588E">
      <w:pPr>
        <w:pStyle w:val="13"/>
      </w:pPr>
      <w:r>
        <w:t xml:space="preserve">               ЭКСПЛУТАЦИОННАЯ ДОКУМЕНТАЦИЯ НА СИСТЕМУ ГРАФ-САП.</w:t>
      </w:r>
    </w:p>
    <w:p w:rsidR="0039588E" w:rsidRDefault="0039588E">
      <w:pPr>
        <w:pStyle w:val="13"/>
      </w:pPr>
    </w:p>
    <w:p w:rsidR="0039588E" w:rsidRDefault="0039588E">
      <w:pPr>
        <w:pStyle w:val="13"/>
      </w:pPr>
      <w:r>
        <w:t xml:space="preserve">               ИНСТРУКЦИЯ ПО РАБОТЕ С СИСТЕМОЙ ГРАФ-САП НА ПЭВМ.</w:t>
      </w: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jc w:val="both"/>
        <w:rPr>
          <w:color w:val="0000FF"/>
          <w:sz w:val="24"/>
          <w:szCs w:val="24"/>
        </w:rPr>
      </w:pPr>
      <w:r>
        <w:rPr>
          <w:b/>
          <w:color w:val="FF0000"/>
          <w:sz w:val="28"/>
          <w:szCs w:val="28"/>
        </w:rPr>
        <w:t xml:space="preserve">ВНИМАНИЕ! </w:t>
      </w:r>
      <w:r>
        <w:rPr>
          <w:color w:val="0000FF"/>
          <w:sz w:val="24"/>
          <w:szCs w:val="24"/>
        </w:rPr>
        <w:t>Система поставляется «Как есть». Разработчик не несет ответственности за любой ущерб, прямым либо косвенным образом причиненный Пользователю в результате использования программы.</w:t>
      </w: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r>
        <w:t xml:space="preserve">                             А Н О Т А Ц И Я</w:t>
      </w:r>
    </w:p>
    <w:p w:rsidR="0039588E" w:rsidRDefault="0039588E">
      <w:pPr>
        <w:pStyle w:val="13"/>
      </w:pPr>
      <w:r>
        <w:t xml:space="preserve">                            -------------------</w:t>
      </w:r>
    </w:p>
    <w:p w:rsidR="0039588E" w:rsidRDefault="0039588E">
      <w:pPr>
        <w:pStyle w:val="13"/>
      </w:pPr>
    </w:p>
    <w:p w:rsidR="0039588E" w:rsidRDefault="0039588E">
      <w:pPr>
        <w:pStyle w:val="13"/>
      </w:pPr>
    </w:p>
    <w:p w:rsidR="0039588E" w:rsidRDefault="0039588E">
      <w:pPr>
        <w:pStyle w:val="13"/>
        <w:ind w:right="-37"/>
        <w:jc w:val="both"/>
      </w:pPr>
      <w:r>
        <w:t xml:space="preserve">         Инструкция содержит информацию о порядке </w:t>
      </w:r>
      <w:proofErr w:type="gramStart"/>
      <w:r>
        <w:t>перезаписи  системы</w:t>
      </w:r>
      <w:proofErr w:type="gramEnd"/>
      <w:r>
        <w:t xml:space="preserve"> ГРАФ-САП</w:t>
      </w:r>
    </w:p>
    <w:p w:rsidR="0039588E" w:rsidRDefault="0039588E">
      <w:pPr>
        <w:pStyle w:val="13"/>
        <w:ind w:right="-37"/>
        <w:jc w:val="both"/>
      </w:pPr>
      <w:r>
        <w:t>с дистрибутивных дискет на диски ПЭВМ пользователя, а также практике использования системы.</w:t>
      </w:r>
    </w:p>
    <w:p w:rsidR="0039588E" w:rsidRDefault="0039588E">
      <w:pPr>
        <w:pStyle w:val="13"/>
      </w:pPr>
    </w:p>
    <w:p w:rsidR="0039588E" w:rsidRDefault="0039588E">
      <w:pPr>
        <w:pStyle w:val="13"/>
        <w:jc w:val="both"/>
      </w:pPr>
      <w:r>
        <w:t xml:space="preserve">         Инструкция предназначена для технологов-программистов.</w:t>
      </w: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pPr>
      <w:r>
        <w:t xml:space="preserve">                             С О Д Е Р Ж А Н И Е</w:t>
      </w:r>
    </w:p>
    <w:p w:rsidR="0039588E" w:rsidRDefault="0039588E">
      <w:pPr>
        <w:pStyle w:val="13"/>
      </w:pPr>
      <w:r>
        <w:t xml:space="preserve">                             -------------------</w:t>
      </w:r>
    </w:p>
    <w:p w:rsidR="0039588E" w:rsidRDefault="0039588E">
      <w:pPr>
        <w:pStyle w:val="13"/>
      </w:pPr>
    </w:p>
    <w:p w:rsidR="0039588E" w:rsidRDefault="0039588E">
      <w:pPr>
        <w:pStyle w:val="13"/>
      </w:pPr>
      <w:r>
        <w:t xml:space="preserve"> 1.0 Введение. Основная терминология                          ...3</w:t>
      </w:r>
    </w:p>
    <w:p w:rsidR="0039588E" w:rsidRDefault="0039588E">
      <w:pPr>
        <w:pStyle w:val="13"/>
      </w:pPr>
    </w:p>
    <w:p w:rsidR="0039588E" w:rsidRDefault="0039588E">
      <w:pPr>
        <w:pStyle w:val="13"/>
      </w:pPr>
      <w:r>
        <w:t xml:space="preserve"> 2.0 Установка системы ГРАФ-</w:t>
      </w:r>
      <w:proofErr w:type="gramStart"/>
      <w:r>
        <w:t>САП  на</w:t>
      </w:r>
      <w:proofErr w:type="gramEnd"/>
      <w:r>
        <w:t xml:space="preserve"> персональном компьютере   ...4</w:t>
      </w:r>
    </w:p>
    <w:p w:rsidR="0039588E" w:rsidRDefault="0039588E">
      <w:pPr>
        <w:pStyle w:val="13"/>
      </w:pPr>
      <w:r>
        <w:t xml:space="preserve">      2.1 Требования к аппаратному обеспечению ПЭВМ           ...4</w:t>
      </w:r>
    </w:p>
    <w:p w:rsidR="0039588E" w:rsidRDefault="0039588E">
      <w:pPr>
        <w:pStyle w:val="13"/>
      </w:pPr>
      <w:r>
        <w:t xml:space="preserve">      2.2 Перечень программного обеспечения системы           ...5</w:t>
      </w:r>
    </w:p>
    <w:p w:rsidR="0039588E" w:rsidRDefault="0039588E">
      <w:pPr>
        <w:pStyle w:val="13"/>
      </w:pPr>
      <w:r>
        <w:t xml:space="preserve">      2.3 Установка системы ГРАФ-САП на компьютере            ...5</w:t>
      </w:r>
    </w:p>
    <w:p w:rsidR="0039588E" w:rsidRDefault="0039588E">
      <w:pPr>
        <w:pStyle w:val="13"/>
      </w:pPr>
    </w:p>
    <w:p w:rsidR="0039588E" w:rsidRDefault="0039588E">
      <w:pPr>
        <w:pStyle w:val="13"/>
      </w:pPr>
      <w:r>
        <w:t xml:space="preserve"> 3.0 Эксплуатация системы ГРАФ-САП на ПЭВМ                    ...5</w:t>
      </w:r>
    </w:p>
    <w:p w:rsidR="0039588E" w:rsidRDefault="0039588E">
      <w:pPr>
        <w:pStyle w:val="13"/>
      </w:pPr>
    </w:p>
    <w:p w:rsidR="0039588E" w:rsidRDefault="0039588E">
      <w:pPr>
        <w:pStyle w:val="13"/>
      </w:pPr>
      <w:r>
        <w:t xml:space="preserve"> 4.0 </w:t>
      </w:r>
      <w:proofErr w:type="gramStart"/>
      <w:r>
        <w:t>Команды  ГЛАВНОГО</w:t>
      </w:r>
      <w:proofErr w:type="gramEnd"/>
      <w:r>
        <w:t xml:space="preserve"> МЕНЮ                                   ...5</w:t>
      </w:r>
    </w:p>
    <w:p w:rsidR="0039588E" w:rsidRDefault="0039588E">
      <w:pPr>
        <w:pStyle w:val="13"/>
      </w:pPr>
      <w:r>
        <w:t xml:space="preserve">          </w:t>
      </w:r>
      <w:proofErr w:type="gramStart"/>
      <w:r>
        <w:t>4.1.1  Команда</w:t>
      </w:r>
      <w:proofErr w:type="gramEnd"/>
      <w:r>
        <w:t xml:space="preserve">  ТОЧКА                               ...5</w:t>
      </w:r>
    </w:p>
    <w:p w:rsidR="0039588E" w:rsidRDefault="0039588E">
      <w:pPr>
        <w:pStyle w:val="13"/>
      </w:pPr>
      <w:r>
        <w:t xml:space="preserve">          </w:t>
      </w:r>
      <w:proofErr w:type="gramStart"/>
      <w:r>
        <w:t>4.1.2  Команда</w:t>
      </w:r>
      <w:proofErr w:type="gramEnd"/>
      <w:r>
        <w:t xml:space="preserve">  ПРЯМАЯ                              ...5</w:t>
      </w:r>
    </w:p>
    <w:p w:rsidR="0039588E" w:rsidRDefault="0039588E">
      <w:pPr>
        <w:pStyle w:val="13"/>
      </w:pPr>
      <w:r>
        <w:t xml:space="preserve">          </w:t>
      </w:r>
      <w:proofErr w:type="gramStart"/>
      <w:r>
        <w:t>4.1.3  Команда</w:t>
      </w:r>
      <w:proofErr w:type="gramEnd"/>
      <w:r>
        <w:t xml:space="preserve">  ОКРУЖНОСТЬ                          ...5</w:t>
      </w:r>
    </w:p>
    <w:p w:rsidR="0039588E" w:rsidRDefault="0039588E">
      <w:pPr>
        <w:pStyle w:val="13"/>
      </w:pPr>
      <w:r>
        <w:t xml:space="preserve">          </w:t>
      </w:r>
      <w:proofErr w:type="gramStart"/>
      <w:r>
        <w:t>4.1.4  Команда</w:t>
      </w:r>
      <w:proofErr w:type="gramEnd"/>
      <w:r>
        <w:t xml:space="preserve">  ТЕХНОЛОГИЯ                          ...5</w:t>
      </w:r>
    </w:p>
    <w:p w:rsidR="0039588E" w:rsidRDefault="0039588E">
      <w:pPr>
        <w:pStyle w:val="13"/>
      </w:pPr>
      <w:r>
        <w:t xml:space="preserve">          </w:t>
      </w:r>
      <w:proofErr w:type="gramStart"/>
      <w:r>
        <w:t>4.1.5  Команда</w:t>
      </w:r>
      <w:proofErr w:type="gramEnd"/>
      <w:r>
        <w:t xml:space="preserve">  УГОЛ</w:t>
      </w:r>
      <w:r>
        <w:tab/>
      </w:r>
      <w:r>
        <w:tab/>
      </w:r>
      <w:r>
        <w:tab/>
        <w:t xml:space="preserve">              ...</w:t>
      </w:r>
      <w:r>
        <w:tab/>
        <w:t>5</w:t>
      </w:r>
    </w:p>
    <w:p w:rsidR="0039588E" w:rsidRDefault="0039588E">
      <w:pPr>
        <w:pStyle w:val="13"/>
      </w:pPr>
      <w:r>
        <w:t xml:space="preserve">          </w:t>
      </w:r>
      <w:proofErr w:type="gramStart"/>
      <w:r>
        <w:t>4.1.6  Команда</w:t>
      </w:r>
      <w:proofErr w:type="gramEnd"/>
      <w:r>
        <w:t xml:space="preserve">  РАДИУС                              ...</w:t>
      </w:r>
      <w:r>
        <w:tab/>
        <w:t>5</w:t>
      </w:r>
    </w:p>
    <w:p w:rsidR="0039588E" w:rsidRDefault="0039588E">
      <w:pPr>
        <w:pStyle w:val="13"/>
      </w:pPr>
      <w:r>
        <w:t xml:space="preserve">          </w:t>
      </w:r>
      <w:proofErr w:type="gramStart"/>
      <w:r>
        <w:t>4.1.7  Команда</w:t>
      </w:r>
      <w:proofErr w:type="gramEnd"/>
      <w:r>
        <w:t xml:space="preserve">  СОХРАНИТЬ </w:t>
      </w:r>
      <w:r>
        <w:rPr>
          <w:lang w:val="en-US"/>
        </w:rPr>
        <w:t>GEO</w:t>
      </w:r>
      <w:r>
        <w:t xml:space="preserve">                       ...</w:t>
      </w:r>
      <w:r>
        <w:tab/>
        <w:t>5</w:t>
      </w:r>
    </w:p>
    <w:p w:rsidR="0039588E" w:rsidRDefault="0039588E">
      <w:pPr>
        <w:pStyle w:val="13"/>
      </w:pPr>
      <w:r>
        <w:t xml:space="preserve">          </w:t>
      </w:r>
      <w:proofErr w:type="gramStart"/>
      <w:r>
        <w:t>4.1.8  Команда</w:t>
      </w:r>
      <w:proofErr w:type="gramEnd"/>
      <w:r>
        <w:t xml:space="preserve">  ЗАГРУЗКА ФАЙЛА ГЕОМЕТРИИ            ...</w:t>
      </w:r>
      <w:r>
        <w:tab/>
        <w:t>5</w:t>
      </w:r>
    </w:p>
    <w:p w:rsidR="0039588E" w:rsidRDefault="0039588E">
      <w:pPr>
        <w:pStyle w:val="13"/>
      </w:pPr>
      <w:r>
        <w:t xml:space="preserve">          </w:t>
      </w:r>
      <w:proofErr w:type="gramStart"/>
      <w:r>
        <w:t>4.1.9  Команда</w:t>
      </w:r>
      <w:proofErr w:type="gramEnd"/>
      <w:r>
        <w:t xml:space="preserve">  ТЕХНОЛОГИЯ ВКЛЮЧЕНА/ВЫКЛЮЧЕНА       ...</w:t>
      </w:r>
      <w:r>
        <w:tab/>
        <w:t>5</w:t>
      </w:r>
    </w:p>
    <w:p w:rsidR="0039588E" w:rsidRDefault="0039588E">
      <w:pPr>
        <w:pStyle w:val="13"/>
      </w:pPr>
      <w:r>
        <w:tab/>
        <w:t xml:space="preserve">    4.1.10 </w:t>
      </w:r>
      <w:proofErr w:type="gramStart"/>
      <w:r>
        <w:t>Команда  КООРДИНАТЫ</w:t>
      </w:r>
      <w:proofErr w:type="gramEnd"/>
      <w:r>
        <w:t xml:space="preserve"> </w:t>
      </w:r>
      <w:r>
        <w:rPr>
          <w:lang w:val="en-US"/>
        </w:rPr>
        <w:t>X</w:t>
      </w:r>
      <w:r>
        <w:t xml:space="preserve">, </w:t>
      </w:r>
      <w:r>
        <w:rPr>
          <w:lang w:val="en-US"/>
        </w:rPr>
        <w:t>Y</w:t>
      </w:r>
      <w:r>
        <w:tab/>
      </w:r>
      <w:r>
        <w:tab/>
      </w:r>
      <w:r>
        <w:tab/>
      </w:r>
      <w:r>
        <w:tab/>
        <w:t xml:space="preserve">  ...5</w:t>
      </w:r>
    </w:p>
    <w:p w:rsidR="0039588E" w:rsidRDefault="0039588E">
      <w:pPr>
        <w:pStyle w:val="13"/>
      </w:pPr>
      <w:r>
        <w:tab/>
        <w:t xml:space="preserve">    4.1.11 </w:t>
      </w:r>
      <w:proofErr w:type="gramStart"/>
      <w:r>
        <w:t xml:space="preserve">Команда  </w:t>
      </w:r>
      <w:r>
        <w:rPr>
          <w:lang w:val="en-US"/>
        </w:rPr>
        <w:t>P</w:t>
      </w:r>
      <w:proofErr w:type="gramEnd"/>
      <w:r>
        <w:t xml:space="preserve">, </w:t>
      </w:r>
      <w:r>
        <w:rPr>
          <w:lang w:val="en-US"/>
        </w:rPr>
        <w:t>L</w:t>
      </w:r>
      <w:r>
        <w:t xml:space="preserve">, </w:t>
      </w:r>
      <w:r>
        <w:rPr>
          <w:lang w:val="en-US"/>
        </w:rPr>
        <w:t>C</w:t>
      </w:r>
      <w:r>
        <w:t xml:space="preserve"> </w:t>
      </w:r>
      <w:r>
        <w:tab/>
      </w:r>
      <w:r>
        <w:tab/>
      </w:r>
      <w:r>
        <w:tab/>
      </w:r>
      <w:r>
        <w:tab/>
      </w:r>
      <w:r>
        <w:tab/>
        <w:t xml:space="preserve">  ...5</w:t>
      </w:r>
    </w:p>
    <w:p w:rsidR="0039588E" w:rsidRDefault="0039588E">
      <w:pPr>
        <w:pStyle w:val="13"/>
      </w:pPr>
      <w:r>
        <w:tab/>
        <w:t xml:space="preserve">    4.1.12 </w:t>
      </w:r>
      <w:proofErr w:type="gramStart"/>
      <w:r>
        <w:t>Команда  МАСШТАБ</w:t>
      </w:r>
      <w:proofErr w:type="gramEnd"/>
      <w:r>
        <w:tab/>
      </w:r>
      <w:r>
        <w:tab/>
      </w:r>
      <w:r>
        <w:tab/>
      </w:r>
      <w:r>
        <w:tab/>
      </w:r>
      <w:r>
        <w:tab/>
        <w:t xml:space="preserve">  ...5</w:t>
      </w:r>
    </w:p>
    <w:p w:rsidR="0039588E" w:rsidRDefault="0039588E">
      <w:pPr>
        <w:pStyle w:val="13"/>
      </w:pPr>
      <w:r>
        <w:tab/>
        <w:t xml:space="preserve">    4.1.13 </w:t>
      </w:r>
      <w:proofErr w:type="gramStart"/>
      <w:r>
        <w:t>Команда  ЗАДАВАЕМЫЙ</w:t>
      </w:r>
      <w:proofErr w:type="gramEnd"/>
      <w:r>
        <w:t xml:space="preserve"> ЭЛЕМЕНТ</w:t>
      </w:r>
      <w:r>
        <w:tab/>
      </w:r>
      <w:r>
        <w:tab/>
      </w:r>
      <w:r>
        <w:tab/>
        <w:t xml:space="preserve">  ...5</w:t>
      </w:r>
    </w:p>
    <w:p w:rsidR="0039588E" w:rsidRDefault="0039588E">
      <w:pPr>
        <w:pStyle w:val="13"/>
      </w:pPr>
      <w:r>
        <w:tab/>
        <w:t xml:space="preserve">    4.1.14 </w:t>
      </w:r>
      <w:proofErr w:type="gramStart"/>
      <w:r>
        <w:t>Команда  ИЗМЕНИТЬ</w:t>
      </w:r>
      <w:proofErr w:type="gramEnd"/>
      <w:r>
        <w:t xml:space="preserve"> ЭЛЕМЕНТ</w:t>
      </w:r>
      <w:r>
        <w:tab/>
      </w:r>
      <w:r>
        <w:tab/>
      </w:r>
      <w:r>
        <w:tab/>
        <w:t xml:space="preserve">  ...5</w:t>
      </w:r>
    </w:p>
    <w:p w:rsidR="0039588E" w:rsidRDefault="0039588E">
      <w:pPr>
        <w:pStyle w:val="13"/>
      </w:pPr>
      <w:r>
        <w:tab/>
        <w:t xml:space="preserve">    4.1.15 </w:t>
      </w:r>
      <w:proofErr w:type="gramStart"/>
      <w:r>
        <w:t xml:space="preserve">Команда  </w:t>
      </w:r>
      <w:r>
        <w:rPr>
          <w:lang w:val="en-US"/>
        </w:rPr>
        <w:t>ZERO</w:t>
      </w:r>
      <w:proofErr w:type="gramEnd"/>
      <w:r>
        <w:tab/>
      </w:r>
      <w:r>
        <w:tab/>
      </w:r>
      <w:r>
        <w:tab/>
      </w:r>
      <w:r>
        <w:tab/>
      </w:r>
      <w:r>
        <w:tab/>
        <w:t xml:space="preserve">  ...5</w:t>
      </w:r>
    </w:p>
    <w:p w:rsidR="0039588E" w:rsidRDefault="0039588E">
      <w:pPr>
        <w:pStyle w:val="13"/>
      </w:pPr>
      <w:r>
        <w:tab/>
        <w:t xml:space="preserve">    4.1.16 </w:t>
      </w:r>
      <w:proofErr w:type="gramStart"/>
      <w:r>
        <w:t>Команда  ЗАМЕР</w:t>
      </w:r>
      <w:proofErr w:type="gramEnd"/>
      <w:r>
        <w:tab/>
      </w:r>
      <w:r>
        <w:tab/>
      </w:r>
      <w:r>
        <w:tab/>
      </w:r>
      <w:r>
        <w:tab/>
      </w:r>
      <w:r>
        <w:tab/>
        <w:t xml:space="preserve">  ...5</w:t>
      </w:r>
    </w:p>
    <w:p w:rsidR="0039588E" w:rsidRDefault="0039588E">
      <w:pPr>
        <w:pStyle w:val="13"/>
      </w:pPr>
      <w:r>
        <w:tab/>
        <w:t xml:space="preserve">    4.1.17 </w:t>
      </w:r>
      <w:proofErr w:type="gramStart"/>
      <w:r>
        <w:t>Команда  НОВЫЙ</w:t>
      </w:r>
      <w:proofErr w:type="gramEnd"/>
      <w:r>
        <w:t xml:space="preserve"> ПРОЕКТ</w:t>
      </w:r>
      <w:r>
        <w:tab/>
      </w:r>
      <w:r>
        <w:tab/>
      </w:r>
      <w:r>
        <w:tab/>
      </w:r>
      <w:r>
        <w:tab/>
        <w:t xml:space="preserve">  ...6</w:t>
      </w:r>
    </w:p>
    <w:p w:rsidR="0039588E" w:rsidRDefault="0039588E">
      <w:pPr>
        <w:pStyle w:val="13"/>
      </w:pPr>
      <w:r>
        <w:tab/>
        <w:t xml:space="preserve">    4.1.18 </w:t>
      </w:r>
      <w:proofErr w:type="gramStart"/>
      <w:r>
        <w:t>Команда  ПРОДОЛЖИТЬ</w:t>
      </w:r>
      <w:proofErr w:type="gramEnd"/>
      <w:r>
        <w:t xml:space="preserve"> ТЕХНОЛОГИЮ</w:t>
      </w:r>
      <w:r>
        <w:tab/>
      </w:r>
      <w:r>
        <w:tab/>
      </w:r>
      <w:r>
        <w:tab/>
        <w:t xml:space="preserve">  ...7</w:t>
      </w:r>
    </w:p>
    <w:p w:rsidR="0039588E" w:rsidRDefault="0039588E">
      <w:pPr>
        <w:pStyle w:val="13"/>
      </w:pPr>
      <w:r>
        <w:tab/>
        <w:t xml:space="preserve">    4.1.19 </w:t>
      </w:r>
      <w:proofErr w:type="gramStart"/>
      <w:r>
        <w:t>Команда  ВЕРНУТЬСЯ</w:t>
      </w:r>
      <w:proofErr w:type="gramEnd"/>
      <w:r>
        <w:t xml:space="preserve"> НА ОДИН ШАГ</w:t>
      </w:r>
      <w:r>
        <w:tab/>
      </w:r>
      <w:r>
        <w:tab/>
      </w:r>
      <w:r>
        <w:tab/>
        <w:t xml:space="preserve">  ...7</w:t>
      </w:r>
    </w:p>
    <w:p w:rsidR="0039588E" w:rsidRDefault="0039588E">
      <w:pPr>
        <w:pStyle w:val="13"/>
      </w:pPr>
      <w:r>
        <w:tab/>
        <w:t xml:space="preserve">    4.1.20 </w:t>
      </w:r>
      <w:proofErr w:type="gramStart"/>
      <w:r>
        <w:t>Команда  СОЗДАТЬ</w:t>
      </w:r>
      <w:proofErr w:type="gramEnd"/>
      <w:r>
        <w:t xml:space="preserve"> НОВУЮ ТЕХНОЛОГИЮ</w:t>
      </w:r>
      <w:r>
        <w:tab/>
      </w:r>
      <w:r>
        <w:tab/>
        <w:t xml:space="preserve">  ...7</w:t>
      </w:r>
    </w:p>
    <w:p w:rsidR="0039588E" w:rsidRDefault="0039588E">
      <w:pPr>
        <w:pStyle w:val="13"/>
      </w:pPr>
      <w:r>
        <w:tab/>
        <w:t xml:space="preserve">    4.1.21 </w:t>
      </w:r>
      <w:proofErr w:type="gramStart"/>
      <w:r>
        <w:t>Команда  ВЫВЕСТИ</w:t>
      </w:r>
      <w:proofErr w:type="gramEnd"/>
      <w:r>
        <w:t xml:space="preserve"> КОНТУР ВЫРЕЗАЕМОЙ ДЕТАЛИ</w:t>
      </w:r>
      <w:r>
        <w:tab/>
        <w:t xml:space="preserve">  ...7</w:t>
      </w:r>
    </w:p>
    <w:p w:rsidR="0039588E" w:rsidRDefault="0039588E">
      <w:pPr>
        <w:pStyle w:val="13"/>
      </w:pPr>
      <w:r>
        <w:tab/>
        <w:t xml:space="preserve">    4.1.22 </w:t>
      </w:r>
      <w:proofErr w:type="gramStart"/>
      <w:r>
        <w:t>Команда  ПРОГРАММА</w:t>
      </w:r>
      <w:proofErr w:type="gramEnd"/>
      <w:r>
        <w:t xml:space="preserve"> РМ33</w:t>
      </w:r>
      <w:r>
        <w:tab/>
      </w:r>
      <w:r>
        <w:tab/>
      </w:r>
      <w:r>
        <w:tab/>
      </w:r>
      <w:r>
        <w:tab/>
        <w:t xml:space="preserve">  ...7</w:t>
      </w:r>
    </w:p>
    <w:p w:rsidR="0039588E" w:rsidRDefault="0039588E">
      <w:pPr>
        <w:pStyle w:val="13"/>
      </w:pPr>
      <w:r>
        <w:tab/>
        <w:t xml:space="preserve">    4.1.23 </w:t>
      </w:r>
      <w:proofErr w:type="gramStart"/>
      <w:r>
        <w:t xml:space="preserve">Команда  </w:t>
      </w:r>
      <w:r>
        <w:rPr>
          <w:b/>
          <w:sz w:val="24"/>
        </w:rPr>
        <w:t>ПРИНЯТЬ</w:t>
      </w:r>
      <w:proofErr w:type="gramEnd"/>
      <w:r>
        <w:rPr>
          <w:b/>
          <w:sz w:val="24"/>
        </w:rPr>
        <w:tab/>
      </w:r>
      <w:r>
        <w:tab/>
      </w:r>
      <w:r>
        <w:tab/>
      </w:r>
      <w:r>
        <w:tab/>
      </w:r>
      <w:r>
        <w:tab/>
        <w:t xml:space="preserve">  ...7</w:t>
      </w:r>
    </w:p>
    <w:p w:rsidR="0039588E" w:rsidRDefault="0039588E">
      <w:pPr>
        <w:pStyle w:val="13"/>
      </w:pPr>
      <w:r>
        <w:tab/>
        <w:t xml:space="preserve">    4.1.24 </w:t>
      </w:r>
      <w:proofErr w:type="gramStart"/>
      <w:r>
        <w:t>Команда  ЧТЕНИЕ</w:t>
      </w:r>
      <w:proofErr w:type="gramEnd"/>
      <w:r>
        <w:t xml:space="preserve"> ФАЙЛА ГЕОМЕТРИИ</w:t>
      </w:r>
      <w:r>
        <w:tab/>
      </w:r>
      <w:r>
        <w:tab/>
        <w:t xml:space="preserve">  ...7</w:t>
      </w:r>
    </w:p>
    <w:p w:rsidR="0039588E" w:rsidRDefault="0039588E">
      <w:pPr>
        <w:pStyle w:val="13"/>
      </w:pPr>
      <w:r>
        <w:tab/>
        <w:t xml:space="preserve">    4.1.25 </w:t>
      </w:r>
      <w:proofErr w:type="gramStart"/>
      <w:r>
        <w:t>Команда  ЦВЕТ</w:t>
      </w:r>
      <w:proofErr w:type="gramEnd"/>
      <w:r>
        <w:t xml:space="preserve"> </w:t>
      </w:r>
      <w:r>
        <w:rPr>
          <w:lang w:val="en-US"/>
        </w:rPr>
        <w:t>GEO</w:t>
      </w:r>
      <w:r>
        <w:tab/>
      </w:r>
      <w:r>
        <w:tab/>
      </w:r>
      <w:r>
        <w:tab/>
      </w:r>
      <w:r>
        <w:tab/>
      </w:r>
      <w:r>
        <w:tab/>
        <w:t xml:space="preserve">  ...7</w:t>
      </w:r>
    </w:p>
    <w:p w:rsidR="0039588E" w:rsidRDefault="0039588E">
      <w:pPr>
        <w:pStyle w:val="13"/>
      </w:pPr>
      <w:r>
        <w:tab/>
        <w:t xml:space="preserve">    4.1.26 </w:t>
      </w:r>
      <w:proofErr w:type="gramStart"/>
      <w:r>
        <w:t>Команда  ЦВЕТ</w:t>
      </w:r>
      <w:proofErr w:type="gramEnd"/>
      <w:r>
        <w:t xml:space="preserve"> ТЕХ</w:t>
      </w:r>
      <w:r>
        <w:tab/>
      </w:r>
      <w:r>
        <w:tab/>
      </w:r>
      <w:r>
        <w:tab/>
      </w:r>
      <w:r>
        <w:tab/>
      </w:r>
      <w:r>
        <w:tab/>
        <w:t xml:space="preserve">  ...7</w:t>
      </w:r>
    </w:p>
    <w:p w:rsidR="0039588E" w:rsidRDefault="0039588E">
      <w:pPr>
        <w:pStyle w:val="13"/>
      </w:pPr>
      <w:r>
        <w:tab/>
        <w:t xml:space="preserve">    4.1.27 </w:t>
      </w:r>
      <w:proofErr w:type="gramStart"/>
      <w:r>
        <w:t>Команда  КОРРЕКТИРОВКА</w:t>
      </w:r>
      <w:proofErr w:type="gramEnd"/>
      <w:r>
        <w:tab/>
      </w:r>
      <w:r>
        <w:tab/>
      </w:r>
      <w:r>
        <w:tab/>
      </w:r>
      <w:r>
        <w:tab/>
        <w:t xml:space="preserve">  ...7</w:t>
      </w:r>
    </w:p>
    <w:p w:rsidR="0039588E" w:rsidRDefault="0039588E">
      <w:pPr>
        <w:pStyle w:val="13"/>
      </w:pPr>
      <w:r>
        <w:tab/>
        <w:t xml:space="preserve">    4.1.28 </w:t>
      </w:r>
      <w:proofErr w:type="gramStart"/>
      <w:r>
        <w:t>Команда  ВОЗВРАТ</w:t>
      </w:r>
      <w:proofErr w:type="gramEnd"/>
      <w:r>
        <w:t xml:space="preserve"> В ГЕОМЕТРИИ</w:t>
      </w:r>
      <w:r>
        <w:tab/>
      </w:r>
      <w:r>
        <w:tab/>
      </w:r>
      <w:r>
        <w:tab/>
        <w:t xml:space="preserve">  ...7</w:t>
      </w:r>
    </w:p>
    <w:p w:rsidR="0039588E" w:rsidRDefault="0039588E">
      <w:pPr>
        <w:pStyle w:val="13"/>
      </w:pPr>
      <w:r>
        <w:tab/>
        <w:t xml:space="preserve">    4.1.29 </w:t>
      </w:r>
      <w:proofErr w:type="gramStart"/>
      <w:r>
        <w:t xml:space="preserve">Команда  </w:t>
      </w:r>
      <w:r>
        <w:rPr>
          <w:b/>
          <w:sz w:val="24"/>
        </w:rPr>
        <w:t>НП</w:t>
      </w:r>
      <w:proofErr w:type="gramEnd"/>
      <w:r>
        <w:tab/>
      </w:r>
      <w:r>
        <w:tab/>
      </w:r>
      <w:r>
        <w:tab/>
      </w:r>
      <w:r>
        <w:tab/>
      </w:r>
      <w:r>
        <w:tab/>
      </w:r>
      <w:r>
        <w:tab/>
        <w:t xml:space="preserve">  ...8</w:t>
      </w:r>
    </w:p>
    <w:p w:rsidR="0039588E" w:rsidRDefault="0039588E">
      <w:pPr>
        <w:pStyle w:val="13"/>
      </w:pPr>
      <w:r>
        <w:tab/>
        <w:t xml:space="preserve">    4.1.30 </w:t>
      </w:r>
      <w:proofErr w:type="gramStart"/>
      <w:r>
        <w:t xml:space="preserve">Команда  </w:t>
      </w:r>
      <w:r>
        <w:rPr>
          <w:b/>
          <w:sz w:val="24"/>
        </w:rPr>
        <w:t>КП</w:t>
      </w:r>
      <w:proofErr w:type="gramEnd"/>
      <w:r>
        <w:tab/>
      </w:r>
      <w:r>
        <w:tab/>
      </w:r>
      <w:r>
        <w:tab/>
      </w:r>
      <w:r>
        <w:tab/>
      </w:r>
      <w:r>
        <w:tab/>
      </w:r>
      <w:r>
        <w:tab/>
        <w:t xml:space="preserve">  ...8</w:t>
      </w:r>
    </w:p>
    <w:p w:rsidR="0039588E" w:rsidRDefault="0039588E">
      <w:pPr>
        <w:pStyle w:val="13"/>
      </w:pPr>
      <w:r>
        <w:tab/>
        <w:t xml:space="preserve">    4.1.31 </w:t>
      </w:r>
      <w:proofErr w:type="gramStart"/>
      <w:r>
        <w:t xml:space="preserve">Команда  </w:t>
      </w:r>
      <w:r>
        <w:rPr>
          <w:b/>
          <w:sz w:val="24"/>
        </w:rPr>
        <w:t>+</w:t>
      </w:r>
      <w:proofErr w:type="gramEnd"/>
      <w:r>
        <w:rPr>
          <w:b/>
          <w:sz w:val="24"/>
        </w:rPr>
        <w:t>ПЛ</w:t>
      </w:r>
      <w:r>
        <w:tab/>
      </w:r>
      <w:r>
        <w:tab/>
      </w:r>
      <w:r>
        <w:tab/>
      </w:r>
      <w:r>
        <w:tab/>
      </w:r>
      <w:r>
        <w:tab/>
        <w:t xml:space="preserve">  </w:t>
      </w:r>
      <w:r>
        <w:tab/>
        <w:t xml:space="preserve">  ...8</w:t>
      </w:r>
    </w:p>
    <w:p w:rsidR="0039588E" w:rsidRDefault="0039588E">
      <w:pPr>
        <w:pStyle w:val="13"/>
      </w:pPr>
      <w:r>
        <w:tab/>
        <w:t xml:space="preserve">    4.1.32 </w:t>
      </w:r>
      <w:proofErr w:type="gramStart"/>
      <w:r>
        <w:t xml:space="preserve">Команда  </w:t>
      </w:r>
      <w:r>
        <w:rPr>
          <w:b/>
          <w:sz w:val="24"/>
        </w:rPr>
        <w:t>-</w:t>
      </w:r>
      <w:proofErr w:type="gramEnd"/>
      <w:r>
        <w:rPr>
          <w:b/>
          <w:sz w:val="24"/>
        </w:rPr>
        <w:t>ПЛ</w:t>
      </w:r>
      <w:r>
        <w:tab/>
      </w:r>
      <w:r>
        <w:tab/>
      </w:r>
      <w:r>
        <w:tab/>
      </w:r>
      <w:r>
        <w:tab/>
      </w:r>
      <w:r>
        <w:tab/>
        <w:t xml:space="preserve">  </w:t>
      </w:r>
      <w:r>
        <w:tab/>
        <w:t xml:space="preserve">  ...8</w:t>
      </w:r>
    </w:p>
    <w:p w:rsidR="0039588E" w:rsidRDefault="0039588E">
      <w:pPr>
        <w:pStyle w:val="13"/>
      </w:pPr>
      <w:r>
        <w:tab/>
        <w:t xml:space="preserve">    4.1.33 </w:t>
      </w:r>
      <w:proofErr w:type="gramStart"/>
      <w:r>
        <w:t xml:space="preserve">Команда  </w:t>
      </w:r>
      <w:r>
        <w:rPr>
          <w:b/>
          <w:sz w:val="24"/>
        </w:rPr>
        <w:t>+</w:t>
      </w:r>
      <w:proofErr w:type="gramEnd"/>
      <w:r>
        <w:rPr>
          <w:b/>
          <w:sz w:val="24"/>
        </w:rPr>
        <w:t>К</w:t>
      </w:r>
      <w:r>
        <w:tab/>
      </w:r>
      <w:r>
        <w:tab/>
      </w:r>
      <w:r>
        <w:tab/>
      </w:r>
      <w:r>
        <w:tab/>
      </w:r>
      <w:r>
        <w:tab/>
      </w:r>
      <w:r>
        <w:tab/>
        <w:t xml:space="preserve">  ...8</w:t>
      </w:r>
    </w:p>
    <w:p w:rsidR="0039588E" w:rsidRDefault="0039588E">
      <w:pPr>
        <w:pStyle w:val="13"/>
      </w:pPr>
      <w:r>
        <w:tab/>
        <w:t xml:space="preserve">    4.1.34 </w:t>
      </w:r>
      <w:proofErr w:type="gramStart"/>
      <w:r>
        <w:t xml:space="preserve">Команда  </w:t>
      </w:r>
      <w:r>
        <w:rPr>
          <w:b/>
          <w:sz w:val="24"/>
        </w:rPr>
        <w:t>-</w:t>
      </w:r>
      <w:proofErr w:type="gramEnd"/>
      <w:r>
        <w:rPr>
          <w:b/>
          <w:sz w:val="24"/>
        </w:rPr>
        <w:t>К</w:t>
      </w:r>
      <w:r>
        <w:tab/>
      </w:r>
      <w:r>
        <w:tab/>
      </w:r>
      <w:r>
        <w:tab/>
      </w:r>
      <w:r>
        <w:tab/>
      </w:r>
      <w:r>
        <w:tab/>
      </w:r>
      <w:r>
        <w:tab/>
        <w:t xml:space="preserve">  ...8</w:t>
      </w:r>
    </w:p>
    <w:p w:rsidR="0039588E" w:rsidRDefault="0039588E">
      <w:pPr>
        <w:pStyle w:val="13"/>
      </w:pPr>
      <w:r>
        <w:tab/>
        <w:t xml:space="preserve">    4.1.35 </w:t>
      </w:r>
      <w:proofErr w:type="gramStart"/>
      <w:r>
        <w:t xml:space="preserve">Команда  </w:t>
      </w:r>
      <w:r>
        <w:rPr>
          <w:b/>
          <w:sz w:val="24"/>
        </w:rPr>
        <w:t>БХ</w:t>
      </w:r>
      <w:proofErr w:type="gramEnd"/>
      <w:r>
        <w:tab/>
      </w:r>
      <w:r>
        <w:tab/>
      </w:r>
      <w:r>
        <w:tab/>
      </w:r>
      <w:r>
        <w:tab/>
      </w:r>
      <w:r>
        <w:tab/>
      </w:r>
      <w:r>
        <w:tab/>
        <w:t xml:space="preserve">  ...8</w:t>
      </w:r>
    </w:p>
    <w:p w:rsidR="0039588E" w:rsidRDefault="0039588E">
      <w:pPr>
        <w:pStyle w:val="13"/>
      </w:pPr>
      <w:r>
        <w:tab/>
        <w:t xml:space="preserve">    4.1.36 </w:t>
      </w:r>
      <w:proofErr w:type="gramStart"/>
      <w:r>
        <w:t xml:space="preserve">Команда  </w:t>
      </w:r>
      <w:r>
        <w:rPr>
          <w:b/>
          <w:sz w:val="24"/>
        </w:rPr>
        <w:t>ВБХ</w:t>
      </w:r>
      <w:proofErr w:type="gramEnd"/>
      <w:r>
        <w:tab/>
      </w:r>
      <w:r>
        <w:tab/>
      </w:r>
      <w:r>
        <w:tab/>
      </w:r>
      <w:r>
        <w:tab/>
      </w:r>
      <w:r>
        <w:tab/>
        <w:t xml:space="preserve">  </w:t>
      </w:r>
      <w:r>
        <w:tab/>
        <w:t xml:space="preserve">  ...8</w:t>
      </w:r>
    </w:p>
    <w:p w:rsidR="0039588E" w:rsidRDefault="0039588E">
      <w:pPr>
        <w:pStyle w:val="13"/>
      </w:pPr>
      <w:r>
        <w:lastRenderedPageBreak/>
        <w:tab/>
        <w:t xml:space="preserve">    4.1.37 </w:t>
      </w:r>
      <w:proofErr w:type="gramStart"/>
      <w:r>
        <w:t xml:space="preserve">Команда  </w:t>
      </w:r>
      <w:r>
        <w:rPr>
          <w:b/>
          <w:sz w:val="24"/>
        </w:rPr>
        <w:t>СТОП</w:t>
      </w:r>
      <w:proofErr w:type="gramEnd"/>
      <w:r>
        <w:tab/>
      </w:r>
      <w:r>
        <w:tab/>
      </w:r>
      <w:r>
        <w:tab/>
      </w:r>
      <w:r>
        <w:tab/>
      </w:r>
      <w:r>
        <w:tab/>
        <w:t xml:space="preserve">  ...8</w:t>
      </w:r>
    </w:p>
    <w:p w:rsidR="0039588E" w:rsidRDefault="0039588E">
      <w:pPr>
        <w:pStyle w:val="13"/>
      </w:pPr>
      <w:r>
        <w:tab/>
        <w:t xml:space="preserve">    4.1.38 </w:t>
      </w:r>
      <w:proofErr w:type="gramStart"/>
      <w:r>
        <w:t xml:space="preserve">Команда  </w:t>
      </w:r>
      <w:r>
        <w:rPr>
          <w:b/>
          <w:sz w:val="24"/>
          <w:lang w:val="en-US"/>
        </w:rPr>
        <w:t>S</w:t>
      </w:r>
      <w:proofErr w:type="gramEnd"/>
      <w:r>
        <w:rPr>
          <w:b/>
          <w:sz w:val="24"/>
        </w:rPr>
        <w:t>/</w:t>
      </w:r>
      <w:r>
        <w:tab/>
      </w:r>
      <w:r>
        <w:tab/>
      </w:r>
      <w:r>
        <w:tab/>
      </w:r>
      <w:r>
        <w:tab/>
      </w:r>
      <w:r>
        <w:tab/>
      </w:r>
      <w:r>
        <w:tab/>
        <w:t xml:space="preserve">  ...8</w:t>
      </w:r>
    </w:p>
    <w:p w:rsidR="0039588E" w:rsidRDefault="0039588E">
      <w:pPr>
        <w:pStyle w:val="13"/>
      </w:pPr>
      <w:r>
        <w:tab/>
        <w:t xml:space="preserve">    4.1.39 </w:t>
      </w:r>
      <w:proofErr w:type="gramStart"/>
      <w:r>
        <w:t xml:space="preserve">Команда  </w:t>
      </w:r>
      <w:r>
        <w:rPr>
          <w:b/>
          <w:sz w:val="24"/>
        </w:rPr>
        <w:t>КК</w:t>
      </w:r>
      <w:proofErr w:type="gramEnd"/>
      <w:r>
        <w:tab/>
      </w:r>
      <w:r>
        <w:tab/>
      </w:r>
      <w:r>
        <w:tab/>
      </w:r>
      <w:r>
        <w:tab/>
      </w:r>
      <w:r>
        <w:tab/>
      </w:r>
      <w:r>
        <w:tab/>
        <w:t xml:space="preserve">  ...8</w:t>
      </w:r>
    </w:p>
    <w:p w:rsidR="0039588E" w:rsidRDefault="0039588E">
      <w:pPr>
        <w:pStyle w:val="13"/>
      </w:pPr>
      <w:r>
        <w:tab/>
        <w:t xml:space="preserve">    4.1.40 </w:t>
      </w:r>
      <w:proofErr w:type="gramStart"/>
      <w:r>
        <w:t xml:space="preserve">Команда  </w:t>
      </w:r>
      <w:r>
        <w:rPr>
          <w:b/>
          <w:sz w:val="24"/>
        </w:rPr>
        <w:t>ВПП</w:t>
      </w:r>
      <w:proofErr w:type="gramEnd"/>
      <w:r>
        <w:tab/>
      </w:r>
      <w:r>
        <w:tab/>
      </w:r>
      <w:r>
        <w:tab/>
      </w:r>
      <w:r>
        <w:tab/>
      </w:r>
      <w:r>
        <w:tab/>
        <w:t xml:space="preserve">  </w:t>
      </w:r>
      <w:r>
        <w:tab/>
        <w:t xml:space="preserve">  ...9</w:t>
      </w:r>
    </w:p>
    <w:p w:rsidR="0039588E" w:rsidRDefault="0039588E">
      <w:pPr>
        <w:pStyle w:val="13"/>
      </w:pPr>
      <w:r>
        <w:tab/>
      </w:r>
      <w:r>
        <w:tab/>
      </w:r>
      <w:r>
        <w:tab/>
      </w:r>
      <w:r>
        <w:tab/>
      </w:r>
    </w:p>
    <w:p w:rsidR="0039588E" w:rsidRDefault="0039588E">
      <w:pPr>
        <w:pStyle w:val="13"/>
      </w:pPr>
      <w:r>
        <w:t xml:space="preserve"> 5.0. Указание программисту.</w:t>
      </w:r>
      <w:r>
        <w:tab/>
      </w:r>
      <w:r>
        <w:tab/>
      </w:r>
      <w:r>
        <w:tab/>
      </w:r>
      <w:r>
        <w:tab/>
      </w:r>
      <w:r>
        <w:tab/>
      </w:r>
      <w:r>
        <w:tab/>
        <w:t xml:space="preserve">  ...10</w:t>
      </w:r>
    </w:p>
    <w:p w:rsidR="0039588E" w:rsidRDefault="0039588E">
      <w:pPr>
        <w:pStyle w:val="13"/>
      </w:pPr>
      <w:r>
        <w:t xml:space="preserve"> 6.0. Инструкции системе по геометрическому моделированию</w:t>
      </w:r>
      <w:proofErr w:type="gramStart"/>
      <w:r>
        <w:tab/>
        <w:t xml:space="preserve">  ...</w:t>
      </w:r>
      <w:proofErr w:type="gramEnd"/>
      <w:r>
        <w:t>11</w:t>
      </w:r>
    </w:p>
    <w:p w:rsidR="0039588E" w:rsidRDefault="0039588E">
      <w:pPr>
        <w:pStyle w:val="13"/>
        <w:ind w:left="720"/>
      </w:pPr>
    </w:p>
    <w:p w:rsidR="0039588E" w:rsidRDefault="0039588E">
      <w:pPr>
        <w:pStyle w:val="13"/>
        <w:ind w:left="720"/>
      </w:pPr>
      <w:r>
        <w:t>6.1 Инструкции задания точек</w:t>
      </w:r>
      <w:r>
        <w:tab/>
      </w:r>
      <w:r>
        <w:tab/>
      </w:r>
      <w:r>
        <w:tab/>
      </w:r>
      <w:r>
        <w:tab/>
      </w:r>
      <w:proofErr w:type="gramStart"/>
      <w:r>
        <w:tab/>
        <w:t xml:space="preserve">  ...</w:t>
      </w:r>
      <w:proofErr w:type="gramEnd"/>
      <w:r>
        <w:t>11</w:t>
      </w:r>
    </w:p>
    <w:p w:rsidR="0039588E" w:rsidRDefault="0039588E">
      <w:pPr>
        <w:pStyle w:val="13"/>
        <w:ind w:left="720"/>
      </w:pPr>
      <w:r>
        <w:t xml:space="preserve">    </w:t>
      </w:r>
      <w:r>
        <w:tab/>
        <w:t xml:space="preserve">6.1.1 </w:t>
      </w:r>
      <w:proofErr w:type="spellStart"/>
      <w:r>
        <w:rPr>
          <w:lang w:val="en-US"/>
        </w:rPr>
        <w:t>TKn</w:t>
      </w:r>
      <w:proofErr w:type="spellEnd"/>
      <w:r>
        <w:t>=</w:t>
      </w:r>
      <w:proofErr w:type="gramStart"/>
      <w:r>
        <w:rPr>
          <w:lang w:val="en-US"/>
        </w:rPr>
        <w:t>Xi</w:t>
      </w:r>
      <w:r>
        <w:t>,</w:t>
      </w:r>
      <w:proofErr w:type="spellStart"/>
      <w:r>
        <w:rPr>
          <w:lang w:val="en-US"/>
        </w:rPr>
        <w:t>Yj</w:t>
      </w:r>
      <w:proofErr w:type="spellEnd"/>
      <w:proofErr w:type="gramEnd"/>
      <w:r>
        <w:t>;</w:t>
      </w:r>
      <w:r>
        <w:tab/>
      </w:r>
      <w:r>
        <w:tab/>
      </w:r>
      <w:r>
        <w:tab/>
      </w:r>
      <w:r>
        <w:tab/>
      </w:r>
      <w:r>
        <w:tab/>
      </w:r>
      <w:r>
        <w:tab/>
        <w:t xml:space="preserve">  ...12</w:t>
      </w:r>
    </w:p>
    <w:p w:rsidR="0039588E" w:rsidRDefault="0039588E">
      <w:pPr>
        <w:pStyle w:val="13"/>
        <w:ind w:left="720" w:firstLine="720"/>
      </w:pPr>
      <w:r>
        <w:t xml:space="preserve">6.1.2 </w:t>
      </w:r>
      <w:proofErr w:type="spellStart"/>
      <w:r>
        <w:rPr>
          <w:lang w:val="en-US"/>
        </w:rPr>
        <w:t>TKn</w:t>
      </w:r>
      <w:proofErr w:type="spellEnd"/>
      <w:r>
        <w:t>=ПР</w:t>
      </w:r>
      <w:proofErr w:type="spellStart"/>
      <w:proofErr w:type="gramStart"/>
      <w:r>
        <w:rPr>
          <w:lang w:val="en-US"/>
        </w:rPr>
        <w:t>i</w:t>
      </w:r>
      <w:proofErr w:type="spellEnd"/>
      <w:r>
        <w:t>,ПР</w:t>
      </w:r>
      <w:proofErr w:type="gramEnd"/>
      <w:r>
        <w:rPr>
          <w:lang w:val="en-US"/>
        </w:rPr>
        <w:t>j</w:t>
      </w:r>
      <w:r>
        <w:t>;</w:t>
      </w:r>
      <w:r>
        <w:tab/>
      </w:r>
      <w:r>
        <w:tab/>
      </w:r>
      <w:r>
        <w:tab/>
      </w:r>
      <w:r>
        <w:tab/>
      </w:r>
      <w:r>
        <w:tab/>
        <w:t xml:space="preserve">  ...12</w:t>
      </w:r>
    </w:p>
    <w:p w:rsidR="0039588E" w:rsidRDefault="0039588E">
      <w:pPr>
        <w:pStyle w:val="13"/>
        <w:ind w:left="720" w:firstLine="720"/>
      </w:pPr>
      <w:r>
        <w:t xml:space="preserve">6.1.3 </w:t>
      </w:r>
      <w:proofErr w:type="spellStart"/>
      <w:r>
        <w:rPr>
          <w:lang w:val="en-US"/>
        </w:rPr>
        <w:t>TKn</w:t>
      </w:r>
      <w:proofErr w:type="spellEnd"/>
      <w:r>
        <w:t>=П</w:t>
      </w:r>
      <w:r>
        <w:rPr>
          <w:lang w:val="en-US"/>
        </w:rPr>
        <w:t>Pi</w:t>
      </w:r>
      <w:r>
        <w:t xml:space="preserve">, </w:t>
      </w:r>
      <w:proofErr w:type="spellStart"/>
      <w:r>
        <w:rPr>
          <w:lang w:val="en-US"/>
        </w:rPr>
        <w:t>KPj</w:t>
      </w:r>
      <w:proofErr w:type="spellEnd"/>
      <w:r>
        <w:t>;</w:t>
      </w:r>
      <w:r>
        <w:tab/>
      </w:r>
      <w:r>
        <w:tab/>
      </w:r>
      <w:r>
        <w:tab/>
      </w:r>
      <w:r>
        <w:tab/>
      </w:r>
      <w:proofErr w:type="gramStart"/>
      <w:r>
        <w:tab/>
        <w:t xml:space="preserve">  ...</w:t>
      </w:r>
      <w:proofErr w:type="gramEnd"/>
      <w:r>
        <w:t>12</w:t>
      </w:r>
    </w:p>
    <w:p w:rsidR="0039588E" w:rsidRDefault="0039588E">
      <w:pPr>
        <w:pStyle w:val="13"/>
        <w:numPr>
          <w:ilvl w:val="2"/>
          <w:numId w:val="14"/>
        </w:numPr>
        <w:rPr>
          <w:lang w:val="en-US"/>
        </w:rPr>
      </w:pPr>
      <w:proofErr w:type="spellStart"/>
      <w:r>
        <w:rPr>
          <w:lang w:val="en-US"/>
        </w:rPr>
        <w:t>TKn</w:t>
      </w:r>
      <w:proofErr w:type="spellEnd"/>
      <w:r>
        <w:rPr>
          <w:lang w:val="en-US"/>
        </w:rPr>
        <w:t>=</w:t>
      </w:r>
      <w:proofErr w:type="spellStart"/>
      <w:proofErr w:type="gramStart"/>
      <w:r>
        <w:rPr>
          <w:lang w:val="en-US"/>
        </w:rPr>
        <w:t>Kpi,Kpj</w:t>
      </w:r>
      <w:proofErr w:type="spellEnd"/>
      <w:proofErr w:type="gramEnd"/>
      <w:r>
        <w:rPr>
          <w:lang w:val="en-US"/>
        </w:rPr>
        <w:t>;</w:t>
      </w:r>
      <w:r>
        <w:rPr>
          <w:lang w:val="en-US"/>
        </w:rPr>
        <w:tab/>
      </w:r>
      <w:r>
        <w:rPr>
          <w:lang w:val="en-US"/>
        </w:rPr>
        <w:tab/>
      </w:r>
      <w:r>
        <w:rPr>
          <w:lang w:val="en-US"/>
        </w:rPr>
        <w:tab/>
      </w:r>
      <w:r>
        <w:rPr>
          <w:lang w:val="en-US"/>
        </w:rPr>
        <w:tab/>
      </w:r>
      <w:r>
        <w:rPr>
          <w:lang w:val="en-US"/>
        </w:rPr>
        <w:tab/>
        <w:t xml:space="preserve">  ...12</w:t>
      </w:r>
    </w:p>
    <w:p w:rsidR="0039588E" w:rsidRDefault="0039588E">
      <w:pPr>
        <w:pStyle w:val="13"/>
        <w:numPr>
          <w:ilvl w:val="2"/>
          <w:numId w:val="14"/>
        </w:numPr>
        <w:rPr>
          <w:lang w:val="en-US"/>
        </w:rPr>
      </w:pPr>
      <w:proofErr w:type="spellStart"/>
      <w:r>
        <w:rPr>
          <w:lang w:val="en-US"/>
        </w:rPr>
        <w:t>TKn</w:t>
      </w:r>
      <w:proofErr w:type="spellEnd"/>
      <w:r>
        <w:rPr>
          <w:lang w:val="en-US"/>
        </w:rPr>
        <w:t>=</w:t>
      </w:r>
      <w:proofErr w:type="spellStart"/>
      <w:proofErr w:type="gramStart"/>
      <w:r>
        <w:rPr>
          <w:lang w:val="en-US"/>
        </w:rPr>
        <w:t>Tki</w:t>
      </w:r>
      <w:proofErr w:type="spellEnd"/>
      <w:r>
        <w:rPr>
          <w:lang w:val="en-US"/>
        </w:rPr>
        <w:t>,</w:t>
      </w:r>
      <w:r>
        <w:t>Б</w:t>
      </w:r>
      <w:proofErr w:type="gramEnd"/>
      <w:r>
        <w:rPr>
          <w:lang w:val="en-US"/>
        </w:rPr>
        <w:t>j;</w:t>
      </w:r>
      <w:r>
        <w:rPr>
          <w:lang w:val="en-US"/>
        </w:rPr>
        <w:tab/>
      </w:r>
      <w:r>
        <w:rPr>
          <w:lang w:val="en-US"/>
        </w:rPr>
        <w:tab/>
      </w:r>
      <w:r>
        <w:rPr>
          <w:lang w:val="en-US"/>
        </w:rPr>
        <w:tab/>
      </w:r>
      <w:r>
        <w:rPr>
          <w:lang w:val="en-US"/>
        </w:rPr>
        <w:tab/>
      </w:r>
      <w:r>
        <w:rPr>
          <w:lang w:val="en-US"/>
        </w:rPr>
        <w:tab/>
      </w:r>
      <w:r>
        <w:rPr>
          <w:lang w:val="en-US"/>
        </w:rPr>
        <w:tab/>
        <w:t xml:space="preserve">  ...12</w:t>
      </w:r>
    </w:p>
    <w:p w:rsidR="0039588E" w:rsidRDefault="0039588E">
      <w:pPr>
        <w:pStyle w:val="13"/>
        <w:numPr>
          <w:ilvl w:val="2"/>
          <w:numId w:val="14"/>
        </w:numPr>
        <w:rPr>
          <w:lang w:val="en-US"/>
        </w:rPr>
      </w:pPr>
      <w:proofErr w:type="spellStart"/>
      <w:r>
        <w:rPr>
          <w:lang w:val="en-US"/>
        </w:rPr>
        <w:t>TKn</w:t>
      </w:r>
      <w:proofErr w:type="spellEnd"/>
      <w:r>
        <w:rPr>
          <w:lang w:val="en-US"/>
        </w:rPr>
        <w:t>=</w:t>
      </w:r>
      <w:r>
        <w:t>Ц</w:t>
      </w:r>
      <w:proofErr w:type="spellStart"/>
      <w:r>
        <w:rPr>
          <w:lang w:val="en-US"/>
        </w:rPr>
        <w:t>KPi</w:t>
      </w:r>
      <w:proofErr w:type="spellEnd"/>
      <w:r>
        <w:rPr>
          <w:lang w:val="en-US"/>
        </w:rPr>
        <w:t>;</w:t>
      </w:r>
      <w:r>
        <w:rPr>
          <w:lang w:val="en-US"/>
        </w:rPr>
        <w:tab/>
      </w:r>
      <w:r>
        <w:rPr>
          <w:lang w:val="en-US"/>
        </w:rPr>
        <w:tab/>
      </w:r>
      <w:r>
        <w:rPr>
          <w:lang w:val="en-US"/>
        </w:rPr>
        <w:tab/>
      </w:r>
      <w:r>
        <w:rPr>
          <w:lang w:val="en-US"/>
        </w:rPr>
        <w:tab/>
      </w:r>
      <w:r>
        <w:rPr>
          <w:lang w:val="en-US"/>
        </w:rPr>
        <w:tab/>
      </w:r>
      <w:proofErr w:type="gramStart"/>
      <w:r>
        <w:rPr>
          <w:lang w:val="en-US"/>
        </w:rPr>
        <w:tab/>
        <w:t xml:space="preserve">  ...</w:t>
      </w:r>
      <w:proofErr w:type="gramEnd"/>
      <w:r>
        <w:rPr>
          <w:lang w:val="en-US"/>
        </w:rPr>
        <w:t>12</w:t>
      </w:r>
    </w:p>
    <w:p w:rsidR="0039588E" w:rsidRDefault="0039588E">
      <w:pPr>
        <w:pStyle w:val="13"/>
        <w:numPr>
          <w:ilvl w:val="2"/>
          <w:numId w:val="14"/>
        </w:numPr>
        <w:rPr>
          <w:lang w:val="en-US"/>
        </w:rPr>
      </w:pPr>
      <w:proofErr w:type="spellStart"/>
      <w:r>
        <w:rPr>
          <w:lang w:val="en-US"/>
        </w:rPr>
        <w:t>TKn</w:t>
      </w:r>
      <w:proofErr w:type="spellEnd"/>
      <w:r>
        <w:rPr>
          <w:lang w:val="en-US"/>
        </w:rPr>
        <w:t>=</w:t>
      </w:r>
      <w:proofErr w:type="spellStart"/>
      <w:proofErr w:type="gramStart"/>
      <w:r>
        <w:rPr>
          <w:lang w:val="en-US"/>
        </w:rPr>
        <w:t>ITKi</w:t>
      </w:r>
      <w:proofErr w:type="spellEnd"/>
      <w:r>
        <w:rPr>
          <w:lang w:val="en-US"/>
        </w:rPr>
        <w:t>,</w:t>
      </w:r>
      <w:r>
        <w:t>ПР</w:t>
      </w:r>
      <w:proofErr w:type="gramEnd"/>
      <w:r>
        <w:rPr>
          <w:lang w:val="en-US"/>
        </w:rPr>
        <w:t>j;</w:t>
      </w:r>
      <w:r>
        <w:rPr>
          <w:lang w:val="en-US"/>
        </w:rPr>
        <w:tab/>
      </w:r>
      <w:r>
        <w:rPr>
          <w:lang w:val="en-US"/>
        </w:rPr>
        <w:tab/>
      </w:r>
      <w:r>
        <w:rPr>
          <w:lang w:val="en-US"/>
        </w:rPr>
        <w:tab/>
      </w:r>
      <w:r>
        <w:rPr>
          <w:lang w:val="en-US"/>
        </w:rPr>
        <w:tab/>
      </w:r>
      <w:r>
        <w:rPr>
          <w:lang w:val="en-US"/>
        </w:rPr>
        <w:tab/>
        <w:t xml:space="preserve">  ...13</w:t>
      </w:r>
    </w:p>
    <w:p w:rsidR="0039588E" w:rsidRDefault="0039588E">
      <w:pPr>
        <w:pStyle w:val="13"/>
        <w:numPr>
          <w:ilvl w:val="2"/>
          <w:numId w:val="14"/>
        </w:numPr>
        <w:rPr>
          <w:lang w:val="en-US"/>
        </w:rPr>
      </w:pPr>
      <w:proofErr w:type="spellStart"/>
      <w:r>
        <w:rPr>
          <w:lang w:val="en-US"/>
        </w:rPr>
        <w:t>TKn</w:t>
      </w:r>
      <w:proofErr w:type="spellEnd"/>
      <w:r>
        <w:rPr>
          <w:lang w:val="en-US"/>
        </w:rPr>
        <w:t>=</w:t>
      </w:r>
      <w:r>
        <w:t>Ц</w:t>
      </w:r>
      <w:proofErr w:type="spellStart"/>
      <w:proofErr w:type="gramStart"/>
      <w:r>
        <w:rPr>
          <w:lang w:val="en-US"/>
        </w:rPr>
        <w:t>TKi</w:t>
      </w:r>
      <w:proofErr w:type="spellEnd"/>
      <w:r>
        <w:rPr>
          <w:lang w:val="en-US"/>
        </w:rPr>
        <w:t>,</w:t>
      </w:r>
      <w:r>
        <w:t>Б</w:t>
      </w:r>
      <w:proofErr w:type="spellStart"/>
      <w:proofErr w:type="gramEnd"/>
      <w:r>
        <w:rPr>
          <w:lang w:val="en-US"/>
        </w:rPr>
        <w:t>j,Rk</w:t>
      </w:r>
      <w:proofErr w:type="spellEnd"/>
      <w:r>
        <w:rPr>
          <w:lang w:val="en-US"/>
        </w:rPr>
        <w:t>;</w:t>
      </w:r>
      <w:r>
        <w:rPr>
          <w:lang w:val="en-US"/>
        </w:rPr>
        <w:tab/>
      </w:r>
      <w:r>
        <w:rPr>
          <w:lang w:val="en-US"/>
        </w:rPr>
        <w:tab/>
      </w:r>
      <w:r>
        <w:rPr>
          <w:lang w:val="en-US"/>
        </w:rPr>
        <w:tab/>
      </w:r>
      <w:r>
        <w:rPr>
          <w:lang w:val="en-US"/>
        </w:rPr>
        <w:tab/>
      </w:r>
      <w:r>
        <w:rPr>
          <w:lang w:val="en-US"/>
        </w:rPr>
        <w:tab/>
        <w:t xml:space="preserve">  ...13</w:t>
      </w:r>
    </w:p>
    <w:p w:rsidR="0039588E" w:rsidRDefault="0039588E">
      <w:pPr>
        <w:pStyle w:val="13"/>
        <w:numPr>
          <w:ilvl w:val="2"/>
          <w:numId w:val="14"/>
        </w:numPr>
        <w:rPr>
          <w:lang w:val="en-US"/>
        </w:rPr>
      </w:pPr>
      <w:proofErr w:type="spellStart"/>
      <w:r>
        <w:rPr>
          <w:lang w:val="en-US"/>
        </w:rPr>
        <w:t>TKn</w:t>
      </w:r>
      <w:proofErr w:type="spellEnd"/>
      <w:r>
        <w:rPr>
          <w:lang w:val="en-US"/>
        </w:rPr>
        <w:t>=</w:t>
      </w:r>
      <w:r>
        <w:t>Ц</w:t>
      </w:r>
      <w:proofErr w:type="spellStart"/>
      <w:proofErr w:type="gramStart"/>
      <w:r>
        <w:rPr>
          <w:lang w:val="en-US"/>
        </w:rPr>
        <w:t>TKi,TKj</w:t>
      </w:r>
      <w:proofErr w:type="spellEnd"/>
      <w:proofErr w:type="gramEnd"/>
      <w:r>
        <w:rPr>
          <w:lang w:val="en-US"/>
        </w:rPr>
        <w:t>,</w:t>
      </w:r>
      <w:r>
        <w:t>Б</w:t>
      </w:r>
      <w:r>
        <w:rPr>
          <w:lang w:val="en-US"/>
        </w:rPr>
        <w:t>k;</w:t>
      </w:r>
      <w:r>
        <w:rPr>
          <w:lang w:val="en-US"/>
        </w:rPr>
        <w:tab/>
      </w:r>
      <w:r>
        <w:rPr>
          <w:lang w:val="en-US"/>
        </w:rPr>
        <w:tab/>
      </w:r>
      <w:r>
        <w:rPr>
          <w:lang w:val="en-US"/>
        </w:rPr>
        <w:tab/>
      </w:r>
      <w:r>
        <w:rPr>
          <w:lang w:val="en-US"/>
        </w:rPr>
        <w:tab/>
      </w:r>
      <w:r>
        <w:rPr>
          <w:lang w:val="en-US"/>
        </w:rPr>
        <w:tab/>
        <w:t xml:space="preserve">  ...13</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r>
        <w:t>Ц</w:t>
      </w:r>
      <w:proofErr w:type="spellStart"/>
      <w:proofErr w:type="gramStart"/>
      <w:r>
        <w:rPr>
          <w:lang w:val="en-US"/>
        </w:rPr>
        <w:t>TKi,TKj</w:t>
      </w:r>
      <w:proofErr w:type="gramEnd"/>
      <w:r>
        <w:rPr>
          <w:lang w:val="en-US"/>
        </w:rPr>
        <w:t>,Rk</w:t>
      </w:r>
      <w:proofErr w:type="spellEnd"/>
      <w:r>
        <w:rPr>
          <w:lang w:val="en-US"/>
        </w:rPr>
        <w:t>;</w:t>
      </w:r>
      <w:r>
        <w:rPr>
          <w:lang w:val="en-US"/>
        </w:rPr>
        <w:tab/>
      </w:r>
      <w:r>
        <w:rPr>
          <w:lang w:val="en-US"/>
        </w:rPr>
        <w:tab/>
      </w:r>
      <w:r>
        <w:rPr>
          <w:lang w:val="en-US"/>
        </w:rPr>
        <w:tab/>
      </w:r>
      <w:r>
        <w:rPr>
          <w:lang w:val="en-US"/>
        </w:rPr>
        <w:tab/>
      </w:r>
      <w:r>
        <w:rPr>
          <w:lang w:val="en-US"/>
        </w:rPr>
        <w:tab/>
        <w:t xml:space="preserve">  ...13</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proofErr w:type="spellStart"/>
      <w:proofErr w:type="gramStart"/>
      <w:r>
        <w:rPr>
          <w:lang w:val="en-US"/>
        </w:rPr>
        <w:t>Tki</w:t>
      </w:r>
      <w:proofErr w:type="spellEnd"/>
      <w:r>
        <w:rPr>
          <w:lang w:val="en-US"/>
        </w:rPr>
        <w:t>,</w:t>
      </w:r>
      <w:r>
        <w:t>ПР</w:t>
      </w:r>
      <w:proofErr w:type="spellStart"/>
      <w:proofErr w:type="gramEnd"/>
      <w:r>
        <w:rPr>
          <w:lang w:val="en-US"/>
        </w:rPr>
        <w:t>j,Rk</w:t>
      </w:r>
      <w:proofErr w:type="spellEnd"/>
      <w:r>
        <w:rPr>
          <w:lang w:val="en-US"/>
        </w:rPr>
        <w:t>;</w:t>
      </w:r>
      <w:r>
        <w:rPr>
          <w:lang w:val="en-US"/>
        </w:rPr>
        <w:tab/>
      </w:r>
      <w:r>
        <w:rPr>
          <w:lang w:val="en-US"/>
        </w:rPr>
        <w:tab/>
      </w:r>
      <w:r>
        <w:rPr>
          <w:lang w:val="en-US"/>
        </w:rPr>
        <w:tab/>
      </w:r>
      <w:r>
        <w:rPr>
          <w:lang w:val="en-US"/>
        </w:rPr>
        <w:tab/>
      </w:r>
      <w:r>
        <w:rPr>
          <w:lang w:val="en-US"/>
        </w:rPr>
        <w:tab/>
        <w:t xml:space="preserve">  ...13</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proofErr w:type="spellStart"/>
      <w:proofErr w:type="gramStart"/>
      <w:r>
        <w:rPr>
          <w:lang w:val="en-US"/>
        </w:rPr>
        <w:t>TKi,Xj</w:t>
      </w:r>
      <w:proofErr w:type="gramEnd"/>
      <w:r>
        <w:rPr>
          <w:lang w:val="en-US"/>
        </w:rPr>
        <w:t>,Yk</w:t>
      </w:r>
      <w:proofErr w:type="spellEnd"/>
      <w:r>
        <w:rPr>
          <w:lang w:val="en-US"/>
        </w:rPr>
        <w:t>;</w:t>
      </w:r>
      <w:r>
        <w:rPr>
          <w:lang w:val="en-US"/>
        </w:rPr>
        <w:tab/>
      </w:r>
      <w:r>
        <w:rPr>
          <w:lang w:val="en-US"/>
        </w:rPr>
        <w:tab/>
      </w:r>
      <w:r>
        <w:rPr>
          <w:lang w:val="en-US"/>
        </w:rPr>
        <w:tab/>
      </w:r>
      <w:r>
        <w:rPr>
          <w:lang w:val="en-US"/>
        </w:rPr>
        <w:tab/>
      </w:r>
      <w:r>
        <w:rPr>
          <w:lang w:val="en-US"/>
        </w:rPr>
        <w:tab/>
        <w:t xml:space="preserve">  ...14</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proofErr w:type="spellStart"/>
      <w:proofErr w:type="gramStart"/>
      <w:r>
        <w:rPr>
          <w:lang w:val="en-US"/>
        </w:rPr>
        <w:t>ITKi,TKj</w:t>
      </w:r>
      <w:proofErr w:type="spellEnd"/>
      <w:proofErr w:type="gramEnd"/>
      <w:r>
        <w:rPr>
          <w:lang w:val="en-US"/>
        </w:rPr>
        <w:t>;</w:t>
      </w:r>
      <w:r>
        <w:rPr>
          <w:lang w:val="en-US"/>
        </w:rPr>
        <w:tab/>
      </w:r>
      <w:r>
        <w:rPr>
          <w:lang w:val="en-US"/>
        </w:rPr>
        <w:tab/>
      </w:r>
      <w:r>
        <w:rPr>
          <w:lang w:val="en-US"/>
        </w:rPr>
        <w:tab/>
      </w:r>
      <w:r>
        <w:rPr>
          <w:lang w:val="en-US"/>
        </w:rPr>
        <w:tab/>
      </w:r>
      <w:r>
        <w:rPr>
          <w:lang w:val="en-US"/>
        </w:rPr>
        <w:tab/>
        <w:t xml:space="preserve">  ...14</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proofErr w:type="spellStart"/>
      <w:proofErr w:type="gramStart"/>
      <w:r>
        <w:rPr>
          <w:lang w:val="en-US"/>
        </w:rPr>
        <w:t>TKi,Rj</w:t>
      </w:r>
      <w:proofErr w:type="spellEnd"/>
      <w:proofErr w:type="gramEnd"/>
      <w:r>
        <w:rPr>
          <w:lang w:val="en-US"/>
        </w:rPr>
        <w:t>;</w:t>
      </w:r>
      <w:r>
        <w:rPr>
          <w:lang w:val="en-US"/>
        </w:rPr>
        <w:tab/>
      </w:r>
      <w:r>
        <w:rPr>
          <w:lang w:val="en-US"/>
        </w:rPr>
        <w:tab/>
      </w:r>
      <w:r>
        <w:rPr>
          <w:lang w:val="en-US"/>
        </w:rPr>
        <w:tab/>
      </w:r>
      <w:r>
        <w:rPr>
          <w:lang w:val="en-US"/>
        </w:rPr>
        <w:tab/>
      </w:r>
      <w:r>
        <w:rPr>
          <w:lang w:val="en-US"/>
        </w:rPr>
        <w:tab/>
        <w:t xml:space="preserve">  </w:t>
      </w:r>
      <w:r>
        <w:rPr>
          <w:lang w:val="en-US"/>
        </w:rPr>
        <w:tab/>
        <w:t xml:space="preserve">  ...14</w:t>
      </w:r>
    </w:p>
    <w:p w:rsidR="0039588E" w:rsidRDefault="0039588E">
      <w:pPr>
        <w:pStyle w:val="13"/>
        <w:numPr>
          <w:ilvl w:val="2"/>
          <w:numId w:val="14"/>
        </w:numPr>
        <w:tabs>
          <w:tab w:val="left" w:pos="2268"/>
        </w:tabs>
        <w:rPr>
          <w:lang w:val="en-US"/>
        </w:rPr>
      </w:pPr>
      <w:proofErr w:type="spellStart"/>
      <w:r>
        <w:rPr>
          <w:lang w:val="en-US"/>
        </w:rPr>
        <w:t>TKn</w:t>
      </w:r>
      <w:proofErr w:type="spellEnd"/>
      <w:r>
        <w:rPr>
          <w:lang w:val="en-US"/>
        </w:rPr>
        <w:t>=</w:t>
      </w:r>
      <w:r>
        <w:t>Б</w:t>
      </w:r>
      <w:proofErr w:type="spellStart"/>
      <w:proofErr w:type="gramStart"/>
      <w:r>
        <w:rPr>
          <w:lang w:val="en-US"/>
        </w:rPr>
        <w:t>i,Rj</w:t>
      </w:r>
      <w:proofErr w:type="spellEnd"/>
      <w:proofErr w:type="gramEnd"/>
      <w:r>
        <w:rPr>
          <w:lang w:val="en-US"/>
        </w:rPr>
        <w:t>;</w:t>
      </w:r>
      <w:r>
        <w:rPr>
          <w:lang w:val="en-US"/>
        </w:rPr>
        <w:tab/>
      </w:r>
      <w:r>
        <w:rPr>
          <w:lang w:val="en-US"/>
        </w:rPr>
        <w:tab/>
      </w:r>
      <w:r>
        <w:rPr>
          <w:lang w:val="en-US"/>
        </w:rPr>
        <w:tab/>
      </w:r>
      <w:r>
        <w:rPr>
          <w:lang w:val="en-US"/>
        </w:rPr>
        <w:tab/>
      </w:r>
      <w:r>
        <w:rPr>
          <w:lang w:val="en-US"/>
        </w:rPr>
        <w:tab/>
      </w:r>
      <w:r>
        <w:rPr>
          <w:lang w:val="en-US"/>
        </w:rPr>
        <w:tab/>
        <w:t xml:space="preserve">  ...14</w:t>
      </w:r>
    </w:p>
    <w:p w:rsidR="0039588E" w:rsidRDefault="0039588E">
      <w:pPr>
        <w:pStyle w:val="13"/>
        <w:ind w:left="709"/>
      </w:pPr>
      <w:r>
        <w:t>6.2 Инструкции задания прямых</w:t>
      </w:r>
      <w:r>
        <w:tab/>
      </w:r>
      <w:r>
        <w:tab/>
      </w:r>
      <w:r>
        <w:tab/>
      </w:r>
      <w:r>
        <w:tab/>
      </w:r>
      <w:proofErr w:type="gramStart"/>
      <w:r>
        <w:tab/>
        <w:t xml:space="preserve">  ...</w:t>
      </w:r>
      <w:proofErr w:type="gramEnd"/>
      <w:r>
        <w:t>15</w:t>
      </w:r>
    </w:p>
    <w:p w:rsidR="0039588E" w:rsidRDefault="0039588E">
      <w:pPr>
        <w:pStyle w:val="13"/>
        <w:ind w:left="1418"/>
      </w:pPr>
      <w:r>
        <w:t>6.2.1 ПР</w:t>
      </w:r>
      <w:r>
        <w:rPr>
          <w:lang w:val="en-US"/>
        </w:rPr>
        <w:t>n</w:t>
      </w:r>
      <w:r>
        <w:t>=</w:t>
      </w:r>
      <w:proofErr w:type="gramStart"/>
      <w:r>
        <w:rPr>
          <w:lang w:val="en-US"/>
        </w:rPr>
        <w:t>Xi</w:t>
      </w:r>
      <w:r>
        <w:t>,</w:t>
      </w:r>
      <w:proofErr w:type="spellStart"/>
      <w:r>
        <w:rPr>
          <w:lang w:val="en-US"/>
        </w:rPr>
        <w:t>Yj</w:t>
      </w:r>
      <w:proofErr w:type="spellEnd"/>
      <w:proofErr w:type="gramEnd"/>
      <w:r>
        <w:t>;</w:t>
      </w:r>
      <w:r>
        <w:tab/>
      </w:r>
      <w:r>
        <w:tab/>
      </w:r>
      <w:r>
        <w:tab/>
      </w:r>
      <w:r>
        <w:tab/>
      </w:r>
      <w:r>
        <w:tab/>
      </w:r>
      <w:r>
        <w:tab/>
        <w:t xml:space="preserve">  ...15</w:t>
      </w:r>
    </w:p>
    <w:p w:rsidR="0039588E" w:rsidRDefault="0039588E">
      <w:pPr>
        <w:pStyle w:val="13"/>
        <w:ind w:left="1418"/>
      </w:pPr>
      <w:r>
        <w:t>6.2.2 ПР</w:t>
      </w:r>
      <w:r>
        <w:rPr>
          <w:lang w:val="en-US"/>
        </w:rPr>
        <w:t>n</w:t>
      </w:r>
      <w:r>
        <w:t>=Ц</w:t>
      </w:r>
      <w:proofErr w:type="spellStart"/>
      <w:proofErr w:type="gramStart"/>
      <w:r>
        <w:rPr>
          <w:lang w:val="en-US"/>
        </w:rPr>
        <w:t>TKi</w:t>
      </w:r>
      <w:proofErr w:type="spellEnd"/>
      <w:r>
        <w:t>,</w:t>
      </w:r>
      <w:proofErr w:type="spellStart"/>
      <w:r>
        <w:rPr>
          <w:lang w:val="en-US"/>
        </w:rPr>
        <w:t>Xj</w:t>
      </w:r>
      <w:proofErr w:type="spellEnd"/>
      <w:proofErr w:type="gramEnd"/>
      <w:r>
        <w:t>,</w:t>
      </w:r>
      <w:proofErr w:type="spellStart"/>
      <w:r>
        <w:rPr>
          <w:lang w:val="en-US"/>
        </w:rPr>
        <w:t>Yk</w:t>
      </w:r>
      <w:proofErr w:type="spellEnd"/>
      <w:r>
        <w:t>;</w:t>
      </w:r>
      <w:r>
        <w:tab/>
      </w:r>
      <w:r>
        <w:tab/>
      </w:r>
      <w:r>
        <w:tab/>
      </w:r>
      <w:r>
        <w:tab/>
      </w:r>
      <w:r>
        <w:tab/>
        <w:t xml:space="preserve">  ...15</w:t>
      </w:r>
    </w:p>
    <w:p w:rsidR="0039588E" w:rsidRDefault="0039588E">
      <w:pPr>
        <w:pStyle w:val="13"/>
        <w:ind w:left="1418"/>
      </w:pPr>
      <w:r>
        <w:t>6.2.3 ПР</w:t>
      </w:r>
      <w:r>
        <w:rPr>
          <w:lang w:val="en-US"/>
        </w:rPr>
        <w:t>n</w:t>
      </w:r>
      <w:r>
        <w:t>=</w:t>
      </w:r>
      <w:proofErr w:type="spellStart"/>
      <w:proofErr w:type="gramStart"/>
      <w:r>
        <w:rPr>
          <w:lang w:val="en-US"/>
        </w:rPr>
        <w:t>TKi</w:t>
      </w:r>
      <w:proofErr w:type="spellEnd"/>
      <w:r>
        <w:t>,</w:t>
      </w:r>
      <w:proofErr w:type="spellStart"/>
      <w:r>
        <w:rPr>
          <w:lang w:val="en-US"/>
        </w:rPr>
        <w:t>TKj</w:t>
      </w:r>
      <w:proofErr w:type="spellEnd"/>
      <w:proofErr w:type="gramEnd"/>
      <w:r>
        <w:t>;</w:t>
      </w:r>
      <w:r>
        <w:tab/>
      </w:r>
      <w:r>
        <w:tab/>
      </w:r>
      <w:r>
        <w:tab/>
      </w:r>
      <w:r>
        <w:tab/>
      </w:r>
      <w:r>
        <w:tab/>
        <w:t xml:space="preserve">  </w:t>
      </w:r>
      <w:r>
        <w:tab/>
        <w:t xml:space="preserve">  ...16</w:t>
      </w:r>
    </w:p>
    <w:p w:rsidR="0039588E" w:rsidRDefault="0039588E">
      <w:pPr>
        <w:pStyle w:val="13"/>
        <w:ind w:left="1418"/>
      </w:pPr>
      <w:r>
        <w:t>6.2.4 ПР</w:t>
      </w:r>
      <w:r>
        <w:rPr>
          <w:lang w:val="en-US"/>
        </w:rPr>
        <w:t>n</w:t>
      </w:r>
      <w:r>
        <w:t>=</w:t>
      </w:r>
      <w:r>
        <w:rPr>
          <w:lang w:val="en-US"/>
        </w:rPr>
        <w:t>Xi</w:t>
      </w:r>
      <w:r>
        <w:t>;</w:t>
      </w:r>
      <w:r>
        <w:tab/>
      </w:r>
      <w:r>
        <w:tab/>
      </w:r>
      <w:r>
        <w:tab/>
      </w:r>
      <w:r>
        <w:tab/>
      </w:r>
      <w:r>
        <w:tab/>
      </w:r>
      <w:proofErr w:type="gramStart"/>
      <w:r>
        <w:tab/>
        <w:t xml:space="preserve">  ...</w:t>
      </w:r>
      <w:proofErr w:type="gramEnd"/>
      <w:r>
        <w:t>16</w:t>
      </w:r>
    </w:p>
    <w:p w:rsidR="0039588E" w:rsidRDefault="0039588E">
      <w:pPr>
        <w:pStyle w:val="13"/>
        <w:ind w:left="1418"/>
      </w:pPr>
      <w:r>
        <w:t>6.2.5 ПР</w:t>
      </w:r>
      <w:r>
        <w:rPr>
          <w:lang w:val="en-US"/>
        </w:rPr>
        <w:t>n</w:t>
      </w:r>
      <w:r>
        <w:t>=</w:t>
      </w:r>
      <w:r>
        <w:rPr>
          <w:lang w:val="en-US"/>
        </w:rPr>
        <w:t>Yi</w:t>
      </w:r>
      <w:r>
        <w:t>;</w:t>
      </w:r>
      <w:r>
        <w:tab/>
      </w:r>
      <w:r>
        <w:tab/>
      </w:r>
      <w:r>
        <w:tab/>
      </w:r>
      <w:r>
        <w:tab/>
      </w:r>
      <w:r>
        <w:tab/>
      </w:r>
      <w:proofErr w:type="gramStart"/>
      <w:r>
        <w:tab/>
        <w:t xml:space="preserve">  ...</w:t>
      </w:r>
      <w:proofErr w:type="gramEnd"/>
      <w:r>
        <w:t>16</w:t>
      </w:r>
    </w:p>
    <w:p w:rsidR="0039588E" w:rsidRDefault="0039588E">
      <w:pPr>
        <w:pStyle w:val="13"/>
        <w:ind w:left="1418"/>
      </w:pPr>
      <w:r>
        <w:t>6.2.6 ПР</w:t>
      </w:r>
      <w:r>
        <w:rPr>
          <w:lang w:val="en-US"/>
        </w:rPr>
        <w:t>n</w:t>
      </w:r>
      <w:r>
        <w:t>=//ПР</w:t>
      </w:r>
      <w:proofErr w:type="spellStart"/>
      <w:proofErr w:type="gramStart"/>
      <w:r>
        <w:rPr>
          <w:lang w:val="en-US"/>
        </w:rPr>
        <w:t>i</w:t>
      </w:r>
      <w:proofErr w:type="spellEnd"/>
      <w:r>
        <w:t>,</w:t>
      </w:r>
      <w:proofErr w:type="spellStart"/>
      <w:r>
        <w:rPr>
          <w:lang w:val="en-US"/>
        </w:rPr>
        <w:t>Rj</w:t>
      </w:r>
      <w:proofErr w:type="spellEnd"/>
      <w:proofErr w:type="gramEnd"/>
      <w:r>
        <w:t>;</w:t>
      </w:r>
      <w:r>
        <w:tab/>
      </w:r>
      <w:r>
        <w:tab/>
      </w:r>
      <w:r>
        <w:tab/>
      </w:r>
      <w:r>
        <w:tab/>
      </w:r>
      <w:r>
        <w:tab/>
        <w:t xml:space="preserve">  ...16</w:t>
      </w:r>
    </w:p>
    <w:p w:rsidR="0039588E" w:rsidRDefault="0039588E">
      <w:pPr>
        <w:pStyle w:val="13"/>
        <w:ind w:left="1418"/>
      </w:pPr>
      <w:r>
        <w:t>6.2.7 ПР</w:t>
      </w:r>
      <w:r>
        <w:rPr>
          <w:lang w:val="en-US"/>
        </w:rPr>
        <w:t>n</w:t>
      </w:r>
      <w:r>
        <w:t>=//ПР</w:t>
      </w:r>
      <w:proofErr w:type="spellStart"/>
      <w:proofErr w:type="gramStart"/>
      <w:r>
        <w:rPr>
          <w:lang w:val="en-US"/>
        </w:rPr>
        <w:t>i</w:t>
      </w:r>
      <w:proofErr w:type="spellEnd"/>
      <w:r>
        <w:t>,</w:t>
      </w:r>
      <w:proofErr w:type="spellStart"/>
      <w:r>
        <w:rPr>
          <w:lang w:val="en-US"/>
        </w:rPr>
        <w:t>TKj</w:t>
      </w:r>
      <w:proofErr w:type="spellEnd"/>
      <w:proofErr w:type="gramEnd"/>
      <w:r>
        <w:t>;</w:t>
      </w:r>
      <w:r>
        <w:tab/>
      </w:r>
      <w:r>
        <w:tab/>
      </w:r>
      <w:r>
        <w:tab/>
      </w:r>
      <w:r>
        <w:tab/>
      </w:r>
      <w:r>
        <w:tab/>
        <w:t xml:space="preserve">  ...16</w:t>
      </w:r>
    </w:p>
    <w:p w:rsidR="0039588E" w:rsidRDefault="0039588E">
      <w:pPr>
        <w:pStyle w:val="13"/>
        <w:ind w:left="1418"/>
      </w:pPr>
      <w:r>
        <w:t>6.2.8 ПР</w:t>
      </w:r>
      <w:r>
        <w:rPr>
          <w:lang w:val="en-US"/>
        </w:rPr>
        <w:t>n</w:t>
      </w:r>
      <w:r>
        <w:t>=/ПР</w:t>
      </w:r>
      <w:proofErr w:type="spellStart"/>
      <w:proofErr w:type="gramStart"/>
      <w:r>
        <w:rPr>
          <w:lang w:val="en-US"/>
        </w:rPr>
        <w:t>i</w:t>
      </w:r>
      <w:proofErr w:type="spellEnd"/>
      <w:r>
        <w:t>,</w:t>
      </w:r>
      <w:proofErr w:type="spellStart"/>
      <w:r>
        <w:rPr>
          <w:lang w:val="en-US"/>
        </w:rPr>
        <w:t>TKj</w:t>
      </w:r>
      <w:proofErr w:type="spellEnd"/>
      <w:proofErr w:type="gramEnd"/>
      <w:r>
        <w:t>;</w:t>
      </w:r>
      <w:r>
        <w:tab/>
      </w:r>
      <w:r>
        <w:tab/>
      </w:r>
      <w:r>
        <w:tab/>
      </w:r>
      <w:r>
        <w:tab/>
      </w:r>
      <w:r>
        <w:tab/>
        <w:t xml:space="preserve">  ...17</w:t>
      </w:r>
    </w:p>
    <w:p w:rsidR="0039588E" w:rsidRDefault="0039588E">
      <w:pPr>
        <w:pStyle w:val="13"/>
        <w:ind w:left="1418"/>
      </w:pPr>
      <w:r>
        <w:t>6.2.9 ПР</w:t>
      </w:r>
      <w:r>
        <w:rPr>
          <w:lang w:val="en-US"/>
        </w:rPr>
        <w:t>n</w:t>
      </w:r>
      <w:r>
        <w:t>=</w:t>
      </w:r>
      <w:proofErr w:type="spellStart"/>
      <w:proofErr w:type="gramStart"/>
      <w:r>
        <w:rPr>
          <w:lang w:val="en-US"/>
        </w:rPr>
        <w:t>TKi</w:t>
      </w:r>
      <w:proofErr w:type="spellEnd"/>
      <w:r>
        <w:t>,Б</w:t>
      </w:r>
      <w:proofErr w:type="gramEnd"/>
      <w:r>
        <w:rPr>
          <w:lang w:val="en-US"/>
        </w:rPr>
        <w:t>j</w:t>
      </w:r>
      <w:r>
        <w:t>;</w:t>
      </w:r>
      <w:r>
        <w:tab/>
      </w:r>
      <w:r>
        <w:tab/>
      </w:r>
      <w:r>
        <w:tab/>
      </w:r>
      <w:r>
        <w:tab/>
      </w:r>
      <w:r>
        <w:tab/>
      </w:r>
      <w:r>
        <w:tab/>
        <w:t xml:space="preserve">  ...17</w:t>
      </w:r>
    </w:p>
    <w:p w:rsidR="0039588E" w:rsidRDefault="0039588E">
      <w:pPr>
        <w:pStyle w:val="13"/>
        <w:ind w:left="1418"/>
      </w:pPr>
      <w:r>
        <w:t>6.2.10 ПР</w:t>
      </w:r>
      <w:r>
        <w:rPr>
          <w:lang w:val="en-US"/>
        </w:rPr>
        <w:t>n</w:t>
      </w:r>
      <w:r>
        <w:t>=</w:t>
      </w:r>
      <w:proofErr w:type="spellStart"/>
      <w:proofErr w:type="gramStart"/>
      <w:r>
        <w:rPr>
          <w:lang w:val="en-US"/>
        </w:rPr>
        <w:t>TKi</w:t>
      </w:r>
      <w:proofErr w:type="spellEnd"/>
      <w:r>
        <w:t>,ПР</w:t>
      </w:r>
      <w:proofErr w:type="gramEnd"/>
      <w:r>
        <w:rPr>
          <w:lang w:val="en-US"/>
        </w:rPr>
        <w:t>j</w:t>
      </w:r>
      <w:r>
        <w:t>,Б</w:t>
      </w:r>
      <w:r>
        <w:rPr>
          <w:lang w:val="en-US"/>
        </w:rPr>
        <w:t>k</w:t>
      </w:r>
      <w:r>
        <w:t>;</w:t>
      </w:r>
      <w:r>
        <w:tab/>
      </w:r>
      <w:r>
        <w:tab/>
      </w:r>
      <w:r>
        <w:tab/>
      </w:r>
      <w:r>
        <w:tab/>
      </w:r>
      <w:r>
        <w:tab/>
        <w:t xml:space="preserve">  ...17</w:t>
      </w:r>
    </w:p>
    <w:p w:rsidR="0039588E" w:rsidRDefault="0039588E">
      <w:pPr>
        <w:pStyle w:val="13"/>
        <w:ind w:left="1418"/>
      </w:pPr>
      <w:r>
        <w:t>6.2.11 ПР</w:t>
      </w:r>
      <w:r>
        <w:rPr>
          <w:lang w:val="en-US"/>
        </w:rPr>
        <w:t>n</w:t>
      </w:r>
      <w:r>
        <w:t>=</w:t>
      </w:r>
      <w:proofErr w:type="spellStart"/>
      <w:proofErr w:type="gramStart"/>
      <w:r>
        <w:rPr>
          <w:lang w:val="en-US"/>
        </w:rPr>
        <w:t>KPi</w:t>
      </w:r>
      <w:proofErr w:type="spellEnd"/>
      <w:r>
        <w:t>,Б</w:t>
      </w:r>
      <w:proofErr w:type="gramEnd"/>
      <w:r>
        <w:rPr>
          <w:lang w:val="en-US"/>
        </w:rPr>
        <w:t>j</w:t>
      </w:r>
      <w:r>
        <w:t>;</w:t>
      </w:r>
      <w:r>
        <w:tab/>
      </w:r>
      <w:r>
        <w:tab/>
      </w:r>
      <w:r>
        <w:tab/>
      </w:r>
      <w:r>
        <w:tab/>
      </w:r>
      <w:r>
        <w:tab/>
        <w:t xml:space="preserve">  </w:t>
      </w:r>
      <w:r>
        <w:tab/>
        <w:t xml:space="preserve">  ...17</w:t>
      </w:r>
    </w:p>
    <w:p w:rsidR="0039588E" w:rsidRDefault="0039588E">
      <w:pPr>
        <w:pStyle w:val="13"/>
        <w:ind w:left="1418"/>
      </w:pPr>
      <w:r>
        <w:t>6.2.12 ПР</w:t>
      </w:r>
      <w:r>
        <w:rPr>
          <w:lang w:val="en-US"/>
        </w:rPr>
        <w:t>n</w:t>
      </w:r>
      <w:r>
        <w:t>=</w:t>
      </w:r>
      <w:proofErr w:type="spellStart"/>
      <w:proofErr w:type="gramStart"/>
      <w:r>
        <w:rPr>
          <w:lang w:val="en-US"/>
        </w:rPr>
        <w:t>KPi</w:t>
      </w:r>
      <w:proofErr w:type="spellEnd"/>
      <w:r>
        <w:t>,ПР</w:t>
      </w:r>
      <w:proofErr w:type="gramEnd"/>
      <w:r>
        <w:rPr>
          <w:lang w:val="en-US"/>
        </w:rPr>
        <w:t>j</w:t>
      </w:r>
      <w:r>
        <w:t>,Б</w:t>
      </w:r>
      <w:r>
        <w:rPr>
          <w:lang w:val="en-US"/>
        </w:rPr>
        <w:t>k</w:t>
      </w:r>
      <w:r>
        <w:t>;</w:t>
      </w:r>
      <w:r>
        <w:tab/>
      </w:r>
      <w:r>
        <w:tab/>
      </w:r>
      <w:r>
        <w:tab/>
      </w:r>
      <w:r>
        <w:tab/>
      </w:r>
      <w:r>
        <w:tab/>
        <w:t xml:space="preserve">  ...17</w:t>
      </w:r>
    </w:p>
    <w:p w:rsidR="0039588E" w:rsidRDefault="0039588E">
      <w:pPr>
        <w:pStyle w:val="13"/>
        <w:ind w:left="1418"/>
      </w:pPr>
      <w:r>
        <w:t>6.2.13 ПР</w:t>
      </w:r>
      <w:r>
        <w:rPr>
          <w:lang w:val="en-US"/>
        </w:rPr>
        <w:t>n</w:t>
      </w:r>
      <w:r>
        <w:t>=</w:t>
      </w:r>
      <w:proofErr w:type="spellStart"/>
      <w:proofErr w:type="gramStart"/>
      <w:r>
        <w:rPr>
          <w:lang w:val="en-US"/>
        </w:rPr>
        <w:t>KPi</w:t>
      </w:r>
      <w:proofErr w:type="spellEnd"/>
      <w:r>
        <w:t>,</w:t>
      </w:r>
      <w:proofErr w:type="spellStart"/>
      <w:r>
        <w:rPr>
          <w:lang w:val="en-US"/>
        </w:rPr>
        <w:t>TKj</w:t>
      </w:r>
      <w:proofErr w:type="spellEnd"/>
      <w:proofErr w:type="gramEnd"/>
      <w:r>
        <w:t>;</w:t>
      </w:r>
      <w:r>
        <w:tab/>
      </w:r>
      <w:r>
        <w:tab/>
      </w:r>
      <w:r>
        <w:tab/>
      </w:r>
      <w:r>
        <w:tab/>
      </w:r>
      <w:r>
        <w:tab/>
        <w:t xml:space="preserve">  ...18</w:t>
      </w:r>
    </w:p>
    <w:p w:rsidR="0039588E" w:rsidRDefault="0039588E">
      <w:pPr>
        <w:pStyle w:val="13"/>
        <w:ind w:left="1418"/>
      </w:pPr>
      <w:r>
        <w:t>6.2.14 ПР</w:t>
      </w:r>
      <w:r>
        <w:rPr>
          <w:lang w:val="en-US"/>
        </w:rPr>
        <w:t>n</w:t>
      </w:r>
      <w:r>
        <w:t>=</w:t>
      </w:r>
      <w:proofErr w:type="spellStart"/>
      <w:proofErr w:type="gramStart"/>
      <w:r>
        <w:rPr>
          <w:lang w:val="en-US"/>
        </w:rPr>
        <w:t>KPi</w:t>
      </w:r>
      <w:proofErr w:type="spellEnd"/>
      <w:r>
        <w:t>,</w:t>
      </w:r>
      <w:proofErr w:type="spellStart"/>
      <w:r>
        <w:rPr>
          <w:lang w:val="en-US"/>
        </w:rPr>
        <w:t>KPj</w:t>
      </w:r>
      <w:proofErr w:type="spellEnd"/>
      <w:proofErr w:type="gramEnd"/>
      <w:r>
        <w:t>;</w:t>
      </w:r>
      <w:r>
        <w:tab/>
      </w:r>
      <w:r>
        <w:tab/>
      </w:r>
      <w:r>
        <w:tab/>
      </w:r>
      <w:r>
        <w:tab/>
      </w:r>
      <w:r>
        <w:tab/>
        <w:t xml:space="preserve">  ...18</w:t>
      </w:r>
    </w:p>
    <w:p w:rsidR="0039588E" w:rsidRDefault="0039588E">
      <w:pPr>
        <w:pStyle w:val="13"/>
        <w:ind w:left="1418"/>
      </w:pPr>
      <w:r>
        <w:t>6.2.15 ПР</w:t>
      </w:r>
      <w:r>
        <w:rPr>
          <w:lang w:val="en-US"/>
        </w:rPr>
        <w:t>n</w:t>
      </w:r>
      <w:r>
        <w:t>=</w:t>
      </w:r>
      <w:r>
        <w:rPr>
          <w:lang w:val="en-US"/>
        </w:rPr>
        <w:t>I</w:t>
      </w:r>
      <w:r>
        <w:t>ПР</w:t>
      </w:r>
      <w:proofErr w:type="spellStart"/>
      <w:proofErr w:type="gramStart"/>
      <w:r>
        <w:rPr>
          <w:lang w:val="en-US"/>
        </w:rPr>
        <w:t>i</w:t>
      </w:r>
      <w:proofErr w:type="spellEnd"/>
      <w:r>
        <w:t>,ПР</w:t>
      </w:r>
      <w:proofErr w:type="gramEnd"/>
      <w:r>
        <w:rPr>
          <w:lang w:val="en-US"/>
        </w:rPr>
        <w:t>j</w:t>
      </w:r>
      <w:r>
        <w:t>;</w:t>
      </w:r>
      <w:r>
        <w:tab/>
      </w:r>
      <w:r>
        <w:tab/>
      </w:r>
      <w:r>
        <w:tab/>
      </w:r>
      <w:r>
        <w:tab/>
      </w:r>
      <w:r>
        <w:tab/>
        <w:t xml:space="preserve">  ...18</w:t>
      </w:r>
    </w:p>
    <w:p w:rsidR="0039588E" w:rsidRDefault="0039588E">
      <w:pPr>
        <w:pStyle w:val="13"/>
        <w:ind w:left="1418"/>
      </w:pPr>
      <w:r>
        <w:t>6.2.16 ПР</w:t>
      </w:r>
      <w:r>
        <w:rPr>
          <w:lang w:val="en-US"/>
        </w:rPr>
        <w:t>n</w:t>
      </w:r>
      <w:r>
        <w:t>=</w:t>
      </w:r>
      <w:r>
        <w:rPr>
          <w:lang w:val="en-US"/>
        </w:rPr>
        <w:t>I</w:t>
      </w:r>
      <w:r>
        <w:t>ПР</w:t>
      </w:r>
      <w:proofErr w:type="spellStart"/>
      <w:proofErr w:type="gramStart"/>
      <w:r>
        <w:rPr>
          <w:lang w:val="en-US"/>
        </w:rPr>
        <w:t>i</w:t>
      </w:r>
      <w:proofErr w:type="spellEnd"/>
      <w:r>
        <w:t>,</w:t>
      </w:r>
      <w:proofErr w:type="spellStart"/>
      <w:r>
        <w:rPr>
          <w:lang w:val="en-US"/>
        </w:rPr>
        <w:t>TKj</w:t>
      </w:r>
      <w:proofErr w:type="spellEnd"/>
      <w:proofErr w:type="gramEnd"/>
      <w:r>
        <w:t>;</w:t>
      </w:r>
      <w:r>
        <w:tab/>
      </w:r>
      <w:r>
        <w:tab/>
      </w:r>
      <w:r>
        <w:tab/>
      </w:r>
      <w:r>
        <w:tab/>
      </w:r>
      <w:r>
        <w:tab/>
        <w:t xml:space="preserve">  ...18</w:t>
      </w:r>
    </w:p>
    <w:p w:rsidR="0039588E" w:rsidRDefault="0039588E">
      <w:pPr>
        <w:pStyle w:val="13"/>
        <w:ind w:left="1418"/>
      </w:pPr>
      <w:r>
        <w:t>6.2.17 ПР</w:t>
      </w:r>
      <w:r>
        <w:rPr>
          <w:lang w:val="en-US"/>
        </w:rPr>
        <w:t>n</w:t>
      </w:r>
      <w:r>
        <w:t>=б/м/</w:t>
      </w:r>
      <w:r>
        <w:rPr>
          <w:lang w:val="en-US"/>
        </w:rPr>
        <w:t>x</w:t>
      </w:r>
      <w:r>
        <w:t>/</w:t>
      </w:r>
      <w:r>
        <w:rPr>
          <w:lang w:val="en-US"/>
        </w:rPr>
        <w:t>y</w:t>
      </w:r>
      <w:r>
        <w:t>/</w:t>
      </w:r>
      <w:proofErr w:type="spellStart"/>
      <w:proofErr w:type="gramStart"/>
      <w:r>
        <w:rPr>
          <w:lang w:val="en-US"/>
        </w:rPr>
        <w:t>KPi</w:t>
      </w:r>
      <w:proofErr w:type="spellEnd"/>
      <w:r>
        <w:t>,</w:t>
      </w:r>
      <w:proofErr w:type="spellStart"/>
      <w:r>
        <w:rPr>
          <w:lang w:val="en-US"/>
        </w:rPr>
        <w:t>KPj</w:t>
      </w:r>
      <w:proofErr w:type="spellEnd"/>
      <w:proofErr w:type="gramEnd"/>
      <w:r>
        <w:t>;</w:t>
      </w:r>
      <w:r>
        <w:tab/>
      </w:r>
      <w:r>
        <w:tab/>
      </w:r>
      <w:r>
        <w:tab/>
      </w:r>
      <w:r>
        <w:tab/>
        <w:t xml:space="preserve">  ...18</w:t>
      </w:r>
    </w:p>
    <w:p w:rsidR="0039588E" w:rsidRDefault="0039588E">
      <w:pPr>
        <w:pStyle w:val="13"/>
        <w:ind w:left="709"/>
      </w:pPr>
      <w:r>
        <w:t>6.3 Инструкции задания окружностей</w:t>
      </w:r>
      <w:r>
        <w:tab/>
      </w:r>
      <w:r>
        <w:tab/>
      </w:r>
      <w:r>
        <w:tab/>
        <w:t xml:space="preserve"> </w:t>
      </w:r>
      <w:proofErr w:type="gramStart"/>
      <w:r>
        <w:tab/>
        <w:t xml:space="preserve">  ...</w:t>
      </w:r>
      <w:proofErr w:type="gramEnd"/>
      <w:r>
        <w:t>19</w:t>
      </w:r>
    </w:p>
    <w:p w:rsidR="0039588E" w:rsidRDefault="0039588E">
      <w:pPr>
        <w:pStyle w:val="13"/>
        <w:ind w:left="1418"/>
      </w:pPr>
      <w:r>
        <w:t xml:space="preserve">6.3.1 </w:t>
      </w:r>
      <w:proofErr w:type="spellStart"/>
      <w:r>
        <w:rPr>
          <w:lang w:val="en-US"/>
        </w:rPr>
        <w:t>KPn</w:t>
      </w:r>
      <w:proofErr w:type="spellEnd"/>
      <w:r>
        <w:t>=ЦТК</w:t>
      </w:r>
      <w:proofErr w:type="spellStart"/>
      <w:proofErr w:type="gramStart"/>
      <w:r>
        <w:rPr>
          <w:lang w:val="en-US"/>
        </w:rPr>
        <w:t>i</w:t>
      </w:r>
      <w:proofErr w:type="spellEnd"/>
      <w:r>
        <w:t>,</w:t>
      </w:r>
      <w:proofErr w:type="spellStart"/>
      <w:r>
        <w:rPr>
          <w:lang w:val="en-US"/>
        </w:rPr>
        <w:t>Rj</w:t>
      </w:r>
      <w:proofErr w:type="spellEnd"/>
      <w:proofErr w:type="gramEnd"/>
      <w:r>
        <w:t>;</w:t>
      </w:r>
      <w:r>
        <w:tab/>
      </w:r>
      <w:r>
        <w:tab/>
      </w:r>
      <w:r>
        <w:tab/>
      </w:r>
      <w:r>
        <w:tab/>
      </w:r>
      <w:r>
        <w:tab/>
        <w:t xml:space="preserve">  </w:t>
      </w:r>
      <w:r>
        <w:tab/>
        <w:t xml:space="preserve">  ...19</w:t>
      </w:r>
    </w:p>
    <w:p w:rsidR="0039588E" w:rsidRDefault="0039588E">
      <w:pPr>
        <w:pStyle w:val="13"/>
        <w:ind w:left="1418"/>
      </w:pPr>
      <w:r>
        <w:t xml:space="preserve">6.3.2 </w:t>
      </w:r>
      <w:proofErr w:type="spellStart"/>
      <w:r>
        <w:rPr>
          <w:lang w:val="en-US"/>
        </w:rPr>
        <w:t>KPn</w:t>
      </w:r>
      <w:proofErr w:type="spellEnd"/>
      <w:r>
        <w:t>=</w:t>
      </w:r>
      <w:proofErr w:type="spellStart"/>
      <w:proofErr w:type="gramStart"/>
      <w:r>
        <w:rPr>
          <w:lang w:val="en-US"/>
        </w:rPr>
        <w:t>TKi</w:t>
      </w:r>
      <w:proofErr w:type="spellEnd"/>
      <w:r>
        <w:t>,</w:t>
      </w:r>
      <w:proofErr w:type="spellStart"/>
      <w:r>
        <w:rPr>
          <w:lang w:val="en-US"/>
        </w:rPr>
        <w:t>TKj</w:t>
      </w:r>
      <w:proofErr w:type="spellEnd"/>
      <w:proofErr w:type="gramEnd"/>
      <w:r>
        <w:t>,</w:t>
      </w:r>
      <w:proofErr w:type="spellStart"/>
      <w:r>
        <w:rPr>
          <w:lang w:val="en-US"/>
        </w:rPr>
        <w:t>TKk</w:t>
      </w:r>
      <w:proofErr w:type="spellEnd"/>
      <w:r>
        <w:t>;</w:t>
      </w:r>
      <w:r>
        <w:tab/>
      </w:r>
      <w:r>
        <w:tab/>
      </w:r>
      <w:r>
        <w:tab/>
      </w:r>
      <w:r>
        <w:tab/>
      </w:r>
      <w:r>
        <w:tab/>
        <w:t xml:space="preserve">  ...19</w:t>
      </w:r>
    </w:p>
    <w:p w:rsidR="0039588E" w:rsidRDefault="0039588E">
      <w:pPr>
        <w:pStyle w:val="13"/>
        <w:ind w:left="1418"/>
      </w:pPr>
      <w:r>
        <w:t xml:space="preserve">6.3.3 </w:t>
      </w:r>
      <w:proofErr w:type="spellStart"/>
      <w:r>
        <w:rPr>
          <w:lang w:val="en-US"/>
        </w:rPr>
        <w:t>KPn</w:t>
      </w:r>
      <w:proofErr w:type="spellEnd"/>
      <w:r>
        <w:t>=Ц</w:t>
      </w:r>
      <w:proofErr w:type="spellStart"/>
      <w:proofErr w:type="gramStart"/>
      <w:r>
        <w:rPr>
          <w:lang w:val="en-US"/>
        </w:rPr>
        <w:t>TKi</w:t>
      </w:r>
      <w:proofErr w:type="spellEnd"/>
      <w:r>
        <w:t>,</w:t>
      </w:r>
      <w:proofErr w:type="spellStart"/>
      <w:r>
        <w:rPr>
          <w:lang w:val="en-US"/>
        </w:rPr>
        <w:t>TKj</w:t>
      </w:r>
      <w:proofErr w:type="spellEnd"/>
      <w:proofErr w:type="gramEnd"/>
      <w:r>
        <w:t>;</w:t>
      </w:r>
      <w:r>
        <w:tab/>
      </w:r>
      <w:r>
        <w:tab/>
      </w:r>
      <w:r>
        <w:tab/>
      </w:r>
      <w:r>
        <w:tab/>
      </w:r>
      <w:r>
        <w:tab/>
        <w:t xml:space="preserve">  ...19</w:t>
      </w:r>
    </w:p>
    <w:p w:rsidR="0039588E" w:rsidRDefault="0039588E">
      <w:pPr>
        <w:pStyle w:val="13"/>
        <w:ind w:left="1418"/>
      </w:pPr>
      <w:r>
        <w:t xml:space="preserve">6.3.4 </w:t>
      </w:r>
      <w:proofErr w:type="spellStart"/>
      <w:r>
        <w:rPr>
          <w:lang w:val="en-US"/>
        </w:rPr>
        <w:t>KPn</w:t>
      </w:r>
      <w:proofErr w:type="spellEnd"/>
      <w:r>
        <w:t>=</w:t>
      </w:r>
      <w:proofErr w:type="spellStart"/>
      <w:proofErr w:type="gramStart"/>
      <w:r>
        <w:rPr>
          <w:lang w:val="en-US"/>
        </w:rPr>
        <w:t>TKi</w:t>
      </w:r>
      <w:proofErr w:type="spellEnd"/>
      <w:r>
        <w:t>,</w:t>
      </w:r>
      <w:proofErr w:type="spellStart"/>
      <w:r>
        <w:rPr>
          <w:lang w:val="en-US"/>
        </w:rPr>
        <w:t>TKj</w:t>
      </w:r>
      <w:proofErr w:type="spellEnd"/>
      <w:proofErr w:type="gramEnd"/>
      <w:r>
        <w:t>,</w:t>
      </w:r>
      <w:proofErr w:type="spellStart"/>
      <w:r>
        <w:rPr>
          <w:lang w:val="en-US"/>
        </w:rPr>
        <w:t>Rk</w:t>
      </w:r>
      <w:proofErr w:type="spellEnd"/>
      <w:r>
        <w:t>;</w:t>
      </w:r>
      <w:r>
        <w:tab/>
      </w:r>
      <w:r>
        <w:tab/>
      </w:r>
      <w:r>
        <w:tab/>
      </w:r>
      <w:r>
        <w:tab/>
      </w:r>
      <w:r>
        <w:tab/>
        <w:t xml:space="preserve">  ...20</w:t>
      </w:r>
    </w:p>
    <w:p w:rsidR="0039588E" w:rsidRDefault="0039588E">
      <w:pPr>
        <w:pStyle w:val="13"/>
        <w:ind w:left="1418"/>
      </w:pPr>
      <w:r>
        <w:t xml:space="preserve">6.3.5 </w:t>
      </w:r>
      <w:proofErr w:type="spellStart"/>
      <w:r>
        <w:rPr>
          <w:lang w:val="en-US"/>
        </w:rPr>
        <w:t>KPn</w:t>
      </w:r>
      <w:proofErr w:type="spellEnd"/>
      <w:r>
        <w:t>=</w:t>
      </w:r>
      <w:proofErr w:type="spellStart"/>
      <w:proofErr w:type="gramStart"/>
      <w:r>
        <w:rPr>
          <w:lang w:val="en-US"/>
        </w:rPr>
        <w:t>KPi</w:t>
      </w:r>
      <w:proofErr w:type="spellEnd"/>
      <w:r>
        <w:t>,</w:t>
      </w:r>
      <w:proofErr w:type="spellStart"/>
      <w:r>
        <w:rPr>
          <w:lang w:val="en-US"/>
        </w:rPr>
        <w:t>Rj</w:t>
      </w:r>
      <w:proofErr w:type="spellEnd"/>
      <w:proofErr w:type="gramEnd"/>
      <w:r>
        <w:t>;</w:t>
      </w:r>
      <w:r>
        <w:tab/>
      </w:r>
      <w:r>
        <w:tab/>
      </w:r>
      <w:r>
        <w:tab/>
      </w:r>
      <w:r>
        <w:tab/>
      </w:r>
      <w:r>
        <w:tab/>
      </w:r>
      <w:r>
        <w:tab/>
        <w:t xml:space="preserve">  ...20</w:t>
      </w:r>
    </w:p>
    <w:p w:rsidR="0039588E" w:rsidRDefault="0039588E">
      <w:pPr>
        <w:pStyle w:val="13"/>
        <w:ind w:left="1418"/>
      </w:pPr>
      <w:r>
        <w:t xml:space="preserve">6.3.6 </w:t>
      </w:r>
      <w:proofErr w:type="spellStart"/>
      <w:r>
        <w:rPr>
          <w:lang w:val="en-US"/>
        </w:rPr>
        <w:t>KPn</w:t>
      </w:r>
      <w:proofErr w:type="spellEnd"/>
      <w:r>
        <w:t>=</w:t>
      </w:r>
      <w:proofErr w:type="spellStart"/>
      <w:proofErr w:type="gramStart"/>
      <w:r>
        <w:rPr>
          <w:lang w:val="en-US"/>
        </w:rPr>
        <w:t>IKPi</w:t>
      </w:r>
      <w:proofErr w:type="spellEnd"/>
      <w:r>
        <w:t>,ПР</w:t>
      </w:r>
      <w:proofErr w:type="gramEnd"/>
      <w:r>
        <w:rPr>
          <w:lang w:val="en-US"/>
        </w:rPr>
        <w:t>j</w:t>
      </w:r>
      <w:r>
        <w:t>;</w:t>
      </w:r>
      <w:r>
        <w:tab/>
      </w:r>
      <w:r>
        <w:tab/>
      </w:r>
      <w:r>
        <w:tab/>
      </w:r>
      <w:r>
        <w:tab/>
      </w:r>
      <w:r>
        <w:tab/>
        <w:t xml:space="preserve">  ...20</w:t>
      </w:r>
    </w:p>
    <w:p w:rsidR="0039588E" w:rsidRDefault="0039588E">
      <w:pPr>
        <w:pStyle w:val="13"/>
        <w:ind w:left="1418"/>
      </w:pPr>
      <w:r>
        <w:t xml:space="preserve">6.3.7 </w:t>
      </w:r>
      <w:proofErr w:type="spellStart"/>
      <w:r>
        <w:rPr>
          <w:lang w:val="en-US"/>
        </w:rPr>
        <w:t>KPn</w:t>
      </w:r>
      <w:proofErr w:type="spellEnd"/>
      <w:r>
        <w:t>=</w:t>
      </w:r>
      <w:proofErr w:type="spellStart"/>
      <w:proofErr w:type="gramStart"/>
      <w:r>
        <w:rPr>
          <w:lang w:val="en-US"/>
        </w:rPr>
        <w:t>IKPi</w:t>
      </w:r>
      <w:proofErr w:type="spellEnd"/>
      <w:r>
        <w:t>,</w:t>
      </w:r>
      <w:proofErr w:type="spellStart"/>
      <w:r>
        <w:rPr>
          <w:lang w:val="en-US"/>
        </w:rPr>
        <w:t>TKj</w:t>
      </w:r>
      <w:proofErr w:type="spellEnd"/>
      <w:proofErr w:type="gramEnd"/>
      <w:r>
        <w:t>;</w:t>
      </w:r>
      <w:r>
        <w:tab/>
      </w:r>
      <w:r>
        <w:tab/>
      </w:r>
      <w:r>
        <w:tab/>
      </w:r>
      <w:r>
        <w:tab/>
      </w:r>
      <w:r>
        <w:tab/>
        <w:t xml:space="preserve">  ...20</w:t>
      </w:r>
    </w:p>
    <w:p w:rsidR="0039588E" w:rsidRDefault="0039588E">
      <w:pPr>
        <w:pStyle w:val="13"/>
        <w:ind w:left="1418"/>
      </w:pPr>
      <w:r>
        <w:t xml:space="preserve">6.3.8 </w:t>
      </w:r>
      <w:proofErr w:type="spellStart"/>
      <w:r>
        <w:rPr>
          <w:lang w:val="en-US"/>
        </w:rPr>
        <w:t>KPn</w:t>
      </w:r>
      <w:proofErr w:type="spellEnd"/>
      <w:r>
        <w:t>=</w:t>
      </w:r>
      <w:proofErr w:type="spellStart"/>
      <w:proofErr w:type="gramStart"/>
      <w:r>
        <w:rPr>
          <w:lang w:val="en-US"/>
        </w:rPr>
        <w:t>KPi</w:t>
      </w:r>
      <w:proofErr w:type="spellEnd"/>
      <w:r>
        <w:t>,</w:t>
      </w:r>
      <w:proofErr w:type="spellStart"/>
      <w:r>
        <w:rPr>
          <w:lang w:val="en-US"/>
        </w:rPr>
        <w:t>Xj</w:t>
      </w:r>
      <w:proofErr w:type="spellEnd"/>
      <w:proofErr w:type="gramEnd"/>
      <w:r>
        <w:t>,</w:t>
      </w:r>
      <w:proofErr w:type="spellStart"/>
      <w:r>
        <w:rPr>
          <w:lang w:val="en-US"/>
        </w:rPr>
        <w:t>Yk</w:t>
      </w:r>
      <w:proofErr w:type="spellEnd"/>
      <w:r>
        <w:t>;</w:t>
      </w:r>
      <w:r>
        <w:tab/>
      </w:r>
      <w:r>
        <w:tab/>
      </w:r>
      <w:r>
        <w:tab/>
      </w:r>
      <w:r>
        <w:tab/>
      </w:r>
      <w:r>
        <w:tab/>
        <w:t xml:space="preserve">  ...20</w:t>
      </w:r>
    </w:p>
    <w:p w:rsidR="0039588E" w:rsidRDefault="0039588E">
      <w:pPr>
        <w:pStyle w:val="13"/>
        <w:ind w:left="1418"/>
      </w:pPr>
      <w:r>
        <w:t xml:space="preserve">6.3.9 </w:t>
      </w:r>
      <w:proofErr w:type="spellStart"/>
      <w:r>
        <w:rPr>
          <w:lang w:val="en-US"/>
        </w:rPr>
        <w:t>KPn</w:t>
      </w:r>
      <w:proofErr w:type="spellEnd"/>
      <w:r>
        <w:t>=ПР</w:t>
      </w:r>
      <w:proofErr w:type="spellStart"/>
      <w:proofErr w:type="gramStart"/>
      <w:r>
        <w:rPr>
          <w:lang w:val="en-US"/>
        </w:rPr>
        <w:t>i</w:t>
      </w:r>
      <w:proofErr w:type="spellEnd"/>
      <w:r>
        <w:t>,ПР</w:t>
      </w:r>
      <w:proofErr w:type="gramEnd"/>
      <w:r>
        <w:rPr>
          <w:lang w:val="en-US"/>
        </w:rPr>
        <w:t>j</w:t>
      </w:r>
      <w:r>
        <w:t>,</w:t>
      </w:r>
      <w:proofErr w:type="spellStart"/>
      <w:r>
        <w:rPr>
          <w:lang w:val="en-US"/>
        </w:rPr>
        <w:t>Rk</w:t>
      </w:r>
      <w:proofErr w:type="spellEnd"/>
      <w:r>
        <w:t>;</w:t>
      </w:r>
      <w:r>
        <w:tab/>
      </w:r>
      <w:r>
        <w:tab/>
      </w:r>
      <w:r>
        <w:tab/>
      </w:r>
      <w:r>
        <w:tab/>
      </w:r>
      <w:r>
        <w:tab/>
        <w:t xml:space="preserve">  ...21</w:t>
      </w:r>
    </w:p>
    <w:p w:rsidR="0039588E" w:rsidRDefault="0039588E">
      <w:pPr>
        <w:pStyle w:val="13"/>
        <w:ind w:left="1418"/>
      </w:pPr>
      <w:r>
        <w:t xml:space="preserve">6.3.10 </w:t>
      </w:r>
      <w:proofErr w:type="spellStart"/>
      <w:r>
        <w:rPr>
          <w:lang w:val="en-US"/>
        </w:rPr>
        <w:t>KPn</w:t>
      </w:r>
      <w:proofErr w:type="spellEnd"/>
      <w:r>
        <w:t>=Ц</w:t>
      </w:r>
      <w:proofErr w:type="spellStart"/>
      <w:proofErr w:type="gramStart"/>
      <w:r>
        <w:rPr>
          <w:lang w:val="en-US"/>
        </w:rPr>
        <w:t>TKi</w:t>
      </w:r>
      <w:proofErr w:type="spellEnd"/>
      <w:r>
        <w:t>,ПР</w:t>
      </w:r>
      <w:proofErr w:type="gramEnd"/>
      <w:r>
        <w:rPr>
          <w:lang w:val="en-US"/>
        </w:rPr>
        <w:t>j</w:t>
      </w:r>
      <w:r>
        <w:t>;</w:t>
      </w:r>
      <w:r>
        <w:tab/>
      </w:r>
      <w:r>
        <w:tab/>
      </w:r>
      <w:r>
        <w:tab/>
      </w:r>
      <w:r>
        <w:tab/>
      </w:r>
      <w:r>
        <w:tab/>
        <w:t xml:space="preserve">  ...21</w:t>
      </w:r>
    </w:p>
    <w:p w:rsidR="0039588E" w:rsidRDefault="0039588E">
      <w:pPr>
        <w:pStyle w:val="13"/>
        <w:ind w:left="1418"/>
      </w:pPr>
      <w:r>
        <w:t xml:space="preserve">6.3.11 </w:t>
      </w:r>
      <w:proofErr w:type="spellStart"/>
      <w:r>
        <w:rPr>
          <w:lang w:val="en-US"/>
        </w:rPr>
        <w:t>KPn</w:t>
      </w:r>
      <w:proofErr w:type="spellEnd"/>
      <w:r>
        <w:t>=</w:t>
      </w:r>
      <w:proofErr w:type="spellStart"/>
      <w:proofErr w:type="gramStart"/>
      <w:r>
        <w:rPr>
          <w:lang w:val="en-US"/>
        </w:rPr>
        <w:t>TKi</w:t>
      </w:r>
      <w:proofErr w:type="spellEnd"/>
      <w:r>
        <w:t>,ПР</w:t>
      </w:r>
      <w:proofErr w:type="gramEnd"/>
      <w:r>
        <w:rPr>
          <w:lang w:val="en-US"/>
        </w:rPr>
        <w:t>j</w:t>
      </w:r>
      <w:r>
        <w:t>,</w:t>
      </w:r>
      <w:proofErr w:type="spellStart"/>
      <w:r>
        <w:rPr>
          <w:lang w:val="en-US"/>
        </w:rPr>
        <w:t>Rk</w:t>
      </w:r>
      <w:proofErr w:type="spellEnd"/>
      <w:r>
        <w:t>;</w:t>
      </w:r>
      <w:r>
        <w:tab/>
      </w:r>
      <w:r>
        <w:tab/>
      </w:r>
      <w:r>
        <w:tab/>
      </w:r>
      <w:r>
        <w:tab/>
      </w:r>
      <w:r>
        <w:tab/>
        <w:t xml:space="preserve">  ...21</w:t>
      </w:r>
    </w:p>
    <w:p w:rsidR="0039588E" w:rsidRDefault="0039588E">
      <w:pPr>
        <w:pStyle w:val="13"/>
        <w:ind w:left="1418"/>
      </w:pPr>
      <w:r>
        <w:t xml:space="preserve">6.3.12 </w:t>
      </w:r>
      <w:proofErr w:type="spellStart"/>
      <w:r>
        <w:rPr>
          <w:lang w:val="en-US"/>
        </w:rPr>
        <w:t>KPn</w:t>
      </w:r>
      <w:proofErr w:type="spellEnd"/>
      <w:r>
        <w:t>=Ц</w:t>
      </w:r>
      <w:proofErr w:type="spellStart"/>
      <w:proofErr w:type="gramStart"/>
      <w:r>
        <w:rPr>
          <w:lang w:val="en-US"/>
        </w:rPr>
        <w:t>TKi</w:t>
      </w:r>
      <w:proofErr w:type="spellEnd"/>
      <w:r>
        <w:t>,+</w:t>
      </w:r>
      <w:proofErr w:type="gramEnd"/>
      <w:r>
        <w:t>-</w:t>
      </w:r>
      <w:proofErr w:type="spellStart"/>
      <w:r>
        <w:rPr>
          <w:lang w:val="en-US"/>
        </w:rPr>
        <w:t>KPj</w:t>
      </w:r>
      <w:proofErr w:type="spellEnd"/>
      <w:r>
        <w:t>;</w:t>
      </w:r>
      <w:r>
        <w:tab/>
      </w:r>
      <w:r>
        <w:tab/>
      </w:r>
      <w:r>
        <w:tab/>
      </w:r>
      <w:r>
        <w:tab/>
      </w:r>
      <w:r>
        <w:tab/>
        <w:t xml:space="preserve">  ...21</w:t>
      </w:r>
    </w:p>
    <w:p w:rsidR="0039588E" w:rsidRDefault="0039588E">
      <w:pPr>
        <w:pStyle w:val="13"/>
        <w:ind w:left="1418"/>
      </w:pPr>
      <w:r>
        <w:t xml:space="preserve">6.3.13 </w:t>
      </w:r>
      <w:proofErr w:type="spellStart"/>
      <w:r>
        <w:rPr>
          <w:lang w:val="en-US"/>
        </w:rPr>
        <w:t>KPn</w:t>
      </w:r>
      <w:proofErr w:type="spellEnd"/>
      <w:r>
        <w:t>=</w:t>
      </w:r>
      <w:proofErr w:type="spellStart"/>
      <w:proofErr w:type="gramStart"/>
      <w:r>
        <w:rPr>
          <w:lang w:val="en-US"/>
        </w:rPr>
        <w:t>KPi</w:t>
      </w:r>
      <w:proofErr w:type="spellEnd"/>
      <w:r>
        <w:t>,ПР</w:t>
      </w:r>
      <w:proofErr w:type="gramEnd"/>
      <w:r>
        <w:rPr>
          <w:lang w:val="en-US"/>
        </w:rPr>
        <w:t>j</w:t>
      </w:r>
      <w:r>
        <w:t>,</w:t>
      </w:r>
      <w:proofErr w:type="spellStart"/>
      <w:r>
        <w:rPr>
          <w:lang w:val="en-US"/>
        </w:rPr>
        <w:t>Rk</w:t>
      </w:r>
      <w:proofErr w:type="spellEnd"/>
      <w:r>
        <w:t>;</w:t>
      </w:r>
      <w:r>
        <w:tab/>
      </w:r>
      <w:r>
        <w:tab/>
      </w:r>
      <w:r>
        <w:tab/>
      </w:r>
      <w:r>
        <w:tab/>
        <w:t xml:space="preserve"> </w:t>
      </w:r>
      <w:r>
        <w:tab/>
        <w:t xml:space="preserve">  ...21</w:t>
      </w:r>
    </w:p>
    <w:p w:rsidR="0039588E" w:rsidRDefault="0039588E">
      <w:pPr>
        <w:pStyle w:val="13"/>
        <w:ind w:left="1418"/>
      </w:pPr>
      <w:r>
        <w:t xml:space="preserve">6.3.14 </w:t>
      </w:r>
      <w:proofErr w:type="spellStart"/>
      <w:r>
        <w:rPr>
          <w:lang w:val="en-US"/>
        </w:rPr>
        <w:t>KPn</w:t>
      </w:r>
      <w:proofErr w:type="spellEnd"/>
      <w:r>
        <w:t>= б/м/</w:t>
      </w:r>
      <w:r>
        <w:rPr>
          <w:lang w:val="en-US"/>
        </w:rPr>
        <w:t>x</w:t>
      </w:r>
      <w:r>
        <w:t>/</w:t>
      </w:r>
      <w:r>
        <w:rPr>
          <w:lang w:val="en-US"/>
        </w:rPr>
        <w:t>y</w:t>
      </w:r>
      <w:r>
        <w:t>/+</w:t>
      </w:r>
      <w:proofErr w:type="spellStart"/>
      <w:proofErr w:type="gramStart"/>
      <w:r>
        <w:rPr>
          <w:lang w:val="en-US"/>
        </w:rPr>
        <w:t>KPi</w:t>
      </w:r>
      <w:proofErr w:type="spellEnd"/>
      <w:r>
        <w:t>,+</w:t>
      </w:r>
      <w:proofErr w:type="spellStart"/>
      <w:proofErr w:type="gramEnd"/>
      <w:r>
        <w:rPr>
          <w:lang w:val="en-US"/>
        </w:rPr>
        <w:t>KPj</w:t>
      </w:r>
      <w:proofErr w:type="spellEnd"/>
      <w:r>
        <w:t>,</w:t>
      </w:r>
      <w:proofErr w:type="spellStart"/>
      <w:r>
        <w:rPr>
          <w:lang w:val="en-US"/>
        </w:rPr>
        <w:t>Rk</w:t>
      </w:r>
      <w:proofErr w:type="spellEnd"/>
      <w:r>
        <w:t>;</w:t>
      </w:r>
      <w:r>
        <w:tab/>
      </w:r>
      <w:r>
        <w:tab/>
      </w:r>
      <w:r>
        <w:tab/>
        <w:t xml:space="preserve">  ...22</w:t>
      </w:r>
    </w:p>
    <w:p w:rsidR="0039588E" w:rsidRDefault="0039588E">
      <w:pPr>
        <w:pStyle w:val="13"/>
        <w:ind w:left="1418"/>
      </w:pPr>
      <w:r>
        <w:t xml:space="preserve">6.3.15 </w:t>
      </w:r>
      <w:proofErr w:type="spellStart"/>
      <w:r>
        <w:rPr>
          <w:lang w:val="en-US"/>
        </w:rPr>
        <w:t>KPn</w:t>
      </w:r>
      <w:proofErr w:type="spellEnd"/>
      <w:r>
        <w:t>= б/м/</w:t>
      </w:r>
      <w:r>
        <w:rPr>
          <w:lang w:val="en-US"/>
        </w:rPr>
        <w:t>x</w:t>
      </w:r>
      <w:r>
        <w:t>/</w:t>
      </w:r>
      <w:r>
        <w:rPr>
          <w:lang w:val="en-US"/>
        </w:rPr>
        <w:t>y</w:t>
      </w:r>
      <w:r>
        <w:t>/+-</w:t>
      </w:r>
      <w:proofErr w:type="spellStart"/>
      <w:proofErr w:type="gramStart"/>
      <w:r>
        <w:rPr>
          <w:lang w:val="en-US"/>
        </w:rPr>
        <w:t>KPi</w:t>
      </w:r>
      <w:proofErr w:type="spellEnd"/>
      <w:r>
        <w:t>,+</w:t>
      </w:r>
      <w:proofErr w:type="gramEnd"/>
      <w:r>
        <w:t>-</w:t>
      </w:r>
      <w:proofErr w:type="spellStart"/>
      <w:r>
        <w:rPr>
          <w:lang w:val="en-US"/>
        </w:rPr>
        <w:t>KPj</w:t>
      </w:r>
      <w:proofErr w:type="spellEnd"/>
      <w:r>
        <w:t>,</w:t>
      </w:r>
      <w:proofErr w:type="spellStart"/>
      <w:r>
        <w:rPr>
          <w:lang w:val="en-US"/>
        </w:rPr>
        <w:t>Rk</w:t>
      </w:r>
      <w:proofErr w:type="spellEnd"/>
      <w:r>
        <w:t>;</w:t>
      </w:r>
      <w:r>
        <w:tab/>
      </w:r>
      <w:r>
        <w:tab/>
      </w:r>
      <w:r>
        <w:tab/>
        <w:t xml:space="preserve">  ...23</w:t>
      </w:r>
    </w:p>
    <w:p w:rsidR="0039588E" w:rsidRDefault="0039588E">
      <w:pPr>
        <w:pStyle w:val="13"/>
        <w:ind w:left="1418"/>
      </w:pPr>
    </w:p>
    <w:p w:rsidR="0039588E" w:rsidRDefault="0039588E">
      <w:pPr>
        <w:pStyle w:val="13"/>
        <w:jc w:val="both"/>
      </w:pPr>
      <w:r>
        <w:tab/>
        <w:t>7.0 Особенности создания технологии резания для МТР</w:t>
      </w:r>
    </w:p>
    <w:p w:rsidR="0039588E" w:rsidRDefault="0039588E">
      <w:pPr>
        <w:pStyle w:val="13"/>
        <w:jc w:val="both"/>
      </w:pPr>
      <w:r>
        <w:t xml:space="preserve">          с помощью ГРАФ-САП.</w:t>
      </w:r>
      <w:r>
        <w:tab/>
      </w:r>
      <w:r>
        <w:tab/>
      </w:r>
      <w:r>
        <w:tab/>
      </w:r>
      <w:r>
        <w:tab/>
      </w:r>
      <w:r>
        <w:tab/>
      </w:r>
      <w:r>
        <w:tab/>
        <w:t xml:space="preserve">  ...24</w:t>
      </w:r>
    </w:p>
    <w:p w:rsidR="0039588E" w:rsidRDefault="0039588E">
      <w:pPr>
        <w:pStyle w:val="13"/>
        <w:ind w:firstLine="1418"/>
        <w:jc w:val="both"/>
      </w:pPr>
      <w:r>
        <w:t>7.1 Подпрограммы.</w:t>
      </w:r>
      <w:r>
        <w:tab/>
      </w:r>
      <w:r>
        <w:tab/>
      </w:r>
      <w:r>
        <w:tab/>
      </w:r>
      <w:r>
        <w:tab/>
      </w:r>
      <w:r>
        <w:tab/>
      </w:r>
      <w:r>
        <w:tab/>
        <w:t xml:space="preserve">  ...24</w:t>
      </w:r>
    </w:p>
    <w:p w:rsidR="0039588E" w:rsidRDefault="0039588E">
      <w:pPr>
        <w:pStyle w:val="13"/>
        <w:ind w:firstLine="1418"/>
        <w:jc w:val="both"/>
      </w:pPr>
      <w:r>
        <w:t>7.2. Вызов подпрограмм.</w:t>
      </w:r>
      <w:r>
        <w:tab/>
      </w:r>
      <w:r>
        <w:tab/>
      </w:r>
      <w:r>
        <w:tab/>
      </w:r>
      <w:r>
        <w:tab/>
      </w:r>
      <w:r>
        <w:tab/>
        <w:t xml:space="preserve">  ...25</w:t>
      </w:r>
    </w:p>
    <w:p w:rsidR="0039588E" w:rsidRDefault="0039588E">
      <w:pPr>
        <w:pStyle w:val="13"/>
        <w:ind w:firstLine="1418"/>
        <w:jc w:val="both"/>
      </w:pPr>
      <w:r>
        <w:t>7.3. Завершение формирования подпрограммы.</w:t>
      </w:r>
      <w:r>
        <w:tab/>
        <w:t xml:space="preserve">  ...25</w:t>
      </w:r>
    </w:p>
    <w:p w:rsidR="0039588E" w:rsidRDefault="0039588E">
      <w:pPr>
        <w:pStyle w:val="13"/>
        <w:ind w:firstLine="1418"/>
        <w:jc w:val="both"/>
      </w:pPr>
      <w:r>
        <w:t>7.4. Формирование программы.</w:t>
      </w:r>
      <w:r>
        <w:tab/>
      </w:r>
      <w:r>
        <w:tab/>
      </w:r>
      <w:r>
        <w:tab/>
      </w:r>
      <w:r>
        <w:tab/>
        <w:t xml:space="preserve">  ...25</w:t>
      </w:r>
    </w:p>
    <w:p w:rsidR="0039588E" w:rsidRDefault="0039588E">
      <w:pPr>
        <w:pStyle w:val="13"/>
        <w:ind w:firstLine="1418"/>
        <w:jc w:val="both"/>
      </w:pPr>
      <w:r>
        <w:lastRenderedPageBreak/>
        <w:t>7.5. Формирование технологической программы для МТР.</w:t>
      </w:r>
      <w:r>
        <w:tab/>
        <w:t xml:space="preserve">   ...25</w:t>
      </w:r>
    </w:p>
    <w:p w:rsidR="0039588E" w:rsidRDefault="0039588E">
      <w:pPr>
        <w:pStyle w:val="13"/>
        <w:ind w:firstLine="720"/>
      </w:pPr>
      <w:r>
        <w:t>8.0. Пример формирования технологической программы для МТР.    ...26</w:t>
      </w:r>
      <w:r>
        <w:tab/>
      </w:r>
    </w:p>
    <w:p w:rsidR="0039588E" w:rsidRDefault="0039588E">
      <w:pPr>
        <w:pStyle w:val="13"/>
      </w:pPr>
      <w:r>
        <w:tab/>
        <w:t>9.0. Порядок следования кодов технологических команд.</w:t>
      </w:r>
      <w:r>
        <w:tab/>
      </w:r>
      <w:r>
        <w:tab/>
        <w:t xml:space="preserve">   ...37</w:t>
      </w:r>
    </w:p>
    <w:p w:rsidR="0039588E" w:rsidRDefault="0039588E">
      <w:pPr>
        <w:pStyle w:val="13"/>
      </w:pPr>
      <w:r>
        <w:t xml:space="preserve">     10.0. Ручной раскрой выполняемый с помощью ГРАФ-САП             ...48</w:t>
      </w:r>
    </w:p>
    <w:p w:rsidR="0039588E" w:rsidRDefault="0039588E">
      <w:pPr>
        <w:pStyle w:val="13"/>
      </w:pPr>
      <w:r>
        <w:tab/>
        <w:t>11.0. Дополнения</w:t>
      </w:r>
    </w:p>
    <w:p w:rsidR="0039588E" w:rsidRDefault="0039588E">
      <w:pPr>
        <w:pStyle w:val="13"/>
      </w:pPr>
      <w:r>
        <w:t xml:space="preserve"> </w:t>
      </w:r>
    </w:p>
    <w:p w:rsidR="0039588E" w:rsidRDefault="0039588E">
      <w:pPr>
        <w:pStyle w:val="13"/>
        <w:ind w:left="1440"/>
        <w:rPr>
          <w:lang w:val="en-US"/>
        </w:rPr>
      </w:pPr>
    </w:p>
    <w:p w:rsidR="0039588E" w:rsidRDefault="0039588E">
      <w:pPr>
        <w:pStyle w:val="13"/>
        <w:ind w:left="1440"/>
        <w:rPr>
          <w:lang w:val="en-US"/>
        </w:rPr>
      </w:pPr>
    </w:p>
    <w:p w:rsidR="0039588E" w:rsidRDefault="0039588E">
      <w:pPr>
        <w:pStyle w:val="13"/>
        <w:pageBreakBefore/>
        <w:rPr>
          <w:lang w:val="en-US"/>
        </w:rPr>
      </w:pPr>
    </w:p>
    <w:p w:rsidR="0039588E" w:rsidRDefault="0039588E">
      <w:pPr>
        <w:pStyle w:val="13"/>
        <w:rPr>
          <w:lang w:val="en-US"/>
        </w:rPr>
      </w:pPr>
    </w:p>
    <w:p w:rsidR="0039588E" w:rsidRDefault="0039588E">
      <w:pPr>
        <w:sectPr w:rsidR="0039588E">
          <w:headerReference w:type="default" r:id="rId7"/>
          <w:footerReference w:type="default" r:id="rId8"/>
          <w:pgSz w:w="11906" w:h="16838"/>
          <w:pgMar w:top="776" w:right="566" w:bottom="776" w:left="709" w:header="720" w:footer="720" w:gutter="0"/>
          <w:cols w:space="720"/>
          <w:docGrid w:linePitch="360"/>
        </w:sectPr>
      </w:pPr>
    </w:p>
    <w:p w:rsidR="0039588E" w:rsidRDefault="0039588E">
      <w:pPr>
        <w:pStyle w:val="14"/>
        <w:tabs>
          <w:tab w:val="right" w:leader="dot" w:pos="10631"/>
        </w:tabs>
      </w:pPr>
      <w:r>
        <w:fldChar w:fldCharType="begin"/>
      </w:r>
      <w:r>
        <w:instrText xml:space="preserve"> TOC </w:instrText>
      </w:r>
      <w:r>
        <w:fldChar w:fldCharType="separate"/>
      </w:r>
      <w:hyperlink w:anchor="__RefHeading__1_1955383644" w:history="1">
        <w:r>
          <w:rPr>
            <w:rStyle w:val="a4"/>
          </w:rPr>
          <w:t>1. Введение. Основная терминология</w:t>
        </w:r>
        <w:r>
          <w:rPr>
            <w:rStyle w:val="a4"/>
          </w:rPr>
          <w:tab/>
          <w:t>6</w:t>
        </w:r>
      </w:hyperlink>
    </w:p>
    <w:p w:rsidR="0039588E" w:rsidRDefault="009700A3">
      <w:pPr>
        <w:pStyle w:val="20"/>
        <w:tabs>
          <w:tab w:val="right" w:leader="dot" w:pos="10631"/>
        </w:tabs>
      </w:pPr>
      <w:hyperlink w:anchor="__RefHeading__3_1955383644" w:history="1">
        <w:r w:rsidR="0039588E">
          <w:rPr>
            <w:rStyle w:val="a4"/>
          </w:rPr>
          <w:t>Подпрограммы.</w:t>
        </w:r>
        <w:r w:rsidR="0039588E">
          <w:rPr>
            <w:rStyle w:val="a4"/>
          </w:rPr>
          <w:tab/>
          <w:t>6</w:t>
        </w:r>
      </w:hyperlink>
    </w:p>
    <w:p w:rsidR="0039588E" w:rsidRDefault="009700A3">
      <w:pPr>
        <w:pStyle w:val="20"/>
        <w:tabs>
          <w:tab w:val="right" w:leader="dot" w:pos="10631"/>
        </w:tabs>
      </w:pPr>
      <w:hyperlink w:anchor="__RefHeading__5_1955383644" w:history="1">
        <w:r w:rsidR="0039588E">
          <w:rPr>
            <w:rStyle w:val="a4"/>
          </w:rPr>
          <w:t>Параллельное создание файлов геометрии и технологии.</w:t>
        </w:r>
        <w:r w:rsidR="0039588E">
          <w:rPr>
            <w:rStyle w:val="a4"/>
          </w:rPr>
          <w:tab/>
          <w:t>6</w:t>
        </w:r>
      </w:hyperlink>
    </w:p>
    <w:p w:rsidR="0039588E" w:rsidRDefault="009700A3">
      <w:pPr>
        <w:pStyle w:val="20"/>
        <w:tabs>
          <w:tab w:val="right" w:leader="dot" w:pos="10631"/>
        </w:tabs>
      </w:pPr>
      <w:hyperlink w:anchor="__RefHeading__7_1955383644" w:history="1">
        <w:r w:rsidR="0039588E">
          <w:rPr>
            <w:rStyle w:val="a4"/>
          </w:rPr>
          <w:t>Трансляция рабочей программы</w:t>
        </w:r>
        <w:r w:rsidR="0039588E">
          <w:rPr>
            <w:rStyle w:val="a4"/>
          </w:rPr>
          <w:tab/>
          <w:t>6</w:t>
        </w:r>
      </w:hyperlink>
    </w:p>
    <w:p w:rsidR="0039588E" w:rsidRDefault="009700A3">
      <w:pPr>
        <w:pStyle w:val="14"/>
        <w:tabs>
          <w:tab w:val="right" w:leader="dot" w:pos="10631"/>
        </w:tabs>
      </w:pPr>
      <w:hyperlink w:anchor="__RefHeading__9_1955383644" w:history="1">
        <w:r w:rsidR="0039588E">
          <w:rPr>
            <w:rStyle w:val="a4"/>
          </w:rPr>
          <w:t>2.Установка системы ГРАФ-САП на персональном компьютере.</w:t>
        </w:r>
        <w:r w:rsidR="0039588E">
          <w:rPr>
            <w:rStyle w:val="a4"/>
          </w:rPr>
          <w:tab/>
          <w:t>7</w:t>
        </w:r>
      </w:hyperlink>
    </w:p>
    <w:p w:rsidR="0039588E" w:rsidRDefault="009700A3">
      <w:pPr>
        <w:pStyle w:val="20"/>
        <w:tabs>
          <w:tab w:val="right" w:leader="dot" w:pos="10631"/>
        </w:tabs>
      </w:pPr>
      <w:hyperlink w:anchor="__RefHeading__11_1955383644" w:history="1">
        <w:r w:rsidR="0039588E">
          <w:rPr>
            <w:rStyle w:val="a4"/>
          </w:rPr>
          <w:t xml:space="preserve">              2.1 Требования к аппаратному обеспечению ПЭВМ.</w:t>
        </w:r>
        <w:r w:rsidR="0039588E">
          <w:rPr>
            <w:rStyle w:val="a4"/>
          </w:rPr>
          <w:tab/>
          <w:t>7</w:t>
        </w:r>
      </w:hyperlink>
    </w:p>
    <w:p w:rsidR="0039588E" w:rsidRDefault="009700A3">
      <w:pPr>
        <w:pStyle w:val="20"/>
        <w:tabs>
          <w:tab w:val="right" w:leader="dot" w:pos="10631"/>
        </w:tabs>
      </w:pPr>
      <w:hyperlink w:anchor="__RefHeading__13_1955383644" w:history="1">
        <w:r w:rsidR="0039588E">
          <w:rPr>
            <w:rStyle w:val="a4"/>
          </w:rPr>
          <w:t>2.2 Перечень программного обеспечения ГРАФ-САП</w:t>
        </w:r>
        <w:r w:rsidR="0039588E">
          <w:rPr>
            <w:rStyle w:val="a4"/>
          </w:rPr>
          <w:tab/>
          <w:t>7</w:t>
        </w:r>
      </w:hyperlink>
    </w:p>
    <w:p w:rsidR="0039588E" w:rsidRDefault="009700A3">
      <w:pPr>
        <w:pStyle w:val="20"/>
        <w:tabs>
          <w:tab w:val="right" w:leader="dot" w:pos="10631"/>
        </w:tabs>
      </w:pPr>
      <w:hyperlink w:anchor="__RefHeading__15_1955383644" w:history="1">
        <w:r w:rsidR="0039588E">
          <w:rPr>
            <w:rStyle w:val="a4"/>
          </w:rPr>
          <w:t>2.3 Установка системы ГРАФ-САП на компьютере</w:t>
        </w:r>
        <w:r w:rsidR="0039588E">
          <w:rPr>
            <w:rStyle w:val="a4"/>
          </w:rPr>
          <w:tab/>
          <w:t>7</w:t>
        </w:r>
      </w:hyperlink>
    </w:p>
    <w:p w:rsidR="0039588E" w:rsidRDefault="009700A3">
      <w:pPr>
        <w:pStyle w:val="14"/>
        <w:tabs>
          <w:tab w:val="right" w:leader="dot" w:pos="10631"/>
        </w:tabs>
      </w:pPr>
      <w:hyperlink w:anchor="__RefHeading__17_1955383644" w:history="1">
        <w:r w:rsidR="0039588E">
          <w:rPr>
            <w:rStyle w:val="a4"/>
          </w:rPr>
          <w:t>3.0. Эксплуатация системы на ПЭВМ.</w:t>
        </w:r>
        <w:r w:rsidR="0039588E">
          <w:rPr>
            <w:rStyle w:val="a4"/>
          </w:rPr>
          <w:tab/>
          <w:t>7</w:t>
        </w:r>
      </w:hyperlink>
    </w:p>
    <w:p w:rsidR="0039588E" w:rsidRDefault="009700A3">
      <w:pPr>
        <w:pStyle w:val="14"/>
        <w:tabs>
          <w:tab w:val="right" w:leader="dot" w:pos="10631"/>
        </w:tabs>
      </w:pPr>
      <w:hyperlink w:anchor="__RefHeading__19_1955383644" w:history="1">
        <w:r w:rsidR="0039588E">
          <w:rPr>
            <w:rStyle w:val="a4"/>
          </w:rPr>
          <w:t>4.0 Команды  ГЛАВНОГО МЕНЮ.</w:t>
        </w:r>
        <w:r w:rsidR="0039588E">
          <w:rPr>
            <w:rStyle w:val="a4"/>
          </w:rPr>
          <w:tab/>
          <w:t>7</w:t>
        </w:r>
      </w:hyperlink>
    </w:p>
    <w:p w:rsidR="0039588E" w:rsidRDefault="009700A3">
      <w:pPr>
        <w:pStyle w:val="20"/>
        <w:tabs>
          <w:tab w:val="right" w:leader="dot" w:pos="10631"/>
        </w:tabs>
      </w:pPr>
      <w:hyperlink w:anchor="__RefHeading__21_1955383644" w:history="1">
        <w:r w:rsidR="0039588E">
          <w:rPr>
            <w:rStyle w:val="a4"/>
          </w:rPr>
          <w:t xml:space="preserve">          4.1.1  Команда  ТОЧКА.</w:t>
        </w:r>
        <w:r w:rsidR="0039588E">
          <w:rPr>
            <w:rStyle w:val="a4"/>
          </w:rPr>
          <w:tab/>
          <w:t>7</w:t>
        </w:r>
      </w:hyperlink>
    </w:p>
    <w:p w:rsidR="0039588E" w:rsidRDefault="009700A3">
      <w:pPr>
        <w:pStyle w:val="20"/>
        <w:tabs>
          <w:tab w:val="right" w:leader="dot" w:pos="10631"/>
        </w:tabs>
      </w:pPr>
      <w:hyperlink w:anchor="__RefHeading__23_1955383644" w:history="1">
        <w:r w:rsidR="0039588E">
          <w:rPr>
            <w:rStyle w:val="a4"/>
          </w:rPr>
          <w:t xml:space="preserve">          4.1.2  Команда  ПРЯМАЯ.</w:t>
        </w:r>
        <w:r w:rsidR="0039588E">
          <w:rPr>
            <w:rStyle w:val="a4"/>
          </w:rPr>
          <w:tab/>
          <w:t>8</w:t>
        </w:r>
      </w:hyperlink>
    </w:p>
    <w:p w:rsidR="0039588E" w:rsidRDefault="009700A3">
      <w:pPr>
        <w:pStyle w:val="20"/>
        <w:tabs>
          <w:tab w:val="right" w:leader="dot" w:pos="10631"/>
        </w:tabs>
      </w:pPr>
      <w:hyperlink w:anchor="__RefHeading__25_1955383644" w:history="1">
        <w:r w:rsidR="0039588E">
          <w:rPr>
            <w:rStyle w:val="a4"/>
          </w:rPr>
          <w:t xml:space="preserve">          4.1.3  Команда  ОКРУЖНОСТЬ.</w:t>
        </w:r>
        <w:r w:rsidR="0039588E">
          <w:rPr>
            <w:rStyle w:val="a4"/>
          </w:rPr>
          <w:tab/>
          <w:t>8</w:t>
        </w:r>
      </w:hyperlink>
    </w:p>
    <w:p w:rsidR="0039588E" w:rsidRDefault="009700A3">
      <w:pPr>
        <w:pStyle w:val="20"/>
        <w:tabs>
          <w:tab w:val="right" w:leader="dot" w:pos="10631"/>
        </w:tabs>
      </w:pPr>
      <w:hyperlink w:anchor="__RefHeading__27_1955383644" w:history="1">
        <w:r w:rsidR="0039588E">
          <w:rPr>
            <w:rStyle w:val="a4"/>
          </w:rPr>
          <w:t>4.1.4  Команда  ТЕХНОЛОГИЯ.</w:t>
        </w:r>
        <w:r w:rsidR="0039588E">
          <w:rPr>
            <w:rStyle w:val="a4"/>
          </w:rPr>
          <w:tab/>
          <w:t>8</w:t>
        </w:r>
      </w:hyperlink>
    </w:p>
    <w:p w:rsidR="0039588E" w:rsidRDefault="009700A3">
      <w:pPr>
        <w:pStyle w:val="20"/>
        <w:tabs>
          <w:tab w:val="right" w:leader="dot" w:pos="10631"/>
        </w:tabs>
      </w:pPr>
      <w:hyperlink w:anchor="__RefHeading__29_1955383644" w:history="1">
        <w:r w:rsidR="0039588E">
          <w:rPr>
            <w:rStyle w:val="a4"/>
          </w:rPr>
          <w:t>4.1.5 Команда  УГОЛ.</w:t>
        </w:r>
        <w:r w:rsidR="0039588E">
          <w:rPr>
            <w:rStyle w:val="a4"/>
          </w:rPr>
          <w:tab/>
          <w:t>8</w:t>
        </w:r>
      </w:hyperlink>
    </w:p>
    <w:p w:rsidR="0039588E" w:rsidRDefault="009700A3">
      <w:pPr>
        <w:pStyle w:val="20"/>
        <w:tabs>
          <w:tab w:val="right" w:leader="dot" w:pos="10631"/>
        </w:tabs>
      </w:pPr>
      <w:hyperlink w:anchor="__RefHeading__31_1955383644" w:history="1">
        <w:r w:rsidR="0039588E">
          <w:rPr>
            <w:rStyle w:val="a4"/>
          </w:rPr>
          <w:t>4.1.6 Команда Радиус.</w:t>
        </w:r>
        <w:r w:rsidR="0039588E">
          <w:rPr>
            <w:rStyle w:val="a4"/>
          </w:rPr>
          <w:tab/>
          <w:t>8</w:t>
        </w:r>
      </w:hyperlink>
    </w:p>
    <w:p w:rsidR="0039588E" w:rsidRDefault="009700A3">
      <w:pPr>
        <w:pStyle w:val="20"/>
        <w:tabs>
          <w:tab w:val="right" w:leader="dot" w:pos="10631"/>
        </w:tabs>
      </w:pPr>
      <w:hyperlink w:anchor="__RefHeading__33_1955383644" w:history="1">
        <w:r w:rsidR="0039588E">
          <w:rPr>
            <w:rStyle w:val="a4"/>
          </w:rPr>
          <w:t>4.1.7 Команда  SAVE.</w:t>
        </w:r>
        <w:r w:rsidR="0039588E">
          <w:rPr>
            <w:rStyle w:val="a4"/>
          </w:rPr>
          <w:tab/>
          <w:t>8</w:t>
        </w:r>
      </w:hyperlink>
    </w:p>
    <w:p w:rsidR="0039588E" w:rsidRDefault="009700A3">
      <w:pPr>
        <w:pStyle w:val="14"/>
        <w:tabs>
          <w:tab w:val="right" w:leader="dot" w:pos="10631"/>
        </w:tabs>
      </w:pPr>
      <w:hyperlink w:anchor="__RefHeading__35_1955383644" w:history="1">
        <w:r w:rsidR="0039588E">
          <w:rPr>
            <w:rStyle w:val="a4"/>
          </w:rPr>
          <w:t>10.0. Ручной раскрой выполняемый с помощью ГРАФ-САПР.</w:t>
        </w:r>
        <w:r w:rsidR="0039588E">
          <w:rPr>
            <w:rStyle w:val="a4"/>
          </w:rPr>
          <w:tab/>
          <w:t>49</w:t>
        </w:r>
      </w:hyperlink>
    </w:p>
    <w:p w:rsidR="0039588E" w:rsidRDefault="009700A3">
      <w:pPr>
        <w:pStyle w:val="20"/>
        <w:tabs>
          <w:tab w:val="right" w:leader="dot" w:pos="10631"/>
        </w:tabs>
      </w:pPr>
      <w:hyperlink w:anchor="__RefHeading__37_1955383644" w:history="1">
        <w:r w:rsidR="0039588E">
          <w:rPr>
            <w:rStyle w:val="a4"/>
          </w:rPr>
          <w:t>10.1. Исходные данные для формирования раскроя.</w:t>
        </w:r>
        <w:r w:rsidR="0039588E">
          <w:rPr>
            <w:rStyle w:val="a4"/>
          </w:rPr>
          <w:tab/>
          <w:t>49</w:t>
        </w:r>
      </w:hyperlink>
    </w:p>
    <w:p w:rsidR="0039588E" w:rsidRDefault="009700A3">
      <w:pPr>
        <w:pStyle w:val="20"/>
        <w:tabs>
          <w:tab w:val="right" w:leader="dot" w:pos="10631"/>
        </w:tabs>
      </w:pPr>
      <w:hyperlink w:anchor="__RefHeading__39_1955383644" w:history="1">
        <w:r w:rsidR="0039588E">
          <w:rPr>
            <w:rStyle w:val="a4"/>
          </w:rPr>
          <w:t>10.2.Задание параметров листа.</w:t>
        </w:r>
        <w:r w:rsidR="0039588E">
          <w:rPr>
            <w:rStyle w:val="a4"/>
          </w:rPr>
          <w:tab/>
          <w:t>51</w:t>
        </w:r>
      </w:hyperlink>
    </w:p>
    <w:p w:rsidR="0039588E" w:rsidRDefault="009700A3">
      <w:pPr>
        <w:pStyle w:val="20"/>
        <w:tabs>
          <w:tab w:val="right" w:leader="dot" w:pos="10631"/>
        </w:tabs>
      </w:pPr>
      <w:hyperlink w:anchor="__RefHeading__41_1955383644" w:history="1">
        <w:r w:rsidR="0039588E">
          <w:rPr>
            <w:rStyle w:val="a4"/>
          </w:rPr>
          <w:t>10.3.Загрузка геометрических образов деталей для формирования раскроя.</w:t>
        </w:r>
        <w:r w:rsidR="0039588E">
          <w:rPr>
            <w:rStyle w:val="a4"/>
          </w:rPr>
          <w:tab/>
          <w:t>51</w:t>
        </w:r>
      </w:hyperlink>
    </w:p>
    <w:p w:rsidR="0039588E" w:rsidRDefault="009700A3">
      <w:pPr>
        <w:pStyle w:val="20"/>
        <w:tabs>
          <w:tab w:val="right" w:leader="dot" w:pos="10631"/>
        </w:tabs>
      </w:pPr>
      <w:hyperlink w:anchor="__RefHeading__43_1955383644" w:history="1">
        <w:r w:rsidR="0039588E">
          <w:rPr>
            <w:rStyle w:val="a4"/>
          </w:rPr>
          <w:t>10.4.Загрузка ранее сохранённого раскроя, для изменения раскроя.</w:t>
        </w:r>
        <w:r w:rsidR="0039588E">
          <w:rPr>
            <w:rStyle w:val="a4"/>
          </w:rPr>
          <w:tab/>
          <w:t>52</w:t>
        </w:r>
      </w:hyperlink>
    </w:p>
    <w:p w:rsidR="0039588E" w:rsidRDefault="009700A3">
      <w:pPr>
        <w:pStyle w:val="20"/>
        <w:tabs>
          <w:tab w:val="right" w:leader="dot" w:pos="10631"/>
        </w:tabs>
      </w:pPr>
      <w:hyperlink w:anchor="__RefHeading__45_1955383644" w:history="1">
        <w:r w:rsidR="0039588E">
          <w:rPr>
            <w:rStyle w:val="a4"/>
          </w:rPr>
          <w:t>10.5.Раскрой деталей на листе.</w:t>
        </w:r>
        <w:r w:rsidR="0039588E">
          <w:rPr>
            <w:rStyle w:val="a4"/>
          </w:rPr>
          <w:tab/>
          <w:t>52</w:t>
        </w:r>
      </w:hyperlink>
    </w:p>
    <w:p w:rsidR="0039588E" w:rsidRDefault="009700A3">
      <w:pPr>
        <w:pStyle w:val="20"/>
        <w:tabs>
          <w:tab w:val="right" w:leader="dot" w:pos="10631"/>
        </w:tabs>
        <w:rPr>
          <w:lang w:val="en-US"/>
        </w:rPr>
        <w:sectPr w:rsidR="0039588E">
          <w:type w:val="continuous"/>
          <w:pgSz w:w="11906" w:h="16838"/>
          <w:pgMar w:top="776" w:right="566" w:bottom="776" w:left="709" w:header="720" w:footer="720" w:gutter="0"/>
          <w:cols w:space="720"/>
          <w:docGrid w:linePitch="360"/>
        </w:sectPr>
      </w:pPr>
      <w:hyperlink w:anchor="__RefHeading__47_1955383644" w:history="1">
        <w:r w:rsidR="0039588E">
          <w:rPr>
            <w:rStyle w:val="a4"/>
          </w:rPr>
          <w:t>10.6. Запись раскроя.</w:t>
        </w:r>
        <w:r w:rsidR="0039588E">
          <w:rPr>
            <w:rStyle w:val="a4"/>
          </w:rPr>
          <w:tab/>
          <w:t>56</w:t>
        </w:r>
      </w:hyperlink>
      <w:r w:rsidR="0039588E">
        <w:fldChar w:fldCharType="end"/>
      </w:r>
    </w:p>
    <w:p w:rsidR="0039588E" w:rsidRDefault="0039588E">
      <w:pPr>
        <w:pStyle w:val="13"/>
        <w:tabs>
          <w:tab w:val="right" w:leader="dot" w:pos="10621"/>
        </w:tabs>
        <w:rPr>
          <w:lang w:val="en-US"/>
        </w:rPr>
      </w:pPr>
    </w:p>
    <w:p w:rsidR="0039588E" w:rsidRDefault="0039588E">
      <w:pPr>
        <w:pStyle w:val="13"/>
        <w:rPr>
          <w:lang w:val="en-US"/>
        </w:rPr>
      </w:pPr>
    </w:p>
    <w:p w:rsidR="0039588E" w:rsidRDefault="0039588E">
      <w:pPr>
        <w:pStyle w:val="13"/>
        <w:rPr>
          <w:lang w:val="en-US"/>
        </w:rPr>
      </w:pPr>
    </w:p>
    <w:p w:rsidR="0039588E" w:rsidRDefault="0039588E">
      <w:pPr>
        <w:pStyle w:val="1"/>
        <w:pageBreakBefore/>
      </w:pPr>
      <w:bookmarkStart w:id="0" w:name="__RefHeading__1_1955383644"/>
      <w:bookmarkEnd w:id="0"/>
      <w:r>
        <w:lastRenderedPageBreak/>
        <w:t>1. Введение. Основная терминология</w:t>
      </w:r>
    </w:p>
    <w:p w:rsidR="0039588E" w:rsidRDefault="0039588E">
      <w:pPr>
        <w:pStyle w:val="13"/>
        <w:jc w:val="both"/>
      </w:pPr>
      <w:r>
        <w:t xml:space="preserve">            --------------------------------------</w:t>
      </w:r>
    </w:p>
    <w:p w:rsidR="0039588E" w:rsidRDefault="0039588E">
      <w:pPr>
        <w:pStyle w:val="13"/>
        <w:jc w:val="both"/>
      </w:pPr>
    </w:p>
    <w:p w:rsidR="0039588E" w:rsidRDefault="0039588E">
      <w:pPr>
        <w:pStyle w:val="13"/>
        <w:jc w:val="both"/>
      </w:pPr>
      <w:r>
        <w:t xml:space="preserve">    Система автоматизации программирования ГРАФ-САП предназначена для подготовки управляющих программ для машин тепловой резки с системами ЧПУ.</w:t>
      </w:r>
    </w:p>
    <w:p w:rsidR="0039588E" w:rsidRDefault="0039588E">
      <w:pPr>
        <w:pStyle w:val="13"/>
        <w:jc w:val="both"/>
      </w:pPr>
    </w:p>
    <w:p w:rsidR="0039588E" w:rsidRDefault="0039588E">
      <w:pPr>
        <w:pStyle w:val="13"/>
        <w:jc w:val="both"/>
      </w:pPr>
      <w:r>
        <w:t>Система ГРАФ-САП может эксплуатироваться на персональных компьютерах IBM PC типа PENTIUM 100.</w:t>
      </w:r>
    </w:p>
    <w:p w:rsidR="0039588E" w:rsidRDefault="0039588E">
      <w:pPr>
        <w:pStyle w:val="13"/>
        <w:jc w:val="both"/>
      </w:pPr>
    </w:p>
    <w:p w:rsidR="0039588E" w:rsidRDefault="0039588E">
      <w:pPr>
        <w:pStyle w:val="13"/>
        <w:jc w:val="both"/>
      </w:pPr>
      <w:r>
        <w:t xml:space="preserve">    В графическом режиме технологом строится программа, описывающая конфигурацию детали, режимы и последовательность вырезки ее на станке. Эта программа называется исходной программой.</w:t>
      </w:r>
    </w:p>
    <w:p w:rsidR="0039588E" w:rsidRDefault="0039588E">
      <w:pPr>
        <w:pStyle w:val="13"/>
        <w:jc w:val="both"/>
      </w:pPr>
    </w:p>
    <w:p w:rsidR="0039588E" w:rsidRDefault="0039588E">
      <w:pPr>
        <w:pStyle w:val="13"/>
        <w:jc w:val="both"/>
      </w:pPr>
      <w:r>
        <w:t>Каждая программа имеет свое уникальное имя, желательно номер чертежа детали.</w:t>
      </w:r>
    </w:p>
    <w:p w:rsidR="0039588E" w:rsidRDefault="0039588E">
      <w:pPr>
        <w:pStyle w:val="13"/>
        <w:jc w:val="both"/>
      </w:pPr>
      <w:r>
        <w:t>Длина имени до 25 символов.</w:t>
      </w:r>
    </w:p>
    <w:p w:rsidR="0039588E" w:rsidRDefault="0039588E">
      <w:pPr>
        <w:pStyle w:val="13"/>
        <w:jc w:val="both"/>
      </w:pPr>
    </w:p>
    <w:p w:rsidR="0039588E" w:rsidRDefault="0039588E">
      <w:pPr>
        <w:pStyle w:val="13"/>
        <w:jc w:val="both"/>
      </w:pPr>
    </w:p>
    <w:p w:rsidR="0039588E" w:rsidRDefault="0039588E">
      <w:pPr>
        <w:pStyle w:val="2"/>
      </w:pPr>
      <w:bookmarkStart w:id="1" w:name="__RefHeading__3_1955383644"/>
      <w:bookmarkEnd w:id="1"/>
      <w:r>
        <w:t>Подпрограммы.</w:t>
      </w:r>
    </w:p>
    <w:p w:rsidR="0039588E" w:rsidRDefault="0039588E">
      <w:pPr>
        <w:pStyle w:val="13"/>
        <w:jc w:val="both"/>
      </w:pPr>
    </w:p>
    <w:p w:rsidR="0039588E" w:rsidRDefault="0039588E">
      <w:pPr>
        <w:pStyle w:val="13"/>
        <w:jc w:val="both"/>
      </w:pPr>
      <w:r>
        <w:t xml:space="preserve">    Исходная программа описывает обработку конкретной детали для конкретной машины, но часто в программе </w:t>
      </w:r>
      <w:proofErr w:type="gramStart"/>
      <w:r>
        <w:t>приходится  описывать</w:t>
      </w:r>
      <w:proofErr w:type="gramEnd"/>
      <w:r>
        <w:t xml:space="preserve"> одни и те же элементы, применять одни и те же элементы.</w:t>
      </w:r>
    </w:p>
    <w:p w:rsidR="0039588E" w:rsidRDefault="0039588E">
      <w:pPr>
        <w:pStyle w:val="13"/>
        <w:jc w:val="both"/>
      </w:pPr>
      <w:r>
        <w:t xml:space="preserve">    В этом случае можно составить подпрограммы, </w:t>
      </w:r>
      <w:proofErr w:type="gramStart"/>
      <w:r>
        <w:t>ориентированные  на</w:t>
      </w:r>
      <w:proofErr w:type="gramEnd"/>
      <w:r>
        <w:t xml:space="preserve"> обработку повторяющихся элементов с последующим вызовом данных  подпрограмм  с угловыми поворотами в любой точке детали.</w:t>
      </w:r>
    </w:p>
    <w:p w:rsidR="0039588E" w:rsidRDefault="0039588E">
      <w:pPr>
        <w:pStyle w:val="13"/>
        <w:jc w:val="both"/>
      </w:pPr>
    </w:p>
    <w:p w:rsidR="0039588E" w:rsidRDefault="0039588E">
      <w:pPr>
        <w:pStyle w:val="13"/>
        <w:jc w:val="both"/>
      </w:pPr>
    </w:p>
    <w:p w:rsidR="0039588E" w:rsidRDefault="0039588E">
      <w:pPr>
        <w:pStyle w:val="13"/>
        <w:jc w:val="both"/>
      </w:pPr>
      <w:r>
        <w:t xml:space="preserve">    Наличие возможности имитационных средств позволяет осуществить графическое моделирование работы каждой подпрограммы, к </w:t>
      </w:r>
      <w:proofErr w:type="gramStart"/>
      <w:r>
        <w:t>которой  имеется</w:t>
      </w:r>
      <w:proofErr w:type="gramEnd"/>
      <w:r>
        <w:t xml:space="preserve"> обращение из исходной программы. </w:t>
      </w:r>
    </w:p>
    <w:p w:rsidR="0039588E" w:rsidRDefault="0039588E">
      <w:pPr>
        <w:pStyle w:val="13"/>
        <w:jc w:val="both"/>
      </w:pPr>
    </w:p>
    <w:p w:rsidR="0039588E" w:rsidRDefault="0039588E">
      <w:pPr>
        <w:pStyle w:val="2"/>
      </w:pPr>
      <w:bookmarkStart w:id="2" w:name="__RefHeading__5_1955383644"/>
      <w:bookmarkEnd w:id="2"/>
      <w:r>
        <w:t>Параллельное создание файлов геометрии и технологии.</w:t>
      </w:r>
    </w:p>
    <w:p w:rsidR="0039588E" w:rsidRDefault="0039588E">
      <w:pPr>
        <w:pStyle w:val="13"/>
        <w:jc w:val="both"/>
      </w:pPr>
      <w:r>
        <w:t xml:space="preserve">    ---------------------------------------------------</w:t>
      </w:r>
    </w:p>
    <w:p w:rsidR="0039588E" w:rsidRDefault="0039588E">
      <w:pPr>
        <w:pStyle w:val="13"/>
        <w:jc w:val="both"/>
      </w:pPr>
    </w:p>
    <w:p w:rsidR="0039588E" w:rsidRDefault="0039588E">
      <w:pPr>
        <w:pStyle w:val="13"/>
        <w:jc w:val="both"/>
      </w:pPr>
      <w:r>
        <w:t xml:space="preserve">    При разработке графической и технологической части детали, </w:t>
      </w:r>
      <w:proofErr w:type="gramStart"/>
      <w:r>
        <w:t>для создании</w:t>
      </w:r>
      <w:proofErr w:type="gramEnd"/>
      <w:r>
        <w:t xml:space="preserve"> управляющей программы, автоматически генерируются исходные тексты: графика детали (хранимая в специальном и текстовом форматах), технология обработки (в текстовом формате).</w:t>
      </w:r>
    </w:p>
    <w:p w:rsidR="0039588E" w:rsidRDefault="0039588E">
      <w:pPr>
        <w:pStyle w:val="13"/>
        <w:jc w:val="both"/>
      </w:pPr>
    </w:p>
    <w:p w:rsidR="0039588E" w:rsidRDefault="0039588E">
      <w:pPr>
        <w:pStyle w:val="2"/>
      </w:pPr>
      <w:bookmarkStart w:id="3" w:name="__RefHeading__7_1955383644"/>
      <w:bookmarkEnd w:id="3"/>
      <w:r>
        <w:t>Трансляция рабочей программы</w:t>
      </w:r>
    </w:p>
    <w:p w:rsidR="0039588E" w:rsidRDefault="0039588E">
      <w:pPr>
        <w:pStyle w:val="13"/>
        <w:jc w:val="both"/>
      </w:pPr>
      <w:r>
        <w:t xml:space="preserve">    -----------------------------</w:t>
      </w:r>
    </w:p>
    <w:p w:rsidR="0039588E" w:rsidRDefault="0039588E">
      <w:pPr>
        <w:pStyle w:val="13"/>
        <w:jc w:val="both"/>
      </w:pPr>
    </w:p>
    <w:p w:rsidR="0039588E" w:rsidRDefault="0039588E">
      <w:pPr>
        <w:pStyle w:val="13"/>
        <w:jc w:val="both"/>
      </w:pPr>
      <w:r>
        <w:t xml:space="preserve">    </w:t>
      </w:r>
      <w:proofErr w:type="gramStart"/>
      <w:r>
        <w:t>После  ввода</w:t>
      </w:r>
      <w:proofErr w:type="gramEnd"/>
      <w:r>
        <w:t xml:space="preserve">  и  записи  на диск  исходной  программы (графической и технологической ее частей) осуществляется трансляция,  т.е.   формирование</w:t>
      </w:r>
    </w:p>
    <w:p w:rsidR="0039588E" w:rsidRDefault="0039588E">
      <w:pPr>
        <w:pStyle w:val="13"/>
        <w:jc w:val="both"/>
      </w:pPr>
      <w:r>
        <w:t>управляющей программы для МТР.</w:t>
      </w:r>
    </w:p>
    <w:p w:rsidR="0039588E" w:rsidRDefault="0039588E">
      <w:pPr>
        <w:pStyle w:val="13"/>
        <w:jc w:val="both"/>
      </w:pPr>
    </w:p>
    <w:p w:rsidR="0039588E" w:rsidRDefault="0039588E">
      <w:pPr>
        <w:pStyle w:val="13"/>
        <w:jc w:val="both"/>
      </w:pPr>
      <w:r>
        <w:t xml:space="preserve">    После трансляции готовая управляющая программа может быть выведена записана </w:t>
      </w:r>
    </w:p>
    <w:p w:rsidR="0039588E" w:rsidRDefault="0039588E">
      <w:pPr>
        <w:pStyle w:val="13"/>
        <w:jc w:val="both"/>
      </w:pPr>
      <w:r>
        <w:t>на дискету. Формат УП соответствует СТАНДАРТУ ISO 6582 формат ESSI.</w:t>
      </w:r>
    </w:p>
    <w:p w:rsidR="0039588E" w:rsidRDefault="0039588E">
      <w:pPr>
        <w:pStyle w:val="13"/>
        <w:jc w:val="both"/>
      </w:pPr>
    </w:p>
    <w:p w:rsidR="0039588E" w:rsidRDefault="0039588E">
      <w:pPr>
        <w:pStyle w:val="13"/>
        <w:jc w:val="both"/>
      </w:pPr>
    </w:p>
    <w:p w:rsidR="0039588E" w:rsidRDefault="0039588E">
      <w:pPr>
        <w:pStyle w:val="1"/>
        <w:pageBreakBefore/>
      </w:pPr>
      <w:bookmarkStart w:id="4" w:name="__RefHeading__9_1955383644"/>
      <w:bookmarkEnd w:id="4"/>
      <w:r>
        <w:lastRenderedPageBreak/>
        <w:t>2.Установка системы ГРАФ-САП на персональном компьютере.</w:t>
      </w:r>
    </w:p>
    <w:p w:rsidR="0039588E" w:rsidRDefault="0039588E">
      <w:pPr>
        <w:pStyle w:val="13"/>
        <w:jc w:val="both"/>
      </w:pPr>
      <w:r>
        <w:t xml:space="preserve">             -----------------------------------------------------</w:t>
      </w:r>
    </w:p>
    <w:p w:rsidR="0039588E" w:rsidRDefault="0039588E">
      <w:pPr>
        <w:pStyle w:val="2"/>
      </w:pPr>
      <w:bookmarkStart w:id="5" w:name="__RefHeading__11_1955383644"/>
      <w:bookmarkEnd w:id="5"/>
      <w:r>
        <w:t xml:space="preserve">              2.1 Требования к аппаратному обеспечению ПЭВМ.</w:t>
      </w:r>
    </w:p>
    <w:p w:rsidR="0039588E" w:rsidRDefault="0039588E">
      <w:pPr>
        <w:pStyle w:val="13"/>
        <w:jc w:val="both"/>
      </w:pPr>
      <w:r>
        <w:t xml:space="preserve">                  -----------------------------------------</w:t>
      </w:r>
    </w:p>
    <w:p w:rsidR="0039588E" w:rsidRDefault="0039588E">
      <w:pPr>
        <w:pStyle w:val="13"/>
        <w:jc w:val="both"/>
      </w:pPr>
    </w:p>
    <w:p w:rsidR="0039588E" w:rsidRDefault="0039588E">
      <w:pPr>
        <w:pStyle w:val="13"/>
        <w:jc w:val="both"/>
      </w:pPr>
      <w:r>
        <w:t xml:space="preserve">    </w:t>
      </w:r>
      <w:proofErr w:type="gramStart"/>
      <w:r>
        <w:t>Для  нормального</w:t>
      </w:r>
      <w:proofErr w:type="gramEnd"/>
      <w:r>
        <w:t xml:space="preserve">  функционирования  системы  ГРАФ-САП необходим следующий</w:t>
      </w:r>
    </w:p>
    <w:p w:rsidR="0039588E" w:rsidRDefault="0039588E">
      <w:pPr>
        <w:pStyle w:val="13"/>
        <w:jc w:val="both"/>
      </w:pPr>
      <w:r>
        <w:rPr>
          <w:b/>
          <w:bCs/>
        </w:rPr>
        <w:t>минимальный</w:t>
      </w:r>
      <w:r>
        <w:t xml:space="preserve"> комплект аппаратного обеспечения ПЭВМ:</w:t>
      </w:r>
    </w:p>
    <w:p w:rsidR="0039588E" w:rsidRDefault="0039588E">
      <w:pPr>
        <w:pStyle w:val="13"/>
        <w:jc w:val="both"/>
      </w:pPr>
    </w:p>
    <w:p w:rsidR="0039588E" w:rsidRDefault="0039588E">
      <w:pPr>
        <w:pStyle w:val="13"/>
        <w:jc w:val="both"/>
      </w:pPr>
      <w:r>
        <w:t xml:space="preserve">    1. Персональный компьютер IBM типа PENTIUM 3 или совместимый с ним.</w:t>
      </w:r>
    </w:p>
    <w:p w:rsidR="0039588E" w:rsidRDefault="0039588E">
      <w:pPr>
        <w:pStyle w:val="13"/>
        <w:jc w:val="both"/>
      </w:pPr>
      <w:r>
        <w:t xml:space="preserve">    2. Объем оперативной памяти не менее 128 Мбайт.</w:t>
      </w:r>
    </w:p>
    <w:p w:rsidR="0039588E" w:rsidRDefault="0039588E">
      <w:pPr>
        <w:pStyle w:val="13"/>
        <w:jc w:val="both"/>
      </w:pPr>
      <w:r>
        <w:t xml:space="preserve">    3. Операционная система WINDOWS </w:t>
      </w:r>
      <w:r>
        <w:rPr>
          <w:lang w:val="en-US"/>
        </w:rPr>
        <w:t>XP</w:t>
      </w:r>
      <w:r>
        <w:t xml:space="preserve"> (2000).</w:t>
      </w:r>
    </w:p>
    <w:p w:rsidR="0039588E" w:rsidRDefault="0039588E">
      <w:pPr>
        <w:pStyle w:val="13"/>
        <w:jc w:val="both"/>
      </w:pPr>
      <w:r>
        <w:t xml:space="preserve">    4. Диск 10 Гбайт.</w:t>
      </w:r>
    </w:p>
    <w:p w:rsidR="0039588E" w:rsidRDefault="0039588E">
      <w:pPr>
        <w:pStyle w:val="13"/>
        <w:jc w:val="both"/>
      </w:pPr>
      <w:r>
        <w:t xml:space="preserve">    5. Графический дисплей CVGA 1</w:t>
      </w:r>
      <w:r>
        <w:rPr>
          <w:lang w:val="en-US"/>
        </w:rPr>
        <w:t>7</w:t>
      </w:r>
      <w:r>
        <w:t>".</w:t>
      </w:r>
    </w:p>
    <w:p w:rsidR="0039588E" w:rsidRDefault="0039588E">
      <w:pPr>
        <w:pStyle w:val="13"/>
        <w:jc w:val="both"/>
      </w:pPr>
    </w:p>
    <w:p w:rsidR="0039588E" w:rsidRDefault="0039588E">
      <w:pPr>
        <w:pStyle w:val="13"/>
        <w:jc w:val="both"/>
      </w:pPr>
    </w:p>
    <w:p w:rsidR="0039588E" w:rsidRDefault="0039588E">
      <w:pPr>
        <w:pStyle w:val="2"/>
      </w:pPr>
      <w:bookmarkStart w:id="6" w:name="__RefHeading__13_1955383644"/>
      <w:bookmarkEnd w:id="6"/>
      <w:r>
        <w:t>2.2 Перечень программного обеспечения ГРАФ-САП</w:t>
      </w:r>
    </w:p>
    <w:p w:rsidR="0039588E" w:rsidRDefault="0039588E">
      <w:pPr>
        <w:pStyle w:val="13"/>
        <w:jc w:val="both"/>
      </w:pPr>
      <w:r>
        <w:t xml:space="preserve">            -------------------------------------------------</w:t>
      </w:r>
    </w:p>
    <w:p w:rsidR="0039588E" w:rsidRDefault="0039588E">
      <w:pPr>
        <w:pStyle w:val="13"/>
        <w:jc w:val="both"/>
      </w:pPr>
    </w:p>
    <w:p w:rsidR="0039588E" w:rsidRDefault="0039588E">
      <w:pPr>
        <w:pStyle w:val="13"/>
        <w:jc w:val="both"/>
      </w:pPr>
      <w:r>
        <w:t xml:space="preserve">    Обычно система ГРАФ-САП поставляется на 3 дискетах 1.44 МБАЙТА.</w:t>
      </w:r>
    </w:p>
    <w:p w:rsidR="0039588E" w:rsidRDefault="0039588E">
      <w:pPr>
        <w:pStyle w:val="13"/>
        <w:jc w:val="both"/>
      </w:pPr>
    </w:p>
    <w:p w:rsidR="0039588E" w:rsidRDefault="0039588E">
      <w:pPr>
        <w:pStyle w:val="13"/>
        <w:jc w:val="both"/>
      </w:pPr>
      <w:r>
        <w:t xml:space="preserve">    На дистрибутивных дискете(ах) записаны </w:t>
      </w:r>
      <w:proofErr w:type="gramStart"/>
      <w:r>
        <w:t>файлы :</w:t>
      </w:r>
      <w:proofErr w:type="gramEnd"/>
    </w:p>
    <w:p w:rsidR="0039588E" w:rsidRDefault="0039588E">
      <w:pPr>
        <w:pStyle w:val="13"/>
        <w:jc w:val="both"/>
      </w:pPr>
      <w:r>
        <w:tab/>
        <w:t>- файлы графической поддержки *.</w:t>
      </w:r>
      <w:proofErr w:type="spellStart"/>
      <w:r>
        <w:t>bmp</w:t>
      </w:r>
      <w:proofErr w:type="spellEnd"/>
      <w:r>
        <w:t>;</w:t>
      </w:r>
    </w:p>
    <w:p w:rsidR="0039588E" w:rsidRDefault="0039588E">
      <w:pPr>
        <w:pStyle w:val="13"/>
        <w:jc w:val="both"/>
      </w:pPr>
      <w:r>
        <w:tab/>
        <w:t>- файл системы ГРАФ-САП SAPR.EXE;</w:t>
      </w:r>
    </w:p>
    <w:p w:rsidR="0039588E" w:rsidRDefault="0039588E">
      <w:pPr>
        <w:pStyle w:val="13"/>
        <w:jc w:val="both"/>
      </w:pPr>
      <w:r>
        <w:tab/>
        <w:t>- файл инструкции MANUAL_</w:t>
      </w:r>
      <w:proofErr w:type="spellStart"/>
      <w:r>
        <w:rPr>
          <w:lang w:val="en-US"/>
        </w:rPr>
        <w:t>Sapr</w:t>
      </w:r>
      <w:proofErr w:type="spellEnd"/>
      <w:r>
        <w:t>.DOC;</w:t>
      </w:r>
    </w:p>
    <w:p w:rsidR="0039588E" w:rsidRDefault="0039588E">
      <w:pPr>
        <w:pStyle w:val="13"/>
        <w:jc w:val="both"/>
      </w:pPr>
      <w:r>
        <w:tab/>
        <w:t>- файлы примеров программ *.</w:t>
      </w:r>
      <w:proofErr w:type="spellStart"/>
      <w:r>
        <w:t>sr</w:t>
      </w:r>
      <w:proofErr w:type="spellEnd"/>
      <w:r>
        <w:t>, *.</w:t>
      </w:r>
      <w:proofErr w:type="spellStart"/>
      <w:r>
        <w:rPr>
          <w:lang w:val="en-US"/>
        </w:rPr>
        <w:t>srt</w:t>
      </w:r>
      <w:proofErr w:type="spellEnd"/>
      <w:r>
        <w:t>, *.</w:t>
      </w:r>
      <w:proofErr w:type="spellStart"/>
      <w:r>
        <w:rPr>
          <w:lang w:val="en-US"/>
        </w:rPr>
        <w:t>tex</w:t>
      </w:r>
      <w:proofErr w:type="spellEnd"/>
      <w:r>
        <w:t>, *.</w:t>
      </w:r>
      <w:r>
        <w:rPr>
          <w:lang w:val="en-US"/>
        </w:rPr>
        <w:t>geo</w:t>
      </w:r>
      <w:r>
        <w:t>, *.</w:t>
      </w:r>
      <w:proofErr w:type="spellStart"/>
      <w:r>
        <w:rPr>
          <w:lang w:val="en-US"/>
        </w:rPr>
        <w:t>esi</w:t>
      </w:r>
      <w:proofErr w:type="spellEnd"/>
      <w:r>
        <w:t>.</w:t>
      </w:r>
    </w:p>
    <w:p w:rsidR="0039588E" w:rsidRDefault="0039588E">
      <w:pPr>
        <w:pStyle w:val="13"/>
        <w:jc w:val="both"/>
      </w:pPr>
    </w:p>
    <w:p w:rsidR="0039588E" w:rsidRDefault="0039588E">
      <w:pPr>
        <w:pStyle w:val="2"/>
      </w:pPr>
      <w:bookmarkStart w:id="7" w:name="__RefHeading__15_1955383644"/>
      <w:bookmarkEnd w:id="7"/>
      <w:r>
        <w:t>2.3 Установка системы ГРАФ-САП на компьютере</w:t>
      </w:r>
    </w:p>
    <w:p w:rsidR="0039588E" w:rsidRDefault="0039588E">
      <w:pPr>
        <w:pStyle w:val="13"/>
        <w:jc w:val="both"/>
      </w:pPr>
    </w:p>
    <w:p w:rsidR="0039588E" w:rsidRDefault="0039588E">
      <w:pPr>
        <w:pStyle w:val="13"/>
        <w:jc w:val="both"/>
      </w:pPr>
    </w:p>
    <w:p w:rsidR="0039588E" w:rsidRDefault="0039588E">
      <w:pPr>
        <w:pStyle w:val="13"/>
        <w:jc w:val="both"/>
      </w:pPr>
      <w:r>
        <w:t xml:space="preserve">    Для перезаписи системы ГРАФ-САП на несменный магнитный диск Вашей ПЭВМ выполните следующие действия:</w:t>
      </w:r>
    </w:p>
    <w:p w:rsidR="0039588E" w:rsidRDefault="0039588E">
      <w:pPr>
        <w:pStyle w:val="13"/>
        <w:jc w:val="both"/>
      </w:pPr>
    </w:p>
    <w:p w:rsidR="0039588E" w:rsidRDefault="0039588E">
      <w:pPr>
        <w:pStyle w:val="13"/>
        <w:jc w:val="both"/>
      </w:pPr>
      <w:r>
        <w:t xml:space="preserve">    1.Проверте наличие на несменном магнитном диске </w:t>
      </w:r>
      <w:proofErr w:type="gramStart"/>
      <w:r>
        <w:t>свободного  пространства</w:t>
      </w:r>
      <w:proofErr w:type="gramEnd"/>
      <w:r>
        <w:t xml:space="preserve"> объемом не менее 100 Мбайт.</w:t>
      </w:r>
    </w:p>
    <w:p w:rsidR="0039588E" w:rsidRDefault="0039588E">
      <w:pPr>
        <w:pStyle w:val="13"/>
        <w:jc w:val="both"/>
      </w:pPr>
      <w:r>
        <w:t xml:space="preserve">    2.Создайте на несменном магнитном диске каталог с любым именем.</w:t>
      </w:r>
    </w:p>
    <w:p w:rsidR="0039588E" w:rsidRDefault="0039588E">
      <w:pPr>
        <w:pStyle w:val="13"/>
        <w:jc w:val="both"/>
      </w:pPr>
      <w:r>
        <w:t xml:space="preserve">    3.Скопируйте все файлы с трех дискет на диск.</w:t>
      </w:r>
    </w:p>
    <w:p w:rsidR="0039588E" w:rsidRDefault="0039588E">
      <w:pPr>
        <w:pStyle w:val="13"/>
        <w:jc w:val="both"/>
      </w:pPr>
      <w:r>
        <w:t xml:space="preserve">    4.Запустите файл </w:t>
      </w:r>
      <w:proofErr w:type="spellStart"/>
      <w:r>
        <w:rPr>
          <w:lang w:val="en-US"/>
        </w:rPr>
        <w:t>Sapr</w:t>
      </w:r>
      <w:proofErr w:type="spellEnd"/>
      <w:r>
        <w:t>.</w:t>
      </w:r>
      <w:r>
        <w:rPr>
          <w:lang w:val="en-US"/>
        </w:rPr>
        <w:t>exe</w:t>
      </w:r>
      <w:r>
        <w:t xml:space="preserve">. (См. УСТАНОВКА на стр.9) </w:t>
      </w:r>
      <w:r>
        <w:tab/>
      </w:r>
    </w:p>
    <w:p w:rsidR="0039588E" w:rsidRDefault="0039588E">
      <w:pPr>
        <w:pStyle w:val="13"/>
        <w:jc w:val="both"/>
      </w:pPr>
    </w:p>
    <w:p w:rsidR="0039588E" w:rsidRDefault="0039588E">
      <w:pPr>
        <w:pStyle w:val="1"/>
      </w:pPr>
      <w:bookmarkStart w:id="8" w:name="__RefHeading__17_1955383644"/>
      <w:bookmarkEnd w:id="8"/>
      <w:r>
        <w:t>3.0. Эксплуатация системы на ПЭВМ.</w:t>
      </w:r>
    </w:p>
    <w:p w:rsidR="0039588E" w:rsidRDefault="0039588E">
      <w:pPr>
        <w:pStyle w:val="13"/>
        <w:jc w:val="both"/>
      </w:pPr>
    </w:p>
    <w:p w:rsidR="0039588E" w:rsidRDefault="0039588E">
      <w:pPr>
        <w:pStyle w:val="13"/>
        <w:jc w:val="both"/>
      </w:pPr>
      <w:r>
        <w:t xml:space="preserve">    Система является полностью автономной программой, не требующей никакой другой поддержки кроме WINDOWS </w:t>
      </w:r>
      <w:r>
        <w:rPr>
          <w:lang w:val="en-US"/>
        </w:rPr>
        <w:t>XP</w:t>
      </w:r>
      <w:r>
        <w:t xml:space="preserve"> (2000). Все файлы системы должны находиться в одном каталоге. </w:t>
      </w:r>
    </w:p>
    <w:p w:rsidR="0039588E" w:rsidRDefault="0039588E">
      <w:pPr>
        <w:pStyle w:val="13"/>
        <w:jc w:val="both"/>
      </w:pPr>
      <w:r>
        <w:t>Файлы примеров программ *.</w:t>
      </w:r>
      <w:proofErr w:type="spellStart"/>
      <w:r>
        <w:t>sr</w:t>
      </w:r>
      <w:proofErr w:type="spellEnd"/>
      <w:r>
        <w:t>, *.</w:t>
      </w:r>
      <w:proofErr w:type="spellStart"/>
      <w:r>
        <w:rPr>
          <w:lang w:val="en-US"/>
        </w:rPr>
        <w:t>srt</w:t>
      </w:r>
      <w:proofErr w:type="spellEnd"/>
      <w:r>
        <w:t>, *.</w:t>
      </w:r>
      <w:proofErr w:type="spellStart"/>
      <w:r>
        <w:rPr>
          <w:lang w:val="en-US"/>
        </w:rPr>
        <w:t>tex</w:t>
      </w:r>
      <w:proofErr w:type="spellEnd"/>
      <w:r>
        <w:t>, *.</w:t>
      </w:r>
      <w:r>
        <w:rPr>
          <w:lang w:val="en-US"/>
        </w:rPr>
        <w:t>geo</w:t>
      </w:r>
      <w:r>
        <w:t>, *.</w:t>
      </w:r>
      <w:proofErr w:type="spellStart"/>
      <w:r>
        <w:rPr>
          <w:lang w:val="en-US"/>
        </w:rPr>
        <w:t>esi</w:t>
      </w:r>
      <w:proofErr w:type="spellEnd"/>
      <w:r>
        <w:t xml:space="preserve"> лучше хранить в других каталогах.</w:t>
      </w:r>
    </w:p>
    <w:p w:rsidR="0039588E" w:rsidRDefault="0039588E">
      <w:pPr>
        <w:pStyle w:val="13"/>
        <w:jc w:val="both"/>
      </w:pPr>
      <w:r>
        <w:t>Периодически упаковывайте файлы &lt;</w:t>
      </w:r>
      <w:proofErr w:type="spellStart"/>
      <w:r>
        <w:t>name</w:t>
      </w:r>
      <w:proofErr w:type="spellEnd"/>
      <w:r>
        <w:t>&gt;.</w:t>
      </w:r>
      <w:proofErr w:type="spellStart"/>
      <w:r>
        <w:rPr>
          <w:lang w:val="en-US"/>
        </w:rPr>
        <w:t>sr</w:t>
      </w:r>
      <w:proofErr w:type="spellEnd"/>
      <w:r>
        <w:t xml:space="preserve"> и одноименные с расширением </w:t>
      </w:r>
      <w:proofErr w:type="spellStart"/>
      <w:r>
        <w:rPr>
          <w:lang w:val="en-US"/>
        </w:rPr>
        <w:t>srt</w:t>
      </w:r>
      <w:proofErr w:type="spellEnd"/>
      <w:r>
        <w:t xml:space="preserve">, </w:t>
      </w:r>
      <w:r>
        <w:rPr>
          <w:lang w:val="en-US"/>
        </w:rPr>
        <w:t>up</w:t>
      </w:r>
      <w:r>
        <w:t xml:space="preserve"> и т.д. Лучше всего установить на компьютер компрессор диска </w:t>
      </w:r>
      <w:proofErr w:type="spellStart"/>
      <w:r>
        <w:rPr>
          <w:lang w:val="en-US"/>
        </w:rPr>
        <w:t>ZipFolder</w:t>
      </w:r>
      <w:proofErr w:type="spellEnd"/>
      <w:r>
        <w:t>. Он автоматически будет сжимать файлы указанных вами расширений, при этом вам не придется заботиться об упаковке-распаковке файлов (для дисков с большой ёмкостью это не обязательно).</w:t>
      </w:r>
    </w:p>
    <w:p w:rsidR="0039588E" w:rsidRDefault="0039588E">
      <w:pPr>
        <w:pStyle w:val="13"/>
        <w:jc w:val="both"/>
      </w:pPr>
    </w:p>
    <w:p w:rsidR="0039588E" w:rsidRDefault="0039588E">
      <w:pPr>
        <w:pStyle w:val="1"/>
      </w:pPr>
      <w:bookmarkStart w:id="9" w:name="__RefHeading__19_1955383644"/>
      <w:bookmarkEnd w:id="9"/>
      <w:r>
        <w:t xml:space="preserve">4.0 </w:t>
      </w:r>
      <w:proofErr w:type="gramStart"/>
      <w:r>
        <w:t>Команды  ГЛАВНОГО</w:t>
      </w:r>
      <w:proofErr w:type="gramEnd"/>
      <w:r>
        <w:t xml:space="preserve"> МЕНЮ.</w:t>
      </w:r>
    </w:p>
    <w:p w:rsidR="0039588E" w:rsidRDefault="0039588E">
      <w:pPr>
        <w:pStyle w:val="13"/>
        <w:jc w:val="both"/>
      </w:pPr>
    </w:p>
    <w:p w:rsidR="0039588E" w:rsidRDefault="0039588E">
      <w:pPr>
        <w:pStyle w:val="13"/>
        <w:jc w:val="both"/>
      </w:pPr>
      <w:r>
        <w:t>В главном меню перечислены основные команды графического и технологического проектирования УП.</w:t>
      </w:r>
    </w:p>
    <w:p w:rsidR="0039588E" w:rsidRDefault="0039588E">
      <w:pPr>
        <w:pStyle w:val="13"/>
        <w:jc w:val="both"/>
      </w:pPr>
    </w:p>
    <w:p w:rsidR="0039588E" w:rsidRDefault="0039588E">
      <w:pPr>
        <w:pStyle w:val="2"/>
      </w:pPr>
      <w:bookmarkStart w:id="10" w:name="__RefHeading__21_1955383644"/>
      <w:bookmarkEnd w:id="10"/>
      <w:r>
        <w:t xml:space="preserve">          </w:t>
      </w:r>
      <w:proofErr w:type="gramStart"/>
      <w:r>
        <w:t>4.1.1  Команда</w:t>
      </w:r>
      <w:proofErr w:type="gramEnd"/>
      <w:r>
        <w:t xml:space="preserve">  ТОЧКА.</w:t>
      </w:r>
    </w:p>
    <w:p w:rsidR="0039588E" w:rsidRDefault="0039588E">
      <w:pPr>
        <w:pStyle w:val="13"/>
        <w:jc w:val="both"/>
      </w:pPr>
    </w:p>
    <w:p w:rsidR="0039588E" w:rsidRDefault="0039588E">
      <w:pPr>
        <w:pStyle w:val="13"/>
        <w:jc w:val="both"/>
      </w:pPr>
      <w:r>
        <w:lastRenderedPageBreak/>
        <w:t>Существует 15 способов задания точек.</w:t>
      </w:r>
      <w:r w:rsidR="005123DB">
        <w:rPr>
          <w:noProof/>
        </w:rPr>
        <w:drawing>
          <wp:inline distT="0" distB="0" distL="0" distR="0">
            <wp:extent cx="2639695" cy="1008380"/>
            <wp:effectExtent l="0" t="0" r="0" b="0"/>
            <wp:docPr id="1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9695" cy="1008380"/>
                    </a:xfrm>
                    <a:prstGeom prst="rect">
                      <a:avLst/>
                    </a:prstGeom>
                    <a:solidFill>
                      <a:srgbClr val="FFFFFF"/>
                    </a:solidFill>
                    <a:ln>
                      <a:noFill/>
                    </a:ln>
                  </pic:spPr>
                </pic:pic>
              </a:graphicData>
            </a:graphic>
          </wp:inline>
        </w:drawing>
      </w:r>
    </w:p>
    <w:p w:rsidR="0039588E" w:rsidRDefault="0039588E">
      <w:pPr>
        <w:pStyle w:val="13"/>
        <w:jc w:val="both"/>
      </w:pPr>
      <w:r>
        <w:t xml:space="preserve">Сделав выбор любого из способов задания точки, справа внизу можно увидеть подсказку по данному способу задания </w:t>
      </w:r>
      <w:proofErr w:type="gramStart"/>
      <w:r>
        <w:t>в виде картинки</w:t>
      </w:r>
      <w:proofErr w:type="gramEnd"/>
      <w:r>
        <w:t xml:space="preserve"> объясняющей способ задания.</w:t>
      </w:r>
    </w:p>
    <w:p w:rsidR="0039588E" w:rsidRDefault="0039588E">
      <w:pPr>
        <w:pStyle w:val="13"/>
        <w:jc w:val="both"/>
      </w:pPr>
    </w:p>
    <w:p w:rsidR="0039588E" w:rsidRDefault="0039588E">
      <w:pPr>
        <w:pStyle w:val="2"/>
      </w:pPr>
      <w:bookmarkStart w:id="11" w:name="__RefHeading__23_1955383644"/>
      <w:bookmarkEnd w:id="11"/>
      <w:r>
        <w:t xml:space="preserve">          </w:t>
      </w:r>
      <w:proofErr w:type="gramStart"/>
      <w:r>
        <w:t>4.1.2  Команда</w:t>
      </w:r>
      <w:proofErr w:type="gramEnd"/>
      <w:r>
        <w:t xml:space="preserve">  ПРЯМАЯ.</w:t>
      </w:r>
    </w:p>
    <w:p w:rsidR="0039588E" w:rsidRDefault="0039588E">
      <w:pPr>
        <w:pStyle w:val="13"/>
        <w:jc w:val="both"/>
      </w:pPr>
    </w:p>
    <w:p w:rsidR="0039588E" w:rsidRDefault="0039588E">
      <w:pPr>
        <w:pStyle w:val="13"/>
        <w:jc w:val="both"/>
      </w:pPr>
      <w:r>
        <w:t>Существует 17 способов задания прямых.</w:t>
      </w:r>
      <w:r w:rsidR="005123DB">
        <w:rPr>
          <w:noProof/>
        </w:rPr>
        <w:drawing>
          <wp:inline distT="0" distB="0" distL="0" distR="0">
            <wp:extent cx="2912745" cy="999490"/>
            <wp:effectExtent l="0" t="0" r="0" b="0"/>
            <wp:docPr id="1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12745" cy="999490"/>
                    </a:xfrm>
                    <a:prstGeom prst="rect">
                      <a:avLst/>
                    </a:prstGeom>
                    <a:solidFill>
                      <a:srgbClr val="FFFFFF"/>
                    </a:solidFill>
                    <a:ln>
                      <a:noFill/>
                    </a:ln>
                  </pic:spPr>
                </pic:pic>
              </a:graphicData>
            </a:graphic>
          </wp:inline>
        </w:drawing>
      </w:r>
    </w:p>
    <w:p w:rsidR="0039588E" w:rsidRDefault="0039588E">
      <w:pPr>
        <w:pStyle w:val="13"/>
        <w:jc w:val="both"/>
      </w:pPr>
      <w:r>
        <w:t xml:space="preserve">Сделав выбор любого из способов задания прямой, можно увидеть подсказку по данному способу задания </w:t>
      </w:r>
      <w:proofErr w:type="gramStart"/>
      <w:r>
        <w:t>в виде картинки</w:t>
      </w:r>
      <w:proofErr w:type="gramEnd"/>
      <w:r>
        <w:t xml:space="preserve"> объясняющей способ задания.</w:t>
      </w:r>
    </w:p>
    <w:p w:rsidR="0039588E" w:rsidRDefault="0039588E">
      <w:pPr>
        <w:pStyle w:val="13"/>
        <w:jc w:val="both"/>
      </w:pPr>
    </w:p>
    <w:p w:rsidR="0039588E" w:rsidRDefault="0039588E">
      <w:pPr>
        <w:pStyle w:val="2"/>
      </w:pPr>
      <w:bookmarkStart w:id="12" w:name="__RefHeading__25_1955383644"/>
      <w:bookmarkEnd w:id="12"/>
      <w:r>
        <w:t xml:space="preserve">          </w:t>
      </w:r>
      <w:proofErr w:type="gramStart"/>
      <w:r>
        <w:t>4.1.3  Команда</w:t>
      </w:r>
      <w:proofErr w:type="gramEnd"/>
      <w:r>
        <w:t xml:space="preserve">  ОКРУЖНОСТЬ.</w:t>
      </w:r>
    </w:p>
    <w:p w:rsidR="0039588E" w:rsidRDefault="0039588E">
      <w:pPr>
        <w:pStyle w:val="13"/>
        <w:jc w:val="both"/>
      </w:pPr>
    </w:p>
    <w:p w:rsidR="0039588E" w:rsidRDefault="0039588E">
      <w:pPr>
        <w:pStyle w:val="13"/>
        <w:jc w:val="both"/>
      </w:pPr>
      <w:r>
        <w:t>Существует 14 способов задания окружности.</w:t>
      </w:r>
      <w:r w:rsidR="005123DB">
        <w:rPr>
          <w:noProof/>
        </w:rPr>
        <w:drawing>
          <wp:inline distT="0" distB="0" distL="0" distR="0">
            <wp:extent cx="2017395" cy="1536700"/>
            <wp:effectExtent l="0" t="0" r="0" b="0"/>
            <wp:docPr id="1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17395" cy="1536700"/>
                    </a:xfrm>
                    <a:prstGeom prst="rect">
                      <a:avLst/>
                    </a:prstGeom>
                    <a:solidFill>
                      <a:srgbClr val="FFFFFF"/>
                    </a:solidFill>
                    <a:ln>
                      <a:noFill/>
                    </a:ln>
                  </pic:spPr>
                </pic:pic>
              </a:graphicData>
            </a:graphic>
          </wp:inline>
        </w:drawing>
      </w:r>
    </w:p>
    <w:p w:rsidR="0039588E" w:rsidRDefault="0039588E">
      <w:pPr>
        <w:pStyle w:val="13"/>
        <w:jc w:val="both"/>
      </w:pPr>
      <w:r>
        <w:t xml:space="preserve">Сделав выбор любого из способов задания окружности, можно увидеть подсказку по данному способу задания </w:t>
      </w:r>
      <w:proofErr w:type="gramStart"/>
      <w:r>
        <w:t>в виде картинки</w:t>
      </w:r>
      <w:proofErr w:type="gramEnd"/>
      <w:r>
        <w:t xml:space="preserve"> объясняющей способ задания.</w:t>
      </w:r>
    </w:p>
    <w:p w:rsidR="0039588E" w:rsidRDefault="0039588E">
      <w:pPr>
        <w:pStyle w:val="13"/>
        <w:jc w:val="both"/>
      </w:pPr>
    </w:p>
    <w:p w:rsidR="0039588E" w:rsidRDefault="0039588E">
      <w:pPr>
        <w:pStyle w:val="2"/>
      </w:pPr>
      <w:bookmarkStart w:id="13" w:name="__RefHeading__27_1955383644"/>
      <w:bookmarkEnd w:id="13"/>
      <w:proofErr w:type="gramStart"/>
      <w:r>
        <w:t>4.1.4  Команда</w:t>
      </w:r>
      <w:proofErr w:type="gramEnd"/>
      <w:r>
        <w:t xml:space="preserve">  ТЕХНОЛОГИЯ.</w:t>
      </w:r>
    </w:p>
    <w:p w:rsidR="0039588E" w:rsidRDefault="0039588E">
      <w:pPr>
        <w:pStyle w:val="13"/>
        <w:jc w:val="both"/>
      </w:pPr>
    </w:p>
    <w:p w:rsidR="0039588E" w:rsidRDefault="0039588E">
      <w:pPr>
        <w:pStyle w:val="13"/>
        <w:jc w:val="both"/>
      </w:pPr>
      <w:r>
        <w:t xml:space="preserve">После завершения всех графических построений для создания технологии обработки детали на МТР нажмите режим «Включить режим построения технологии»: </w:t>
      </w:r>
      <w:r w:rsidR="005123DB">
        <w:rPr>
          <w:noProof/>
        </w:rPr>
        <w:drawing>
          <wp:inline distT="0" distB="0" distL="0" distR="0">
            <wp:extent cx="867410" cy="292100"/>
            <wp:effectExtent l="0" t="0" r="0" b="0"/>
            <wp:docPr id="14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67410" cy="292100"/>
                    </a:xfrm>
                    <a:prstGeom prst="rect">
                      <a:avLst/>
                    </a:prstGeom>
                    <a:solidFill>
                      <a:srgbClr val="FFFFFF"/>
                    </a:solidFill>
                    <a:ln>
                      <a:noFill/>
                    </a:ln>
                  </pic:spPr>
                </pic:pic>
              </a:graphicData>
            </a:graphic>
          </wp:inline>
        </w:drawing>
      </w:r>
      <w:r>
        <w:t xml:space="preserve"> &lt;.</w:t>
      </w:r>
    </w:p>
    <w:p w:rsidR="0039588E" w:rsidRDefault="0039588E">
      <w:pPr>
        <w:pStyle w:val="13"/>
        <w:jc w:val="both"/>
      </w:pPr>
    </w:p>
    <w:p w:rsidR="0039588E" w:rsidRDefault="0039588E">
      <w:pPr>
        <w:pStyle w:val="2"/>
      </w:pPr>
      <w:bookmarkStart w:id="14" w:name="__RefHeading__29_1955383644"/>
      <w:bookmarkEnd w:id="14"/>
      <w:r>
        <w:t xml:space="preserve">4.1.5 </w:t>
      </w:r>
      <w:proofErr w:type="gramStart"/>
      <w:r>
        <w:t>Команда  УГОЛ</w:t>
      </w:r>
      <w:proofErr w:type="gramEnd"/>
      <w:r>
        <w:t>.</w:t>
      </w:r>
    </w:p>
    <w:p w:rsidR="0039588E" w:rsidRDefault="0039588E">
      <w:pPr>
        <w:pStyle w:val="13"/>
        <w:jc w:val="both"/>
      </w:pPr>
      <w:r>
        <w:t>Угол задается десятичным числом с плавающей точкой.</w:t>
      </w:r>
      <w:r w:rsidR="005123DB">
        <w:rPr>
          <w:noProof/>
        </w:rPr>
        <w:drawing>
          <wp:inline distT="0" distB="0" distL="0" distR="0">
            <wp:extent cx="867410" cy="292100"/>
            <wp:effectExtent l="0" t="0" r="0" b="0"/>
            <wp:docPr id="14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67410" cy="292100"/>
                    </a:xfrm>
                    <a:prstGeom prst="rect">
                      <a:avLst/>
                    </a:prstGeom>
                    <a:solidFill>
                      <a:srgbClr val="FFFFFF"/>
                    </a:solidFill>
                    <a:ln>
                      <a:noFill/>
                    </a:ln>
                  </pic:spPr>
                </pic:pic>
              </a:graphicData>
            </a:graphic>
          </wp:inline>
        </w:drawing>
      </w:r>
    </w:p>
    <w:p w:rsidR="0039588E" w:rsidRDefault="0039588E">
      <w:pPr>
        <w:pStyle w:val="13"/>
        <w:jc w:val="both"/>
      </w:pPr>
      <w:r>
        <w:t>Применяется при некоторых способах задания геометрических элементов в режиме создания геометрии и при угловых разворотах подпрограмм. Если угол целый, точку не ставят.</w:t>
      </w:r>
    </w:p>
    <w:p w:rsidR="0039588E" w:rsidRDefault="0039588E">
      <w:pPr>
        <w:pStyle w:val="13"/>
        <w:jc w:val="both"/>
      </w:pPr>
    </w:p>
    <w:p w:rsidR="0039588E" w:rsidRDefault="0039588E">
      <w:pPr>
        <w:pStyle w:val="2"/>
      </w:pPr>
      <w:bookmarkStart w:id="15" w:name="__RefHeading__31_1955383644"/>
      <w:bookmarkEnd w:id="15"/>
      <w:r>
        <w:t>4.1.6</w:t>
      </w:r>
      <w:r>
        <w:tab/>
        <w:t>Команда Радиус.</w:t>
      </w:r>
    </w:p>
    <w:p w:rsidR="0039588E" w:rsidRDefault="0039588E">
      <w:pPr>
        <w:pStyle w:val="13"/>
        <w:jc w:val="both"/>
      </w:pPr>
      <w:r>
        <w:t>Радиус задается десятичным числом с плавающей точкой.</w:t>
      </w:r>
      <w:r w:rsidR="005123DB">
        <w:rPr>
          <w:noProof/>
        </w:rPr>
        <w:drawing>
          <wp:inline distT="0" distB="0" distL="0" distR="0">
            <wp:extent cx="951865" cy="292100"/>
            <wp:effectExtent l="0" t="0" r="0" b="0"/>
            <wp:docPr id="1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1865" cy="292100"/>
                    </a:xfrm>
                    <a:prstGeom prst="rect">
                      <a:avLst/>
                    </a:prstGeom>
                    <a:solidFill>
                      <a:srgbClr val="FFFFFF"/>
                    </a:solidFill>
                    <a:ln>
                      <a:noFill/>
                    </a:ln>
                  </pic:spPr>
                </pic:pic>
              </a:graphicData>
            </a:graphic>
          </wp:inline>
        </w:drawing>
      </w:r>
    </w:p>
    <w:p w:rsidR="0039588E" w:rsidRDefault="0039588E">
      <w:pPr>
        <w:pStyle w:val="13"/>
        <w:jc w:val="both"/>
      </w:pPr>
      <w:r>
        <w:t>Применяется при задании геометрических элементов как радиус окружности или расстояния до прямых и точек.</w:t>
      </w:r>
    </w:p>
    <w:p w:rsidR="0039588E" w:rsidRDefault="0039588E">
      <w:pPr>
        <w:pStyle w:val="2"/>
      </w:pPr>
      <w:bookmarkStart w:id="16" w:name="__RefHeading__33_1955383644"/>
      <w:bookmarkEnd w:id="16"/>
      <w:r>
        <w:t xml:space="preserve">4.1.7 </w:t>
      </w:r>
      <w:proofErr w:type="gramStart"/>
      <w:r>
        <w:t xml:space="preserve">Команда  </w:t>
      </w:r>
      <w:r>
        <w:rPr>
          <w:lang w:val="en-US"/>
        </w:rPr>
        <w:t>SAVE</w:t>
      </w:r>
      <w:proofErr w:type="gramEnd"/>
      <w:r>
        <w:t>.</w:t>
      </w:r>
    </w:p>
    <w:p w:rsidR="0039588E" w:rsidRDefault="0039588E">
      <w:pPr>
        <w:pStyle w:val="13"/>
        <w:jc w:val="both"/>
      </w:pPr>
      <w:r>
        <w:t xml:space="preserve">На всех этапах проектирования (после создания геометрического образа проектируемой детали, ПЕРЕД изменением уже созданной геометрии в режиме ИЗМЕНИТЬ ЭЛЕМЕНТ, после завершения всей работы по созданию управляющей программы), желательно сохранить проект. В противном случае все данные будут сохранены в файлах под именем </w:t>
      </w:r>
      <w:proofErr w:type="gramStart"/>
      <w:r>
        <w:rPr>
          <w:lang w:val="en-US"/>
        </w:rPr>
        <w:t>NONAME</w:t>
      </w:r>
      <w:r>
        <w:t>.*</w:t>
      </w:r>
      <w:proofErr w:type="gramEnd"/>
      <w:r>
        <w:t xml:space="preserve"> (</w:t>
      </w:r>
      <w:proofErr w:type="spellStart"/>
      <w:r>
        <w:rPr>
          <w:lang w:val="en-US"/>
        </w:rPr>
        <w:t>sr</w:t>
      </w:r>
      <w:proofErr w:type="spellEnd"/>
      <w:r>
        <w:t xml:space="preserve">, </w:t>
      </w:r>
      <w:proofErr w:type="spellStart"/>
      <w:r>
        <w:rPr>
          <w:lang w:val="en-US"/>
        </w:rPr>
        <w:t>srt</w:t>
      </w:r>
      <w:proofErr w:type="spellEnd"/>
      <w:r>
        <w:t xml:space="preserve">, </w:t>
      </w:r>
      <w:r>
        <w:rPr>
          <w:lang w:val="en-US"/>
        </w:rPr>
        <w:t>up</w:t>
      </w:r>
      <w:r>
        <w:t xml:space="preserve"> и т.д.), что не всегда удобно. При этом, если блочный курсор указывает на уже существующий файл, то в появившейся строке ввода он и будет. Измените его на нужное вам имя, оставив расширение .</w:t>
      </w:r>
      <w:r>
        <w:rPr>
          <w:lang w:val="en-US"/>
        </w:rPr>
        <w:t>SR</w:t>
      </w:r>
      <w:r>
        <w:t xml:space="preserve"> без </w:t>
      </w:r>
      <w:r>
        <w:lastRenderedPageBreak/>
        <w:t xml:space="preserve">изменений. Если указывает на директорию или вход в неё, то появится в строке ввода </w:t>
      </w:r>
      <w:proofErr w:type="gramStart"/>
      <w:r>
        <w:t>просто .</w:t>
      </w:r>
      <w:proofErr w:type="gramEnd"/>
      <w:r>
        <w:rPr>
          <w:lang w:val="en-US"/>
        </w:rPr>
        <w:t>SR</w:t>
      </w:r>
      <w:r>
        <w:t>. Введите имя, до расширения.</w:t>
      </w:r>
    </w:p>
    <w:p w:rsidR="0039588E" w:rsidRDefault="005123DB">
      <w:pPr>
        <w:pStyle w:val="13"/>
        <w:jc w:val="both"/>
        <w:rPr>
          <w:lang w:val="ru-UA"/>
        </w:rPr>
      </w:pPr>
      <w:r>
        <w:rPr>
          <w:noProof/>
        </w:rPr>
        <w:drawing>
          <wp:anchor distT="0" distB="0" distL="114935" distR="114935" simplePos="0" relativeHeight="251682304" behindDoc="1" locked="0" layoutInCell="1" allowOverlap="1">
            <wp:simplePos x="0" y="0"/>
            <wp:positionH relativeFrom="column">
              <wp:posOffset>0</wp:posOffset>
            </wp:positionH>
            <wp:positionV relativeFrom="paragraph">
              <wp:posOffset>-3810</wp:posOffset>
            </wp:positionV>
            <wp:extent cx="4399915" cy="2675890"/>
            <wp:effectExtent l="0" t="0" r="0" b="0"/>
            <wp:wrapTight wrapText="bothSides">
              <wp:wrapPolygon edited="0">
                <wp:start x="0" y="0"/>
                <wp:lineTo x="0" y="21374"/>
                <wp:lineTo x="21510" y="21374"/>
                <wp:lineTo x="21510" y="0"/>
                <wp:lineTo x="0" y="0"/>
              </wp:wrapPolygon>
            </wp:wrapTight>
            <wp:docPr id="24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9915" cy="26758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p>
    <w:p w:rsidR="0039588E" w:rsidRDefault="0039588E">
      <w:pPr>
        <w:pStyle w:val="13"/>
        <w:ind w:firstLine="720"/>
        <w:rPr>
          <w:b/>
          <w:sz w:val="24"/>
        </w:rPr>
      </w:pPr>
      <w:r>
        <w:rPr>
          <w:b/>
          <w:sz w:val="24"/>
        </w:rPr>
        <w:t xml:space="preserve">4.1.8 </w:t>
      </w:r>
      <w:proofErr w:type="gramStart"/>
      <w:r>
        <w:rPr>
          <w:b/>
          <w:sz w:val="24"/>
        </w:rPr>
        <w:t xml:space="preserve">Команда  </w:t>
      </w:r>
      <w:r>
        <w:rPr>
          <w:b/>
          <w:sz w:val="24"/>
          <w:lang w:val="en-US"/>
        </w:rPr>
        <w:t>LOAD</w:t>
      </w:r>
      <w:proofErr w:type="gramEnd"/>
      <w:r>
        <w:rPr>
          <w:b/>
          <w:sz w:val="24"/>
        </w:rPr>
        <w:t>.</w:t>
      </w:r>
    </w:p>
    <w:p w:rsidR="0039588E" w:rsidRDefault="0039588E">
      <w:pPr>
        <w:pStyle w:val="13"/>
        <w:jc w:val="both"/>
      </w:pPr>
      <w:r>
        <w:t xml:space="preserve">Применяется для загрузки сохраненной ранее наработки геометрии и </w:t>
      </w:r>
      <w:proofErr w:type="gramStart"/>
      <w:r>
        <w:t>других элементов</w:t>
      </w:r>
      <w:proofErr w:type="gramEnd"/>
      <w:r>
        <w:t xml:space="preserve"> и продолжения геометрии и технологии. Просто установите курсор на файл и нажмите </w:t>
      </w:r>
      <w:r>
        <w:rPr>
          <w:lang w:val="en-US"/>
        </w:rPr>
        <w:t>LOAD</w:t>
      </w:r>
      <w:r>
        <w:t>. Работают также и функциональные клавиши.</w:t>
      </w:r>
    </w:p>
    <w:p w:rsidR="0039588E" w:rsidRDefault="0039588E">
      <w:pPr>
        <w:pStyle w:val="13"/>
        <w:ind w:firstLine="720"/>
        <w:rPr>
          <w:b/>
          <w:sz w:val="24"/>
        </w:rPr>
      </w:pPr>
      <w:r>
        <w:rPr>
          <w:b/>
          <w:sz w:val="24"/>
        </w:rPr>
        <w:t xml:space="preserve">4.1.9 </w:t>
      </w:r>
      <w:proofErr w:type="gramStart"/>
      <w:r>
        <w:rPr>
          <w:b/>
          <w:sz w:val="24"/>
        </w:rPr>
        <w:t>Команда  ТЕХНОЛОГИЯ</w:t>
      </w:r>
      <w:proofErr w:type="gramEnd"/>
      <w:r>
        <w:rPr>
          <w:b/>
          <w:sz w:val="24"/>
        </w:rPr>
        <w:t xml:space="preserve"> ВКЛЮЧЕНА/ВЫКЛЮЧЕНА.</w:t>
      </w:r>
    </w:p>
    <w:p w:rsidR="0039588E" w:rsidRDefault="0039588E">
      <w:pPr>
        <w:pStyle w:val="13"/>
        <w:jc w:val="both"/>
      </w:pPr>
      <w:r>
        <w:t xml:space="preserve">Режим применяется для возможности переключения между режимом ТЕХНОЛОГИИ и режимом геометрия, в случае если вы забыли задать </w:t>
      </w:r>
      <w:proofErr w:type="gramStart"/>
      <w:r>
        <w:t>какой то</w:t>
      </w:r>
      <w:proofErr w:type="gramEnd"/>
      <w:r>
        <w:t xml:space="preserve"> геометрический элемент необходимый при построении технологии.</w:t>
      </w:r>
      <w:r w:rsidR="005123DB">
        <w:rPr>
          <w:noProof/>
        </w:rPr>
        <w:drawing>
          <wp:inline distT="0" distB="0" distL="0" distR="0">
            <wp:extent cx="951865" cy="311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1865" cy="311150"/>
                    </a:xfrm>
                    <a:prstGeom prst="rect">
                      <a:avLst/>
                    </a:prstGeom>
                    <a:solidFill>
                      <a:srgbClr val="FFFFFF"/>
                    </a:solidFill>
                    <a:ln>
                      <a:noFill/>
                    </a:ln>
                  </pic:spPr>
                </pic:pic>
              </a:graphicData>
            </a:graphic>
          </wp:inline>
        </w:drawing>
      </w:r>
      <w:r>
        <w:t xml:space="preserve"> При этом </w:t>
      </w:r>
      <w:r>
        <w:rPr>
          <w:lang w:val="en-US"/>
        </w:rPr>
        <w:t>GEO</w:t>
      </w:r>
      <w:r>
        <w:t xml:space="preserve"> заменяется на </w:t>
      </w:r>
      <w:r>
        <w:rPr>
          <w:lang w:val="en-US"/>
        </w:rPr>
        <w:t>TEX</w:t>
      </w:r>
      <w:r>
        <w:t xml:space="preserve"> и наоборот. В режиме </w:t>
      </w:r>
      <w:r>
        <w:rPr>
          <w:lang w:val="en-US"/>
        </w:rPr>
        <w:t>GEO</w:t>
      </w:r>
      <w:r>
        <w:t xml:space="preserve"> построения технологии не отображаются.</w:t>
      </w:r>
    </w:p>
    <w:p w:rsidR="0039588E" w:rsidRDefault="0039588E">
      <w:pPr>
        <w:pStyle w:val="13"/>
        <w:ind w:firstLine="720"/>
        <w:rPr>
          <w:b/>
          <w:sz w:val="24"/>
        </w:rPr>
      </w:pPr>
      <w:r>
        <w:rPr>
          <w:b/>
          <w:sz w:val="24"/>
        </w:rPr>
        <w:t xml:space="preserve">4.1.10 </w:t>
      </w:r>
      <w:proofErr w:type="gramStart"/>
      <w:r>
        <w:rPr>
          <w:b/>
          <w:sz w:val="24"/>
        </w:rPr>
        <w:t>Команда  КООРДИНАТЫ</w:t>
      </w:r>
      <w:proofErr w:type="gramEnd"/>
      <w:r>
        <w:rPr>
          <w:b/>
          <w:sz w:val="24"/>
        </w:rPr>
        <w:t xml:space="preserve"> </w:t>
      </w:r>
      <w:r>
        <w:rPr>
          <w:b/>
          <w:sz w:val="24"/>
          <w:lang w:val="en-US"/>
        </w:rPr>
        <w:t>X</w:t>
      </w:r>
      <w:r>
        <w:rPr>
          <w:b/>
          <w:sz w:val="24"/>
        </w:rPr>
        <w:t xml:space="preserve">, </w:t>
      </w:r>
      <w:r>
        <w:rPr>
          <w:b/>
          <w:sz w:val="24"/>
          <w:lang w:val="en-US"/>
        </w:rPr>
        <w:t>Y</w:t>
      </w:r>
      <w:r>
        <w:rPr>
          <w:b/>
          <w:sz w:val="24"/>
        </w:rPr>
        <w:t>.</w:t>
      </w:r>
    </w:p>
    <w:p w:rsidR="0039588E" w:rsidRDefault="0039588E">
      <w:pPr>
        <w:pStyle w:val="13"/>
        <w:jc w:val="both"/>
        <w:rPr>
          <w:b/>
          <w:sz w:val="24"/>
        </w:rPr>
      </w:pPr>
      <w:r>
        <w:t>Применяется при задании координат точек, смещениях при создании геометрических элементов.</w:t>
      </w:r>
      <w:r w:rsidR="005123DB">
        <w:rPr>
          <w:noProof/>
        </w:rPr>
        <w:drawing>
          <wp:inline distT="0" distB="0" distL="0" distR="0">
            <wp:extent cx="2130425" cy="3206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0425" cy="320675"/>
                    </a:xfrm>
                    <a:prstGeom prst="rect">
                      <a:avLst/>
                    </a:prstGeom>
                    <a:solidFill>
                      <a:srgbClr val="FFFFFF"/>
                    </a:solidFill>
                    <a:ln>
                      <a:noFill/>
                    </a:ln>
                  </pic:spPr>
                </pic:pic>
              </a:graphicData>
            </a:graphic>
          </wp:inline>
        </w:drawing>
      </w:r>
    </w:p>
    <w:p w:rsidR="0039588E" w:rsidRDefault="0039588E">
      <w:pPr>
        <w:pStyle w:val="13"/>
        <w:ind w:firstLine="720"/>
        <w:rPr>
          <w:b/>
          <w:sz w:val="24"/>
        </w:rPr>
      </w:pPr>
      <w:r>
        <w:rPr>
          <w:b/>
          <w:sz w:val="24"/>
        </w:rPr>
        <w:t xml:space="preserve">4.1.11 </w:t>
      </w:r>
      <w:proofErr w:type="gramStart"/>
      <w:r>
        <w:rPr>
          <w:b/>
          <w:sz w:val="24"/>
        </w:rPr>
        <w:t>Команда  Двойной</w:t>
      </w:r>
      <w:proofErr w:type="gramEnd"/>
      <w:r>
        <w:rPr>
          <w:b/>
          <w:sz w:val="24"/>
        </w:rPr>
        <w:t xml:space="preserve"> клик мышью в окне геометрии.</w:t>
      </w:r>
    </w:p>
    <w:p w:rsidR="0039588E" w:rsidRDefault="0039588E">
      <w:pPr>
        <w:pStyle w:val="13"/>
        <w:jc w:val="both"/>
      </w:pPr>
      <w:r>
        <w:t>Применяется при необходимости определить местонахождение элемента на экране.</w:t>
      </w:r>
    </w:p>
    <w:p w:rsidR="0039588E" w:rsidRDefault="005123DB">
      <w:pPr>
        <w:pStyle w:val="13"/>
        <w:jc w:val="both"/>
        <w:rPr>
          <w:b/>
          <w:sz w:val="24"/>
        </w:rPr>
      </w:pPr>
      <w:r>
        <w:rPr>
          <w:noProof/>
        </w:rPr>
        <w:drawing>
          <wp:inline distT="0" distB="0" distL="0" distR="0">
            <wp:extent cx="4562475" cy="236601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62475" cy="2366010"/>
                    </a:xfrm>
                    <a:prstGeom prst="rect">
                      <a:avLst/>
                    </a:prstGeom>
                    <a:solidFill>
                      <a:srgbClr val="FFFFFF"/>
                    </a:solidFill>
                    <a:ln>
                      <a:noFill/>
                    </a:ln>
                  </pic:spPr>
                </pic:pic>
              </a:graphicData>
            </a:graphic>
          </wp:inline>
        </w:drawing>
      </w:r>
    </w:p>
    <w:p w:rsidR="0039588E" w:rsidRDefault="0039588E">
      <w:pPr>
        <w:pStyle w:val="13"/>
        <w:ind w:firstLine="720"/>
        <w:rPr>
          <w:b/>
          <w:sz w:val="24"/>
        </w:rPr>
      </w:pPr>
      <w:r>
        <w:rPr>
          <w:b/>
          <w:sz w:val="24"/>
        </w:rPr>
        <w:t xml:space="preserve">4.1.12 </w:t>
      </w:r>
      <w:proofErr w:type="gramStart"/>
      <w:r>
        <w:rPr>
          <w:b/>
          <w:sz w:val="24"/>
        </w:rPr>
        <w:t>Команда  Изменить</w:t>
      </w:r>
      <w:proofErr w:type="gramEnd"/>
      <w:r>
        <w:rPr>
          <w:b/>
          <w:sz w:val="24"/>
        </w:rPr>
        <w:t xml:space="preserve"> геометрию.</w:t>
      </w:r>
    </w:p>
    <w:p w:rsidR="0039588E" w:rsidRDefault="0039588E">
      <w:pPr>
        <w:pStyle w:val="13"/>
        <w:jc w:val="both"/>
      </w:pPr>
      <w:r>
        <w:t xml:space="preserve">Применяется при необходимости изменить геометрические характеристики уже построенных ранее элементов. При этом КЛЮЧ – это разрешить изменение, ТК – точек, ПР – прямых, КР – окружностей. </w:t>
      </w:r>
      <w:r>
        <w:rPr>
          <w:lang w:val="en-US"/>
        </w:rPr>
        <w:t>STOP</w:t>
      </w:r>
      <w:r>
        <w:t xml:space="preserve"> – запретить изменения.</w:t>
      </w:r>
    </w:p>
    <w:p w:rsidR="0039588E" w:rsidRDefault="0039588E">
      <w:pPr>
        <w:pStyle w:val="13"/>
        <w:jc w:val="both"/>
      </w:pPr>
      <w:r>
        <w:rPr>
          <w:b/>
          <w:color w:val="0000FF"/>
        </w:rPr>
        <w:t>А)</w:t>
      </w:r>
      <w:r>
        <w:t xml:space="preserve"> После разрешения изменения, необходимо кликнуть левой кнопкой мыши по </w:t>
      </w:r>
      <w:proofErr w:type="gramStart"/>
      <w:r>
        <w:t xml:space="preserve">элементу,   </w:t>
      </w:r>
      <w:proofErr w:type="gramEnd"/>
      <w:r>
        <w:t xml:space="preserve">  Б) далее установить курсор на элементе и удерживая правую кнопку мыши, двигайте мышь в нужном направлении. </w:t>
      </w:r>
    </w:p>
    <w:p w:rsidR="0039588E" w:rsidRDefault="005123DB">
      <w:pPr>
        <w:pStyle w:val="13"/>
        <w:jc w:val="both"/>
      </w:pPr>
      <w:r>
        <w:rPr>
          <w:noProof/>
        </w:rPr>
        <w:drawing>
          <wp:inline distT="0" distB="0" distL="0" distR="0">
            <wp:extent cx="2856230" cy="3581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6230" cy="358140"/>
                    </a:xfrm>
                    <a:prstGeom prst="rect">
                      <a:avLst/>
                    </a:prstGeom>
                    <a:solidFill>
                      <a:srgbClr val="FFFFFF"/>
                    </a:solidFill>
                    <a:ln>
                      <a:noFill/>
                    </a:ln>
                  </pic:spPr>
                </pic:pic>
              </a:graphicData>
            </a:graphic>
          </wp:inline>
        </w:drawing>
      </w:r>
      <w:r w:rsidR="0039588E">
        <w:t>, в последней версии ТК, ПР, КР – определятся сами.</w:t>
      </w:r>
    </w:p>
    <w:p w:rsidR="0039588E" w:rsidRDefault="0039588E">
      <w:pPr>
        <w:pStyle w:val="13"/>
        <w:jc w:val="both"/>
      </w:pPr>
      <w:proofErr w:type="gramStart"/>
      <w:r>
        <w:t>В)При</w:t>
      </w:r>
      <w:proofErr w:type="gramEnd"/>
      <w:r>
        <w:t xml:space="preserve"> изменении радиусов окружности, движение к центру окружности или от него. При изменении прямых и точек всё зависит от способа их задания (если прямая задана через угол и точку, то менять угол вращением прямой). При изменении геометрических характеристик </w:t>
      </w:r>
      <w:r>
        <w:lastRenderedPageBreak/>
        <w:t xml:space="preserve">элемента описанным выше способом (радиус, положение центра окружности, угол прямой и т.д.), в соответствии со способом задания данного элемента, будут показания в окнах (радиуса, угла, </w:t>
      </w:r>
      <w:r>
        <w:rPr>
          <w:lang w:val="en-US"/>
        </w:rPr>
        <w:t>X</w:t>
      </w:r>
      <w:r>
        <w:t xml:space="preserve"> и </w:t>
      </w:r>
      <w:r>
        <w:rPr>
          <w:lang w:val="en-US"/>
        </w:rPr>
        <w:t>Y</w:t>
      </w:r>
      <w:r>
        <w:t xml:space="preserve">). </w:t>
      </w:r>
      <w:r>
        <w:rPr>
          <w:b/>
          <w:color w:val="0000FF"/>
        </w:rPr>
        <w:t>В)</w:t>
      </w:r>
      <w:r>
        <w:t xml:space="preserve"> Подправить значение можно, введя в соответствующее окно (если меняли радиус, то в окно </w:t>
      </w:r>
      <w:r>
        <w:rPr>
          <w:lang w:val="en-US"/>
        </w:rPr>
        <w:t>R</w:t>
      </w:r>
      <w:r>
        <w:t xml:space="preserve">), новый (разумный с точки зрения всех построений) размер и дважды кликнуть левой кнопкой мыши в окне изменения размера. После этого изменится значение (например </w:t>
      </w:r>
      <w:r>
        <w:rPr>
          <w:lang w:val="en-US"/>
        </w:rPr>
        <w:t>R</w:t>
      </w:r>
      <w:r>
        <w:t>=38). Пункт В) можно выполнять сразу после А).</w:t>
      </w:r>
    </w:p>
    <w:p w:rsidR="0039588E" w:rsidRDefault="005123DB">
      <w:pPr>
        <w:pStyle w:val="13"/>
        <w:jc w:val="both"/>
      </w:pPr>
      <w:r>
        <w:rPr>
          <w:noProof/>
        </w:rPr>
        <w:drawing>
          <wp:inline distT="0" distB="0" distL="0" distR="0">
            <wp:extent cx="4505960" cy="7823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5960" cy="782320"/>
                    </a:xfrm>
                    <a:prstGeom prst="rect">
                      <a:avLst/>
                    </a:prstGeom>
                    <a:solidFill>
                      <a:srgbClr val="FFFFFF"/>
                    </a:solidFill>
                    <a:ln>
                      <a:noFill/>
                    </a:ln>
                  </pic:spPr>
                </pic:pic>
              </a:graphicData>
            </a:graphic>
          </wp:inline>
        </w:drawing>
      </w:r>
      <w:r w:rsidR="0039588E">
        <w:t xml:space="preserve">После изменения каждого элемента обязательно нажатие </w:t>
      </w:r>
      <w:r w:rsidR="0039588E">
        <w:rPr>
          <w:lang w:val="en-US"/>
        </w:rPr>
        <w:t>STOP</w:t>
      </w:r>
      <w:r w:rsidR="0039588E">
        <w:t xml:space="preserve"> и повторить А), [Б)], В) для нового элемента, в противном случае система будет продолжать изменять предыдущий элемент. (Выполнение [Б)] необязательно.</w:t>
      </w:r>
    </w:p>
    <w:p w:rsidR="0039588E" w:rsidRDefault="0039588E">
      <w:pPr>
        <w:pStyle w:val="13"/>
        <w:ind w:firstLine="720"/>
        <w:rPr>
          <w:b/>
          <w:sz w:val="24"/>
        </w:rPr>
      </w:pPr>
      <w:r>
        <w:rPr>
          <w:b/>
          <w:sz w:val="24"/>
        </w:rPr>
        <w:t xml:space="preserve">4.1.13 </w:t>
      </w:r>
      <w:proofErr w:type="gramStart"/>
      <w:r>
        <w:rPr>
          <w:b/>
          <w:sz w:val="24"/>
        </w:rPr>
        <w:t>Команда  ЗАМЕР</w:t>
      </w:r>
      <w:proofErr w:type="gramEnd"/>
      <w:r>
        <w:rPr>
          <w:b/>
          <w:sz w:val="24"/>
        </w:rPr>
        <w:t>.</w:t>
      </w:r>
    </w:p>
    <w:p w:rsidR="0039588E" w:rsidRDefault="0039588E">
      <w:pPr>
        <w:pStyle w:val="13"/>
        <w:jc w:val="both"/>
      </w:pPr>
      <w:r>
        <w:t>Включение данной команды дает возможность проверить расстояния между заданными геометрическими элементами, с точностью до 3-го знака после запятой (в 0.001 мм).</w:t>
      </w:r>
      <w:r w:rsidR="005123DB">
        <w:rPr>
          <w:noProof/>
        </w:rPr>
        <w:drawing>
          <wp:inline distT="0" distB="0" distL="0" distR="0">
            <wp:extent cx="386715" cy="2546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6715" cy="254635"/>
                    </a:xfrm>
                    <a:prstGeom prst="rect">
                      <a:avLst/>
                    </a:prstGeom>
                    <a:solidFill>
                      <a:srgbClr val="FFFFFF"/>
                    </a:solidFill>
                    <a:ln>
                      <a:noFill/>
                    </a:ln>
                  </pic:spPr>
                </pic:pic>
              </a:graphicData>
            </a:graphic>
          </wp:inline>
        </w:drawing>
      </w:r>
    </w:p>
    <w:p w:rsidR="0039588E" w:rsidRDefault="0039588E">
      <w:pPr>
        <w:pStyle w:val="13"/>
        <w:jc w:val="both"/>
        <w:rPr>
          <w:b/>
          <w:sz w:val="24"/>
        </w:rPr>
      </w:pPr>
      <w:r>
        <w:t xml:space="preserve">После включения, установить курсор мыши на элементе и произвести клик левой кнопкой мыши. Переместить курсор к следующему элементу и кликнуть </w:t>
      </w:r>
      <w:proofErr w:type="spellStart"/>
      <w:r>
        <w:t>мыщью</w:t>
      </w:r>
      <w:proofErr w:type="spellEnd"/>
      <w:r>
        <w:t>. Внизу справа появится информация о размере и между какими элементами:</w:t>
      </w:r>
      <w:r w:rsidR="005123DB">
        <w:rPr>
          <w:noProof/>
        </w:rPr>
        <w:drawing>
          <wp:inline distT="0" distB="0" distL="0" distR="0">
            <wp:extent cx="3459480" cy="25463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9480" cy="254635"/>
                    </a:xfrm>
                    <a:prstGeom prst="rect">
                      <a:avLst/>
                    </a:prstGeom>
                    <a:solidFill>
                      <a:srgbClr val="FFFFFF"/>
                    </a:solidFill>
                    <a:ln>
                      <a:noFill/>
                    </a:ln>
                  </pic:spPr>
                </pic:pic>
              </a:graphicData>
            </a:graphic>
          </wp:inline>
        </w:drawing>
      </w:r>
    </w:p>
    <w:p w:rsidR="0039588E" w:rsidRDefault="0039588E">
      <w:pPr>
        <w:pStyle w:val="13"/>
        <w:ind w:firstLine="720"/>
        <w:rPr>
          <w:b/>
          <w:sz w:val="24"/>
        </w:rPr>
      </w:pPr>
      <w:r>
        <w:rPr>
          <w:b/>
          <w:sz w:val="24"/>
        </w:rPr>
        <w:t xml:space="preserve">4.1.14 </w:t>
      </w:r>
      <w:proofErr w:type="gramStart"/>
      <w:r>
        <w:rPr>
          <w:b/>
          <w:sz w:val="24"/>
        </w:rPr>
        <w:t>Команда  НОВЫЙ</w:t>
      </w:r>
      <w:proofErr w:type="gramEnd"/>
      <w:r>
        <w:rPr>
          <w:b/>
          <w:sz w:val="24"/>
        </w:rPr>
        <w:t xml:space="preserve"> ПРОЕКТ.</w:t>
      </w:r>
    </w:p>
    <w:p w:rsidR="0039588E" w:rsidRDefault="0039588E">
      <w:pPr>
        <w:pStyle w:val="13"/>
        <w:jc w:val="both"/>
      </w:pPr>
      <w:r>
        <w:t xml:space="preserve">Применяется для приведения системы в исходное, для начала проектирования состояние, если перед этим выполнялись </w:t>
      </w:r>
      <w:proofErr w:type="gramStart"/>
      <w:r>
        <w:t>какие либо</w:t>
      </w:r>
      <w:proofErr w:type="gramEnd"/>
      <w:r>
        <w:t xml:space="preserve"> действия.</w:t>
      </w:r>
    </w:p>
    <w:p w:rsidR="0039588E" w:rsidRDefault="005123DB">
      <w:pPr>
        <w:pStyle w:val="13"/>
        <w:jc w:val="both"/>
      </w:pPr>
      <w:r>
        <w:rPr>
          <w:noProof/>
        </w:rPr>
        <w:drawing>
          <wp:inline distT="0" distB="0" distL="0" distR="0">
            <wp:extent cx="2620645" cy="82931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0645" cy="829310"/>
                    </a:xfrm>
                    <a:prstGeom prst="rect">
                      <a:avLst/>
                    </a:prstGeom>
                    <a:solidFill>
                      <a:srgbClr val="FFFFFF"/>
                    </a:solidFill>
                    <a:ln>
                      <a:noFill/>
                    </a:ln>
                  </pic:spPr>
                </pic:pic>
              </a:graphicData>
            </a:graphic>
          </wp:inline>
        </w:drawing>
      </w:r>
      <w:r w:rsidR="0039588E">
        <w:t xml:space="preserve">Если вы начинаете проект сразу после загрузки системы, либо продолжаете проект в режиме ПРОДОЛЖИТЬ </w:t>
      </w:r>
      <w:proofErr w:type="gramStart"/>
      <w:r w:rsidR="0039588E">
        <w:t>ТЕХНОЛОГИЮ</w:t>
      </w:r>
      <w:proofErr w:type="gramEnd"/>
      <w:r w:rsidR="0039588E">
        <w:t xml:space="preserve"> либо продолжаете наращивать сохраненную ранее геометрию, то данную команду не применять.</w:t>
      </w:r>
    </w:p>
    <w:p w:rsidR="0039588E" w:rsidRDefault="0039588E">
      <w:pPr>
        <w:pStyle w:val="13"/>
        <w:ind w:firstLine="720"/>
        <w:rPr>
          <w:b/>
          <w:sz w:val="24"/>
        </w:rPr>
      </w:pPr>
      <w:r>
        <w:rPr>
          <w:b/>
          <w:sz w:val="24"/>
        </w:rPr>
        <w:t xml:space="preserve">4.1.15 </w:t>
      </w:r>
      <w:proofErr w:type="gramStart"/>
      <w:r>
        <w:rPr>
          <w:b/>
          <w:sz w:val="24"/>
        </w:rPr>
        <w:t>Команда  ПРОДОЛЖИТЬ</w:t>
      </w:r>
      <w:proofErr w:type="gramEnd"/>
      <w:r>
        <w:rPr>
          <w:b/>
          <w:sz w:val="24"/>
        </w:rPr>
        <w:t xml:space="preserve"> ТЕХНОЛОГИЮ.</w:t>
      </w:r>
    </w:p>
    <w:p w:rsidR="0039588E" w:rsidRDefault="0039588E">
      <w:pPr>
        <w:pStyle w:val="13"/>
        <w:jc w:val="both"/>
      </w:pPr>
      <w:r>
        <w:t>Применяется, если проект не был завершен до конца в режиме СОЗДАНИЕ ТЕХНОЛОГИИ, вы его сохранили и после загрузки системы, вызвали его и хотите продолжить технологию, то нажмите:</w:t>
      </w:r>
      <w:r w:rsidR="005123DB">
        <w:rPr>
          <w:noProof/>
        </w:rPr>
        <w:drawing>
          <wp:inline distT="0" distB="0" distL="0" distR="0">
            <wp:extent cx="942975" cy="311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2975" cy="311150"/>
                    </a:xfrm>
                    <a:prstGeom prst="rect">
                      <a:avLst/>
                    </a:prstGeom>
                    <a:solidFill>
                      <a:srgbClr val="FFFFFF"/>
                    </a:solidFill>
                    <a:ln>
                      <a:noFill/>
                    </a:ln>
                  </pic:spPr>
                </pic:pic>
              </a:graphicData>
            </a:graphic>
          </wp:inline>
        </w:drawing>
      </w:r>
      <w:r>
        <w:t xml:space="preserve"> до появления </w:t>
      </w:r>
      <w:r>
        <w:rPr>
          <w:lang w:val="en-US"/>
        </w:rPr>
        <w:t>TEX</w:t>
      </w:r>
      <w:r>
        <w:t xml:space="preserve"> и продолжайте создание технологии.</w:t>
      </w:r>
    </w:p>
    <w:p w:rsidR="0039588E" w:rsidRDefault="0039588E">
      <w:pPr>
        <w:pStyle w:val="13"/>
        <w:ind w:firstLine="720"/>
        <w:rPr>
          <w:b/>
          <w:sz w:val="24"/>
        </w:rPr>
      </w:pPr>
      <w:r>
        <w:rPr>
          <w:b/>
          <w:sz w:val="24"/>
        </w:rPr>
        <w:t xml:space="preserve">4.1.16 </w:t>
      </w:r>
      <w:proofErr w:type="gramStart"/>
      <w:r>
        <w:rPr>
          <w:b/>
          <w:sz w:val="24"/>
        </w:rPr>
        <w:t>Команда  ВЕРНУТЬСЯ</w:t>
      </w:r>
      <w:proofErr w:type="gramEnd"/>
      <w:r>
        <w:rPr>
          <w:b/>
          <w:sz w:val="24"/>
        </w:rPr>
        <w:t xml:space="preserve"> НА ОДИН ШАГ В ТЕХНОЛОГИИ.</w:t>
      </w:r>
    </w:p>
    <w:p w:rsidR="0039588E" w:rsidRDefault="0039588E">
      <w:pPr>
        <w:pStyle w:val="13"/>
        <w:jc w:val="both"/>
      </w:pPr>
      <w:r>
        <w:t xml:space="preserve">Фактически это отход назад в своих действиях, при создании ТЕХНОЛОГИИ. Требуется учесть, что отход назад может сопровождаться не только одним, но и двумя шагами, например: если перед этим создавался элемент пересечения прямой с окружностью, то было за одно действие два шага: признак пересечения прямой с окружностью (БХ, </w:t>
      </w:r>
      <w:proofErr w:type="gramStart"/>
      <w:r>
        <w:t>МХ,БУ</w:t>
      </w:r>
      <w:proofErr w:type="gramEnd"/>
      <w:r>
        <w:t>,МУ) и сама окружность либо прямая. Отсюда следует, что при откатах назад с последующим создание новой технологии, по признакам также нужно откатываться назад.</w:t>
      </w:r>
    </w:p>
    <w:p w:rsidR="0039588E" w:rsidRDefault="0039588E">
      <w:pPr>
        <w:pStyle w:val="13"/>
        <w:ind w:firstLine="720"/>
        <w:rPr>
          <w:b/>
          <w:sz w:val="24"/>
        </w:rPr>
      </w:pPr>
      <w:r>
        <w:rPr>
          <w:b/>
          <w:sz w:val="24"/>
        </w:rPr>
        <w:t xml:space="preserve">4.1.17 </w:t>
      </w:r>
      <w:proofErr w:type="gramStart"/>
      <w:r>
        <w:rPr>
          <w:b/>
          <w:sz w:val="24"/>
        </w:rPr>
        <w:t>Команда  ПРОГРАММА</w:t>
      </w:r>
      <w:proofErr w:type="gramEnd"/>
      <w:r>
        <w:rPr>
          <w:b/>
          <w:sz w:val="24"/>
        </w:rPr>
        <w:t xml:space="preserve"> РМ33 (</w:t>
      </w:r>
      <w:r>
        <w:rPr>
          <w:b/>
          <w:sz w:val="24"/>
          <w:lang w:val="en-US"/>
        </w:rPr>
        <w:t>CNC</w:t>
      </w:r>
      <w:r>
        <w:rPr>
          <w:b/>
          <w:sz w:val="24"/>
        </w:rPr>
        <w:t>4000/</w:t>
      </w:r>
      <w:r>
        <w:rPr>
          <w:b/>
          <w:sz w:val="24"/>
          <w:lang w:val="en-US"/>
        </w:rPr>
        <w:t>CNC</w:t>
      </w:r>
      <w:r>
        <w:rPr>
          <w:b/>
          <w:sz w:val="24"/>
        </w:rPr>
        <w:t>7000).</w:t>
      </w:r>
    </w:p>
    <w:p w:rsidR="0039588E" w:rsidRDefault="0039588E">
      <w:pPr>
        <w:pStyle w:val="13"/>
        <w:jc w:val="both"/>
      </w:pPr>
      <w:r>
        <w:t xml:space="preserve">Данная команда позволяет создать, по построенной на базе геометрических элементов технологии, рабочую программу вырезки деталей на МТР формат </w:t>
      </w:r>
      <w:r>
        <w:rPr>
          <w:lang w:val="en-US"/>
        </w:rPr>
        <w:t>ESSI</w:t>
      </w:r>
      <w:r>
        <w:t>. При этом:</w:t>
      </w:r>
    </w:p>
    <w:p w:rsidR="0039588E" w:rsidRDefault="0039588E">
      <w:pPr>
        <w:pStyle w:val="13"/>
        <w:numPr>
          <w:ilvl w:val="0"/>
          <w:numId w:val="8"/>
        </w:numPr>
        <w:jc w:val="both"/>
      </w:pPr>
      <w:r>
        <w:t>наличие технологических построений обязательно;</w:t>
      </w:r>
    </w:p>
    <w:p w:rsidR="0039588E" w:rsidRDefault="0039588E">
      <w:pPr>
        <w:pStyle w:val="13"/>
        <w:numPr>
          <w:ilvl w:val="0"/>
          <w:numId w:val="8"/>
        </w:numPr>
        <w:jc w:val="both"/>
      </w:pPr>
    </w:p>
    <w:p w:rsidR="0039588E" w:rsidRDefault="0039588E">
      <w:pPr>
        <w:pStyle w:val="13"/>
        <w:ind w:firstLine="720"/>
        <w:rPr>
          <w:b/>
          <w:sz w:val="24"/>
        </w:rPr>
      </w:pPr>
      <w:r>
        <w:rPr>
          <w:b/>
          <w:sz w:val="24"/>
        </w:rPr>
        <w:t xml:space="preserve">4.1.18 </w:t>
      </w:r>
      <w:proofErr w:type="gramStart"/>
      <w:r>
        <w:rPr>
          <w:b/>
          <w:sz w:val="24"/>
        </w:rPr>
        <w:t>Команда  ВВОД</w:t>
      </w:r>
      <w:proofErr w:type="gramEnd"/>
      <w:r>
        <w:rPr>
          <w:b/>
          <w:sz w:val="24"/>
        </w:rPr>
        <w:t xml:space="preserve"> ЭЛЕМЕНТА.</w:t>
      </w:r>
    </w:p>
    <w:p w:rsidR="0039588E" w:rsidRDefault="0039588E">
      <w:pPr>
        <w:pStyle w:val="13"/>
        <w:jc w:val="both"/>
      </w:pPr>
      <w:r>
        <w:t>При построении любого геометрического элемента, после задания исходных данных (например: точка задается пересечение прямой и окружности, и вы задали щелчком мыши прямую, окружность и признак пересечения (БХ, МХ…)), вызывайте команду ПРИНЯТЬ. В случае достаточности исходных данных для данного способа построения, элемент будет построен. Система возвращается в исходное перед заданием входных данных состояние. Способ задания остается тот же.</w:t>
      </w:r>
    </w:p>
    <w:p w:rsidR="0039588E" w:rsidRDefault="0039588E">
      <w:pPr>
        <w:pStyle w:val="13"/>
        <w:ind w:firstLine="720"/>
        <w:rPr>
          <w:b/>
          <w:sz w:val="24"/>
        </w:rPr>
      </w:pPr>
      <w:r>
        <w:rPr>
          <w:b/>
          <w:sz w:val="24"/>
        </w:rPr>
        <w:t xml:space="preserve">4.1.19 </w:t>
      </w:r>
      <w:proofErr w:type="gramStart"/>
      <w:r>
        <w:rPr>
          <w:b/>
          <w:sz w:val="24"/>
        </w:rPr>
        <w:t>Команда  ВОЗВРАТ</w:t>
      </w:r>
      <w:proofErr w:type="gramEnd"/>
      <w:r>
        <w:rPr>
          <w:b/>
          <w:sz w:val="24"/>
        </w:rPr>
        <w:t xml:space="preserve"> В ГЕОМЕТРИИ.</w:t>
      </w:r>
    </w:p>
    <w:p w:rsidR="0039588E" w:rsidRDefault="0039588E">
      <w:pPr>
        <w:pStyle w:val="13"/>
        <w:jc w:val="both"/>
      </w:pPr>
      <w:r>
        <w:t xml:space="preserve">При создании геометрии вы решили вернуться на </w:t>
      </w:r>
      <w:r>
        <w:rPr>
          <w:lang w:val="en-US"/>
        </w:rPr>
        <w:t>N</w:t>
      </w:r>
      <w:r>
        <w:t xml:space="preserve"> шагов назад. Геометрия изменится так, как если бы вы отошли назад во времени создания геометрии на это количество шагов назад. Помните всегда можно вернуться вперед, если после движения назад вы не создали нового элемента, в противном случае новый созданный элемент становится последним безвозвратно. </w:t>
      </w:r>
    </w:p>
    <w:p w:rsidR="0039588E" w:rsidRDefault="0039588E">
      <w:pPr>
        <w:pStyle w:val="13"/>
        <w:ind w:firstLine="720"/>
        <w:rPr>
          <w:b/>
          <w:sz w:val="24"/>
        </w:rPr>
      </w:pPr>
      <w:r>
        <w:rPr>
          <w:b/>
          <w:sz w:val="24"/>
        </w:rPr>
        <w:lastRenderedPageBreak/>
        <w:t xml:space="preserve">4.1.20 </w:t>
      </w:r>
      <w:proofErr w:type="gramStart"/>
      <w:r>
        <w:rPr>
          <w:b/>
          <w:sz w:val="24"/>
        </w:rPr>
        <w:t>Команда  НОВЫЙ</w:t>
      </w:r>
      <w:proofErr w:type="gramEnd"/>
      <w:r>
        <w:rPr>
          <w:b/>
          <w:sz w:val="24"/>
        </w:rPr>
        <w:t xml:space="preserve"> РАБОЧИЙ ДИСК .</w:t>
      </w:r>
    </w:p>
    <w:p w:rsidR="0039588E" w:rsidRDefault="0039588E">
      <w:pPr>
        <w:pStyle w:val="13"/>
        <w:ind w:firstLine="720"/>
      </w:pPr>
      <w:r>
        <w:t xml:space="preserve">Для смены диска или раздела, нажмите на эту клавишу: </w:t>
      </w:r>
      <w:r w:rsidR="005123DB">
        <w:rPr>
          <w:noProof/>
        </w:rPr>
        <w:drawing>
          <wp:inline distT="0" distB="0" distL="0" distR="0">
            <wp:extent cx="1706245" cy="11029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06245" cy="1102995"/>
                    </a:xfrm>
                    <a:prstGeom prst="rect">
                      <a:avLst/>
                    </a:prstGeom>
                    <a:solidFill>
                      <a:srgbClr val="FFFFFF"/>
                    </a:solidFill>
                    <a:ln>
                      <a:noFill/>
                    </a:ln>
                  </pic:spPr>
                </pic:pic>
              </a:graphicData>
            </a:graphic>
          </wp:inline>
        </w:drawing>
      </w:r>
      <w:r>
        <w:t xml:space="preserve"> и в окне с надписью </w:t>
      </w:r>
      <w:r>
        <w:rPr>
          <w:lang w:val="en-US"/>
        </w:rPr>
        <w:t>NEW</w:t>
      </w:r>
      <w:r w:rsidRPr="00E4374A">
        <w:t xml:space="preserve"> </w:t>
      </w:r>
      <w:r>
        <w:t xml:space="preserve">введите </w:t>
      </w:r>
      <w:proofErr w:type="gramStart"/>
      <w:r>
        <w:rPr>
          <w:lang w:val="en-US"/>
        </w:rPr>
        <w:t>C</w:t>
      </w:r>
      <w:r w:rsidRPr="00E4374A">
        <w:t>:\(</w:t>
      </w:r>
      <w:proofErr w:type="gramEnd"/>
      <w:r>
        <w:rPr>
          <w:lang w:val="en-US"/>
        </w:rPr>
        <w:t>D</w:t>
      </w:r>
      <w:r w:rsidRPr="00E4374A">
        <w:t xml:space="preserve">:\ </w:t>
      </w:r>
      <w:r>
        <w:t xml:space="preserve">или </w:t>
      </w:r>
      <w:r>
        <w:rPr>
          <w:lang w:val="en-US"/>
        </w:rPr>
        <w:t>E</w:t>
      </w:r>
      <w:r w:rsidRPr="00E4374A">
        <w:t xml:space="preserve">:\ </w:t>
      </w:r>
      <w:r>
        <w:t>и т.д.).</w:t>
      </w:r>
    </w:p>
    <w:p w:rsidR="0039588E" w:rsidRDefault="0039588E">
      <w:pPr>
        <w:pStyle w:val="13"/>
        <w:rPr>
          <w:b/>
          <w:sz w:val="24"/>
        </w:rPr>
      </w:pPr>
      <w:r>
        <w:tab/>
      </w:r>
      <w:r>
        <w:tab/>
      </w:r>
      <w:r>
        <w:rPr>
          <w:b/>
          <w:sz w:val="24"/>
        </w:rPr>
        <w:t xml:space="preserve">СЕРИЯ </w:t>
      </w:r>
      <w:proofErr w:type="gramStart"/>
      <w:r>
        <w:rPr>
          <w:b/>
          <w:sz w:val="24"/>
        </w:rPr>
        <w:t>ТЕХНОЛОГИЧЕСКИХ  КОМАНД</w:t>
      </w:r>
      <w:proofErr w:type="gramEnd"/>
      <w:r>
        <w:rPr>
          <w:b/>
          <w:sz w:val="24"/>
        </w:rPr>
        <w:t xml:space="preserve"> РЕЖИМА «ТЕХНОЛОГИЯ».</w:t>
      </w:r>
    </w:p>
    <w:p w:rsidR="0039588E" w:rsidRDefault="0039588E">
      <w:pPr>
        <w:pStyle w:val="13"/>
        <w:rPr>
          <w:b/>
          <w:sz w:val="24"/>
        </w:rPr>
      </w:pPr>
    </w:p>
    <w:p w:rsidR="0039588E" w:rsidRDefault="0039588E">
      <w:pPr>
        <w:pStyle w:val="13"/>
        <w:ind w:firstLine="720"/>
        <w:rPr>
          <w:b/>
          <w:sz w:val="24"/>
        </w:rPr>
      </w:pPr>
      <w:r>
        <w:rPr>
          <w:b/>
          <w:sz w:val="24"/>
        </w:rPr>
        <w:t xml:space="preserve">4.1.29 </w:t>
      </w:r>
      <w:proofErr w:type="gramStart"/>
      <w:r>
        <w:rPr>
          <w:b/>
          <w:sz w:val="24"/>
        </w:rPr>
        <w:t>Команда  НП</w:t>
      </w:r>
      <w:proofErr w:type="gramEnd"/>
      <w:r>
        <w:rPr>
          <w:b/>
          <w:sz w:val="24"/>
        </w:rPr>
        <w:t>.</w:t>
      </w:r>
    </w:p>
    <w:p w:rsidR="0039588E" w:rsidRDefault="0039588E">
      <w:pPr>
        <w:pStyle w:val="13"/>
        <w:jc w:val="both"/>
      </w:pPr>
      <w:r>
        <w:t>Начало программы является либо первой командой в создании технологии., либо следует за последним закрытым участком (КУ1, КУ2 и т.д.). Фактически именно после этой фразы начинается собственно ПРОГРАММА. Система готова принимать команды движения по траекториям и вызова участков, в том числе и многократные с угловыми поворотами.</w:t>
      </w:r>
    </w:p>
    <w:p w:rsidR="0039588E" w:rsidRDefault="0039588E">
      <w:pPr>
        <w:pStyle w:val="13"/>
        <w:ind w:firstLine="720"/>
        <w:rPr>
          <w:b/>
          <w:sz w:val="24"/>
        </w:rPr>
      </w:pPr>
      <w:r>
        <w:rPr>
          <w:b/>
          <w:sz w:val="24"/>
        </w:rPr>
        <w:t xml:space="preserve">4.1.30 </w:t>
      </w:r>
      <w:proofErr w:type="gramStart"/>
      <w:r>
        <w:rPr>
          <w:b/>
          <w:sz w:val="24"/>
        </w:rPr>
        <w:t>Команда  КП</w:t>
      </w:r>
      <w:proofErr w:type="gramEnd"/>
    </w:p>
    <w:p w:rsidR="0039588E" w:rsidRDefault="0039588E">
      <w:pPr>
        <w:pStyle w:val="13"/>
      </w:pPr>
      <w:r>
        <w:t>Команда завершает создание технологии. После нее режим закрывается, и никакие технологические команды не воспринимаются. Обычно после нее включают команду Программа РМ33.</w:t>
      </w:r>
    </w:p>
    <w:p w:rsidR="0039588E" w:rsidRDefault="0039588E">
      <w:pPr>
        <w:pStyle w:val="13"/>
        <w:rPr>
          <w:b/>
          <w:sz w:val="24"/>
        </w:rPr>
      </w:pPr>
      <w:r>
        <w:rPr>
          <w:b/>
          <w:sz w:val="24"/>
        </w:rPr>
        <w:tab/>
        <w:t xml:space="preserve">4.1.31 </w:t>
      </w:r>
      <w:proofErr w:type="gramStart"/>
      <w:r>
        <w:rPr>
          <w:b/>
          <w:sz w:val="24"/>
        </w:rPr>
        <w:t>Команда  +</w:t>
      </w:r>
      <w:proofErr w:type="gramEnd"/>
      <w:r>
        <w:rPr>
          <w:b/>
          <w:sz w:val="24"/>
        </w:rPr>
        <w:t>ПЛ</w:t>
      </w:r>
      <w:r>
        <w:rPr>
          <w:b/>
          <w:sz w:val="24"/>
        </w:rPr>
        <w:tab/>
        <w:t>.</w:t>
      </w:r>
    </w:p>
    <w:p w:rsidR="0039588E" w:rsidRDefault="0039588E">
      <w:pPr>
        <w:pStyle w:val="13"/>
        <w:jc w:val="both"/>
      </w:pPr>
      <w:r>
        <w:t>Команда включает плазму.</w:t>
      </w:r>
    </w:p>
    <w:p w:rsidR="0039588E" w:rsidRDefault="0039588E">
      <w:pPr>
        <w:pStyle w:val="13"/>
        <w:rPr>
          <w:b/>
          <w:sz w:val="24"/>
        </w:rPr>
      </w:pPr>
      <w:r>
        <w:rPr>
          <w:b/>
          <w:sz w:val="24"/>
        </w:rPr>
        <w:tab/>
        <w:t xml:space="preserve">4.1.32 </w:t>
      </w:r>
      <w:proofErr w:type="gramStart"/>
      <w:r>
        <w:rPr>
          <w:b/>
          <w:sz w:val="24"/>
        </w:rPr>
        <w:t>Команда  -</w:t>
      </w:r>
      <w:proofErr w:type="gramEnd"/>
      <w:r>
        <w:rPr>
          <w:b/>
          <w:sz w:val="24"/>
        </w:rPr>
        <w:t>ПЛ.</w:t>
      </w:r>
    </w:p>
    <w:p w:rsidR="0039588E" w:rsidRDefault="0039588E">
      <w:pPr>
        <w:pStyle w:val="13"/>
        <w:jc w:val="both"/>
      </w:pPr>
      <w:r>
        <w:t>Команда выключает плазму.</w:t>
      </w:r>
    </w:p>
    <w:p w:rsidR="0039588E" w:rsidRDefault="0039588E">
      <w:pPr>
        <w:pStyle w:val="13"/>
        <w:rPr>
          <w:b/>
          <w:sz w:val="24"/>
        </w:rPr>
      </w:pPr>
      <w:r>
        <w:rPr>
          <w:b/>
          <w:sz w:val="24"/>
        </w:rPr>
        <w:tab/>
        <w:t xml:space="preserve">4.1.33 </w:t>
      </w:r>
      <w:proofErr w:type="gramStart"/>
      <w:r>
        <w:rPr>
          <w:b/>
          <w:sz w:val="24"/>
        </w:rPr>
        <w:t>Команда  +</w:t>
      </w:r>
      <w:proofErr w:type="gramEnd"/>
      <w:r>
        <w:rPr>
          <w:b/>
          <w:sz w:val="24"/>
        </w:rPr>
        <w:t>К.</w:t>
      </w:r>
    </w:p>
    <w:p w:rsidR="0039588E" w:rsidRDefault="0039588E">
      <w:pPr>
        <w:pStyle w:val="13"/>
        <w:jc w:val="both"/>
      </w:pPr>
      <w:r>
        <w:t xml:space="preserve">Команда включить коррекцию на радиус дуги плазмы. Если применяется перед движением в точку или к прямой \ окружности, то на технологической геометрии это не отразится. Но реально, на МТР, резак не дойдет до точки, точки на прямой или на окружности, на величину </w:t>
      </w:r>
      <w:proofErr w:type="gramStart"/>
      <w:r>
        <w:t>радиуса плазмы</w:t>
      </w:r>
      <w:proofErr w:type="gramEnd"/>
      <w:r>
        <w:t xml:space="preserve"> заданного с пульта оператором. Следует отметить, что внутренний радиус детали меньший, чем заданный с пульта будет отработан равным радиусу, заданному с пульта. </w:t>
      </w:r>
      <w:proofErr w:type="gramStart"/>
      <w:r>
        <w:t>Все выборки меньшие 2-х радиусов</w:t>
      </w:r>
      <w:proofErr w:type="gramEnd"/>
      <w:r>
        <w:t xml:space="preserve"> заданных с пульта, МТР проигнорирует. Задается перед выходом на контур детали.</w:t>
      </w:r>
    </w:p>
    <w:p w:rsidR="0039588E" w:rsidRDefault="0039588E">
      <w:pPr>
        <w:pStyle w:val="13"/>
        <w:rPr>
          <w:b/>
          <w:sz w:val="24"/>
        </w:rPr>
      </w:pPr>
      <w:r>
        <w:rPr>
          <w:b/>
          <w:sz w:val="24"/>
        </w:rPr>
        <w:tab/>
        <w:t xml:space="preserve">4.1.34 </w:t>
      </w:r>
      <w:proofErr w:type="gramStart"/>
      <w:r>
        <w:rPr>
          <w:b/>
          <w:sz w:val="24"/>
        </w:rPr>
        <w:t>Команда  -</w:t>
      </w:r>
      <w:proofErr w:type="gramEnd"/>
      <w:r>
        <w:rPr>
          <w:b/>
          <w:sz w:val="24"/>
        </w:rPr>
        <w:t>К.</w:t>
      </w:r>
    </w:p>
    <w:p w:rsidR="0039588E" w:rsidRDefault="0039588E">
      <w:pPr>
        <w:pStyle w:val="13"/>
        <w:jc w:val="both"/>
      </w:pPr>
      <w:r>
        <w:t>Команда выключить коррекцию. Реально на МТР после данной команды резак выйдет на контур траектории. Поэтому следите, чтобы это был контур металла отхода, а не детали. Задается обычно после схода с линий детали перед перемещением на следующую деталь.</w:t>
      </w:r>
    </w:p>
    <w:p w:rsidR="0039588E" w:rsidRDefault="0039588E">
      <w:pPr>
        <w:pStyle w:val="13"/>
        <w:rPr>
          <w:b/>
          <w:sz w:val="24"/>
        </w:rPr>
      </w:pPr>
      <w:r>
        <w:rPr>
          <w:b/>
          <w:sz w:val="24"/>
        </w:rPr>
        <w:tab/>
        <w:t xml:space="preserve">4.1.35 </w:t>
      </w:r>
      <w:proofErr w:type="gramStart"/>
      <w:r>
        <w:rPr>
          <w:b/>
          <w:sz w:val="24"/>
        </w:rPr>
        <w:t>Команда  БХ</w:t>
      </w:r>
      <w:proofErr w:type="gramEnd"/>
      <w:r>
        <w:rPr>
          <w:b/>
          <w:sz w:val="24"/>
        </w:rPr>
        <w:t>.</w:t>
      </w:r>
    </w:p>
    <w:p w:rsidR="0039588E" w:rsidRDefault="0039588E">
      <w:pPr>
        <w:pStyle w:val="13"/>
        <w:jc w:val="both"/>
      </w:pPr>
      <w:r>
        <w:t>Команда быстрый ход. Все перемещения без включенной плазмы рекомендуется выполнять с включенным быстрым ходом, т.к. при этом происходит точное позиционирование в точку цель. Скорость перемещения при этом равна станочной константе и обычно выше максимальной рабочей скорости.</w:t>
      </w:r>
    </w:p>
    <w:p w:rsidR="0039588E" w:rsidRDefault="0039588E">
      <w:pPr>
        <w:pStyle w:val="13"/>
        <w:rPr>
          <w:b/>
          <w:sz w:val="24"/>
        </w:rPr>
      </w:pPr>
      <w:r>
        <w:rPr>
          <w:b/>
          <w:sz w:val="24"/>
        </w:rPr>
        <w:tab/>
        <w:t xml:space="preserve">4.1.36 </w:t>
      </w:r>
      <w:proofErr w:type="gramStart"/>
      <w:r>
        <w:rPr>
          <w:b/>
          <w:sz w:val="24"/>
        </w:rPr>
        <w:t>Команда  ВБХ</w:t>
      </w:r>
      <w:proofErr w:type="gramEnd"/>
      <w:r>
        <w:rPr>
          <w:b/>
          <w:sz w:val="24"/>
        </w:rPr>
        <w:t>.</w:t>
      </w:r>
    </w:p>
    <w:p w:rsidR="0039588E" w:rsidRDefault="0039588E">
      <w:pPr>
        <w:pStyle w:val="13"/>
        <w:jc w:val="both"/>
      </w:pPr>
      <w:r>
        <w:t>Команда выключить быстрый ход. Перед включением плазмы необходимо выключить быстрый ход. В противном случае система МТР даст сообщение об ошибке.</w:t>
      </w:r>
    </w:p>
    <w:p w:rsidR="0039588E" w:rsidRDefault="0039588E">
      <w:pPr>
        <w:pStyle w:val="13"/>
        <w:rPr>
          <w:b/>
          <w:sz w:val="24"/>
        </w:rPr>
      </w:pPr>
      <w:r>
        <w:rPr>
          <w:b/>
          <w:sz w:val="24"/>
        </w:rPr>
        <w:tab/>
        <w:t xml:space="preserve">4.1.37 </w:t>
      </w:r>
      <w:proofErr w:type="gramStart"/>
      <w:r>
        <w:rPr>
          <w:b/>
          <w:sz w:val="24"/>
        </w:rPr>
        <w:t>Команда  СТОП</w:t>
      </w:r>
      <w:proofErr w:type="gramEnd"/>
      <w:r>
        <w:rPr>
          <w:b/>
          <w:sz w:val="24"/>
        </w:rPr>
        <w:t>.</w:t>
      </w:r>
    </w:p>
    <w:p w:rsidR="0039588E" w:rsidRDefault="0039588E">
      <w:pPr>
        <w:pStyle w:val="13"/>
        <w:jc w:val="both"/>
      </w:pPr>
      <w:r>
        <w:t>Команда СТОП применяется для программного останова и генерирует команду М00. Применяется обычно при запланированной смене электрода. Когда количество пробивок на детали или раскрое, превышает максимальное количество возможных пробивок для данного типа электрода. Обычно 120 пробивок.</w:t>
      </w:r>
    </w:p>
    <w:p w:rsidR="0039588E" w:rsidRDefault="0039588E">
      <w:pPr>
        <w:pStyle w:val="13"/>
        <w:rPr>
          <w:b/>
          <w:sz w:val="24"/>
        </w:rPr>
      </w:pPr>
      <w:r>
        <w:rPr>
          <w:b/>
          <w:sz w:val="24"/>
        </w:rPr>
        <w:tab/>
        <w:t xml:space="preserve">4.1.38 </w:t>
      </w:r>
      <w:proofErr w:type="gramStart"/>
      <w:r>
        <w:rPr>
          <w:b/>
          <w:sz w:val="24"/>
        </w:rPr>
        <w:t xml:space="preserve">Команда  </w:t>
      </w:r>
      <w:r>
        <w:rPr>
          <w:b/>
          <w:sz w:val="24"/>
          <w:lang w:val="en-US"/>
        </w:rPr>
        <w:t>S</w:t>
      </w:r>
      <w:proofErr w:type="gramEnd"/>
      <w:r>
        <w:rPr>
          <w:b/>
          <w:sz w:val="24"/>
        </w:rPr>
        <w:t>/.</w:t>
      </w:r>
    </w:p>
    <w:p w:rsidR="0039588E" w:rsidRDefault="0039588E">
      <w:pPr>
        <w:pStyle w:val="13"/>
        <w:jc w:val="both"/>
      </w:pPr>
      <w:r>
        <w:t xml:space="preserve">Команда ПРОГРАММНАЯ СКОРОСТЬ. В случае назначения </w:t>
      </w:r>
      <w:proofErr w:type="spellStart"/>
      <w:r>
        <w:t>программно</w:t>
      </w:r>
      <w:proofErr w:type="spellEnd"/>
      <w:r>
        <w:t xml:space="preserve"> рабочей скорости резания, игнорируется скорость устанавливаемая с пульта, но у оператора имеется возможность установить процент от </w:t>
      </w:r>
      <w:proofErr w:type="spellStart"/>
      <w:r>
        <w:t>программно</w:t>
      </w:r>
      <w:proofErr w:type="spellEnd"/>
      <w:r>
        <w:t xml:space="preserve"> назначенной скорости с </w:t>
      </w:r>
      <w:proofErr w:type="gramStart"/>
      <w:r>
        <w:t>пульта.(</w:t>
      </w:r>
      <w:proofErr w:type="gramEnd"/>
      <w:r>
        <w:t>В данном варианте не задействовано).</w:t>
      </w:r>
    </w:p>
    <w:p w:rsidR="0039588E" w:rsidRDefault="0039588E">
      <w:pPr>
        <w:pStyle w:val="13"/>
        <w:rPr>
          <w:b/>
          <w:sz w:val="24"/>
        </w:rPr>
      </w:pPr>
      <w:r>
        <w:rPr>
          <w:b/>
          <w:sz w:val="24"/>
        </w:rPr>
        <w:tab/>
        <w:t xml:space="preserve">4.1.39 </w:t>
      </w:r>
      <w:proofErr w:type="gramStart"/>
      <w:r>
        <w:rPr>
          <w:b/>
          <w:sz w:val="24"/>
        </w:rPr>
        <w:t>Команда  КК</w:t>
      </w:r>
      <w:proofErr w:type="gramEnd"/>
      <w:r>
        <w:rPr>
          <w:b/>
          <w:sz w:val="24"/>
        </w:rPr>
        <w:t>.</w:t>
      </w:r>
    </w:p>
    <w:p w:rsidR="0039588E" w:rsidRDefault="0039588E">
      <w:pPr>
        <w:pStyle w:val="13"/>
        <w:jc w:val="both"/>
      </w:pPr>
      <w:r>
        <w:t>Команда КОНЕЦ КОРРЕКЦИИ. Задается во время схода с контура детали перед перемещением к следующей детали.</w:t>
      </w:r>
    </w:p>
    <w:p w:rsidR="0039588E" w:rsidRDefault="0039588E">
      <w:pPr>
        <w:pStyle w:val="13"/>
        <w:rPr>
          <w:b/>
          <w:sz w:val="24"/>
        </w:rPr>
      </w:pPr>
      <w:r>
        <w:rPr>
          <w:b/>
          <w:sz w:val="24"/>
        </w:rPr>
        <w:tab/>
        <w:t xml:space="preserve">4.1.40 </w:t>
      </w:r>
      <w:proofErr w:type="gramStart"/>
      <w:r>
        <w:rPr>
          <w:b/>
          <w:sz w:val="24"/>
        </w:rPr>
        <w:t>Команда  ВПП</w:t>
      </w:r>
      <w:proofErr w:type="gramEnd"/>
      <w:r>
        <w:rPr>
          <w:b/>
          <w:sz w:val="24"/>
        </w:rPr>
        <w:t>.</w:t>
      </w:r>
    </w:p>
    <w:p w:rsidR="0039588E" w:rsidRDefault="0039588E">
      <w:pPr>
        <w:pStyle w:val="13"/>
        <w:jc w:val="both"/>
      </w:pPr>
      <w:r>
        <w:t>Команда ВЫПОЛНИТЬ ПОДПРОГРАММУ. Имеет три параметра: &lt;НОМЕР ПОДПРОГРАММЫ&gt;, &lt;КОЛИЧЕСТВО РАЗ&gt; и &lt;УГОЛ НАРАЩИВАЕМЫЙ&gt;.  При первом же выполнении контур детали заданный в подпрограмме НОМЕР разворачивается на заданный угол, при втором выполнении угол увеличивается в два раза, при третьем – в три раза и т.д.</w:t>
      </w:r>
    </w:p>
    <w:p w:rsidR="0039588E" w:rsidRDefault="0039588E">
      <w:pPr>
        <w:pStyle w:val="13"/>
        <w:jc w:val="both"/>
      </w:pPr>
    </w:p>
    <w:p w:rsidR="0039588E" w:rsidRDefault="0039588E">
      <w:pPr>
        <w:pStyle w:val="13"/>
        <w:jc w:val="both"/>
        <w:rPr>
          <w:b/>
          <w:sz w:val="24"/>
        </w:rPr>
      </w:pPr>
      <w:r>
        <w:rPr>
          <w:b/>
          <w:sz w:val="24"/>
        </w:rPr>
        <w:t xml:space="preserve">         5.0. УКАЗАНИЕ ПРОГРАММИСТУ.</w:t>
      </w:r>
    </w:p>
    <w:p w:rsidR="0039588E" w:rsidRDefault="0039588E">
      <w:pPr>
        <w:pStyle w:val="13"/>
        <w:jc w:val="both"/>
      </w:pPr>
      <w:r>
        <w:t xml:space="preserve">              ---------------------------------</w:t>
      </w:r>
    </w:p>
    <w:p w:rsidR="0039588E" w:rsidRDefault="0039588E">
      <w:pPr>
        <w:pStyle w:val="13"/>
        <w:jc w:val="both"/>
      </w:pPr>
    </w:p>
    <w:p w:rsidR="0039588E" w:rsidRDefault="0039588E">
      <w:pPr>
        <w:pStyle w:val="13"/>
        <w:jc w:val="both"/>
      </w:pPr>
    </w:p>
    <w:p w:rsidR="0039588E" w:rsidRDefault="0039588E">
      <w:pPr>
        <w:pStyle w:val="13"/>
        <w:jc w:val="both"/>
      </w:pPr>
      <w:r>
        <w:t xml:space="preserve">      При работе с ГРАФИЧЕСКИМ </w:t>
      </w:r>
      <w:proofErr w:type="gramStart"/>
      <w:r>
        <w:t>ПРОЦЕССОРОМ  ГРАФ</w:t>
      </w:r>
      <w:proofErr w:type="gramEnd"/>
      <w:r>
        <w:t xml:space="preserve">-САП могут возникнуть разнообразные конфликтные ситуации. </w:t>
      </w:r>
      <w:proofErr w:type="gramStart"/>
      <w:r>
        <w:t>Большинство  из</w:t>
      </w:r>
      <w:proofErr w:type="gramEnd"/>
      <w:r>
        <w:t xml:space="preserve">  них объясняется тремя основными причинами:</w:t>
      </w:r>
    </w:p>
    <w:p w:rsidR="0039588E" w:rsidRDefault="0039588E">
      <w:pPr>
        <w:pStyle w:val="13"/>
        <w:jc w:val="both"/>
      </w:pPr>
    </w:p>
    <w:p w:rsidR="0039588E" w:rsidRDefault="0039588E">
      <w:pPr>
        <w:pStyle w:val="13"/>
        <w:jc w:val="both"/>
      </w:pPr>
      <w:r>
        <w:t xml:space="preserve">      1. Попытка использовать систему ГРАФ-САП на графических устройствах, которые не поддерживаются ГРАФИЧЕСКИМ ПРОЦЕССОРОМ либо не в той среде (помимо WIN95-98,2000, </w:t>
      </w:r>
      <w:r>
        <w:rPr>
          <w:lang w:val="en-US"/>
        </w:rPr>
        <w:t>XP</w:t>
      </w:r>
      <w:r>
        <w:t>).</w:t>
      </w:r>
    </w:p>
    <w:p w:rsidR="0039588E" w:rsidRDefault="0039588E">
      <w:pPr>
        <w:pStyle w:val="13"/>
        <w:jc w:val="both"/>
      </w:pPr>
    </w:p>
    <w:p w:rsidR="0039588E" w:rsidRDefault="0039588E">
      <w:pPr>
        <w:pStyle w:val="13"/>
        <w:jc w:val="both"/>
      </w:pPr>
      <w:r>
        <w:t xml:space="preserve">      2. Не следует ожидать от системы сверх интеллектуальной обработки вводимой от вас информации, т.е. не делайте глупых нажатий в различных режимах. </w:t>
      </w:r>
    </w:p>
    <w:p w:rsidR="0039588E" w:rsidRDefault="0039588E">
      <w:pPr>
        <w:pStyle w:val="13"/>
        <w:jc w:val="both"/>
      </w:pPr>
    </w:p>
    <w:p w:rsidR="0039588E" w:rsidRDefault="0039588E">
      <w:pPr>
        <w:pStyle w:val="13"/>
        <w:jc w:val="both"/>
      </w:pPr>
      <w:r>
        <w:t xml:space="preserve">      3. Попытка строить графику в режиме ТЕХНОЛОГИЯ и технологию в режиме графики.</w:t>
      </w:r>
    </w:p>
    <w:p w:rsidR="0039588E" w:rsidRDefault="0039588E">
      <w:pPr>
        <w:pStyle w:val="13"/>
      </w:pPr>
    </w:p>
    <w:p w:rsidR="0039588E" w:rsidRDefault="0039588E">
      <w:pPr>
        <w:pStyle w:val="13"/>
        <w:jc w:val="both"/>
      </w:pPr>
    </w:p>
    <w:p w:rsidR="0039588E" w:rsidRDefault="0039588E">
      <w:pPr>
        <w:pStyle w:val="13"/>
        <w:jc w:val="both"/>
      </w:pPr>
      <w:r>
        <w:t xml:space="preserve">Такой вид имеет панель </w:t>
      </w:r>
      <w:r>
        <w:rPr>
          <w:b/>
          <w:color w:val="FF0000"/>
          <w:sz w:val="28"/>
          <w:szCs w:val="28"/>
        </w:rPr>
        <w:t>Установки</w:t>
      </w:r>
      <w:r>
        <w:t xml:space="preserve"> ГРАФ-САП на компьютере.</w:t>
      </w:r>
    </w:p>
    <w:p w:rsidR="0039588E" w:rsidRDefault="0039588E">
      <w:pPr>
        <w:pStyle w:val="13"/>
        <w:jc w:val="both"/>
      </w:pPr>
    </w:p>
    <w:p w:rsidR="0039588E" w:rsidRDefault="0039588E">
      <w:pPr>
        <w:pStyle w:val="13"/>
        <w:jc w:val="both"/>
      </w:pPr>
    </w:p>
    <w:p w:rsidR="0039588E" w:rsidRDefault="005123DB">
      <w:pPr>
        <w:pStyle w:val="13"/>
        <w:ind w:left="2835"/>
        <w:jc w:val="both"/>
        <w:rPr>
          <w:lang w:val="en-US"/>
        </w:rPr>
      </w:pPr>
      <w:r>
        <w:rPr>
          <w:noProof/>
          <w:lang w:val="en-US"/>
        </w:rPr>
        <w:drawing>
          <wp:inline distT="0" distB="0" distL="0" distR="0">
            <wp:extent cx="2346960" cy="11690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46960" cy="1169035"/>
                    </a:xfrm>
                    <a:prstGeom prst="rect">
                      <a:avLst/>
                    </a:prstGeom>
                    <a:solidFill>
                      <a:srgbClr val="FFFFFF"/>
                    </a:solidFill>
                    <a:ln>
                      <a:noFill/>
                    </a:ln>
                  </pic:spPr>
                </pic:pic>
              </a:graphicData>
            </a:graphic>
          </wp:inline>
        </w:drawing>
      </w:r>
    </w:p>
    <w:p w:rsidR="0039588E" w:rsidRDefault="0039588E">
      <w:pPr>
        <w:pStyle w:val="13"/>
        <w:jc w:val="both"/>
        <w:rPr>
          <w:lang w:val="en-US"/>
        </w:rPr>
      </w:pPr>
    </w:p>
    <w:p w:rsidR="0039588E" w:rsidRDefault="0039588E">
      <w:pPr>
        <w:pStyle w:val="13"/>
        <w:jc w:val="both"/>
      </w:pPr>
      <w:r>
        <w:t xml:space="preserve"> Вы нажимаете на кнопку «Регистрация». Появляется Регистрационное табло.</w:t>
      </w:r>
    </w:p>
    <w:p w:rsidR="0039588E" w:rsidRDefault="0039588E">
      <w:pPr>
        <w:pStyle w:val="13"/>
        <w:jc w:val="both"/>
      </w:pPr>
    </w:p>
    <w:p w:rsidR="0039588E" w:rsidRDefault="005123DB">
      <w:pPr>
        <w:pStyle w:val="13"/>
        <w:ind w:left="1843"/>
        <w:jc w:val="both"/>
      </w:pPr>
      <w:r>
        <w:rPr>
          <w:noProof/>
        </w:rPr>
        <w:drawing>
          <wp:inline distT="0" distB="0" distL="0" distR="0">
            <wp:extent cx="3620135" cy="15462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20135" cy="1546225"/>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Код: (как в этом примере ED8658tHhlrGBA67833Quu3Q) вы сообщаете по Интернету поставщику ГРАФ-САП по адресу:</w:t>
      </w:r>
    </w:p>
    <w:p w:rsidR="0039588E" w:rsidRDefault="0039588E">
      <w:pPr>
        <w:pStyle w:val="13"/>
        <w:jc w:val="both"/>
      </w:pPr>
      <w:r>
        <w:t>-</w:t>
      </w:r>
      <w:r>
        <w:tab/>
        <w:t xml:space="preserve">(Интернет) </w:t>
      </w:r>
      <w:hyperlink r:id="rId28" w:history="1">
        <w:r>
          <w:rPr>
            <w:rStyle w:val="a4"/>
          </w:rPr>
          <w:t>basil_cat@.ukr.net</w:t>
        </w:r>
      </w:hyperlink>
    </w:p>
    <w:p w:rsidR="0039588E" w:rsidRDefault="0039588E">
      <w:pPr>
        <w:pStyle w:val="13"/>
        <w:jc w:val="both"/>
      </w:pPr>
      <w:r>
        <w:t>-</w:t>
      </w:r>
      <w:r>
        <w:tab/>
        <w:t>(дом. Тел.) 8-0512-</w:t>
      </w:r>
      <w:r w:rsidRPr="00E4374A">
        <w:t>35</w:t>
      </w:r>
      <w:r>
        <w:t>-</w:t>
      </w:r>
      <w:r w:rsidRPr="00E4374A">
        <w:t>66</w:t>
      </w:r>
      <w:r>
        <w:t>-</w:t>
      </w:r>
      <w:r w:rsidRPr="00E4374A">
        <w:t>60</w:t>
      </w:r>
      <w:r>
        <w:t>_</w:t>
      </w:r>
    </w:p>
    <w:p w:rsidR="0039588E" w:rsidRDefault="0039588E">
      <w:pPr>
        <w:pStyle w:val="13"/>
        <w:jc w:val="both"/>
      </w:pPr>
      <w:r>
        <w:tab/>
        <w:t>Системный программист Романенко Василий Иванович.</w:t>
      </w:r>
    </w:p>
    <w:p w:rsidR="0039588E" w:rsidRDefault="0039588E">
      <w:pPr>
        <w:pStyle w:val="13"/>
        <w:jc w:val="both"/>
      </w:pPr>
    </w:p>
    <w:p w:rsidR="0039588E" w:rsidRDefault="0039588E">
      <w:pPr>
        <w:pStyle w:val="13"/>
        <w:jc w:val="both"/>
      </w:pPr>
      <w:r>
        <w:t>Получив ответ, например:</w:t>
      </w:r>
    </w:p>
    <w:p w:rsidR="0039588E" w:rsidRDefault="0039588E">
      <w:pPr>
        <w:pStyle w:val="13"/>
        <w:jc w:val="both"/>
      </w:pPr>
    </w:p>
    <w:p w:rsidR="0039588E" w:rsidRDefault="0039588E">
      <w:pPr>
        <w:pStyle w:val="13"/>
        <w:jc w:val="both"/>
      </w:pPr>
      <w:r>
        <w:t>BAvw18r0z8x654ry7</w:t>
      </w:r>
      <w:proofErr w:type="gramStart"/>
      <w:r>
        <w:t>yBIPQLQ  вставляете</w:t>
      </w:r>
      <w:proofErr w:type="gramEnd"/>
      <w:r>
        <w:t xml:space="preserve"> его в нижнее окно:</w:t>
      </w:r>
    </w:p>
    <w:p w:rsidR="0039588E" w:rsidRDefault="0039588E">
      <w:pPr>
        <w:pStyle w:val="13"/>
        <w:jc w:val="both"/>
      </w:pPr>
    </w:p>
    <w:p w:rsidR="0039588E" w:rsidRDefault="005123DB">
      <w:pPr>
        <w:pStyle w:val="13"/>
        <w:ind w:left="1843"/>
        <w:jc w:val="both"/>
      </w:pPr>
      <w:r>
        <w:rPr>
          <w:noProof/>
        </w:rPr>
        <w:drawing>
          <wp:inline distT="0" distB="0" distL="0" distR="0">
            <wp:extent cx="3620135" cy="1508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20135" cy="1508125"/>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lastRenderedPageBreak/>
        <w:t xml:space="preserve">и нажимаете ОК. Откроется </w:t>
      </w:r>
      <w:proofErr w:type="gramStart"/>
      <w:r>
        <w:t>рабочее приложение</w:t>
      </w:r>
      <w:proofErr w:type="gramEnd"/>
      <w:r>
        <w:t xml:space="preserve"> общий вид которого вы видите ниже: </w:t>
      </w:r>
    </w:p>
    <w:p w:rsidR="0039588E" w:rsidRDefault="0039588E">
      <w:pPr>
        <w:pStyle w:val="13"/>
        <w:jc w:val="both"/>
      </w:pPr>
    </w:p>
    <w:p w:rsidR="0039588E" w:rsidRDefault="005123DB">
      <w:pPr>
        <w:pStyle w:val="13"/>
        <w:jc w:val="both"/>
      </w:pPr>
      <w:r>
        <w:rPr>
          <w:noProof/>
        </w:rPr>
        <w:drawing>
          <wp:inline distT="0" distB="0" distL="0" distR="0">
            <wp:extent cx="6749415" cy="50622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Если введен неправильный регистрационный код, то появится следующее окно:</w:t>
      </w:r>
    </w:p>
    <w:p w:rsidR="0039588E" w:rsidRDefault="0039588E">
      <w:pPr>
        <w:pStyle w:val="13"/>
        <w:jc w:val="both"/>
      </w:pPr>
    </w:p>
    <w:p w:rsidR="0039588E" w:rsidRDefault="005123DB">
      <w:pPr>
        <w:pStyle w:val="13"/>
        <w:ind w:left="3119"/>
        <w:jc w:val="both"/>
      </w:pPr>
      <w:r>
        <w:rPr>
          <w:noProof/>
        </w:rPr>
        <w:drawing>
          <wp:inline distT="0" distB="0" distL="0" distR="0">
            <wp:extent cx="1932305" cy="104648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32305" cy="104648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При этом приложение не откроется.</w:t>
      </w:r>
    </w:p>
    <w:p w:rsidR="0039588E" w:rsidRDefault="0039588E">
      <w:pPr>
        <w:pStyle w:val="13"/>
        <w:ind w:right="-604"/>
        <w:rPr>
          <w:b/>
          <w:sz w:val="24"/>
        </w:rPr>
      </w:pPr>
    </w:p>
    <w:p w:rsidR="0039588E" w:rsidRDefault="0039588E">
      <w:pPr>
        <w:pStyle w:val="13"/>
        <w:ind w:right="-604"/>
        <w:rPr>
          <w:b/>
          <w:sz w:val="24"/>
        </w:rPr>
      </w:pPr>
    </w:p>
    <w:p w:rsidR="0039588E" w:rsidRDefault="0039588E">
      <w:pPr>
        <w:pStyle w:val="13"/>
        <w:rPr>
          <w:b/>
          <w:sz w:val="24"/>
        </w:rPr>
      </w:pPr>
      <w:r>
        <w:rPr>
          <w:b/>
          <w:sz w:val="24"/>
        </w:rPr>
        <w:t>5.1. Описание работы с файловой системой.</w:t>
      </w:r>
    </w:p>
    <w:p w:rsidR="0039588E" w:rsidRDefault="0039588E">
      <w:pPr>
        <w:pStyle w:val="13"/>
        <w:rPr>
          <w:b/>
          <w:sz w:val="24"/>
        </w:rPr>
      </w:pPr>
    </w:p>
    <w:p w:rsidR="0039588E" w:rsidRDefault="005123DB">
      <w:pPr>
        <w:pStyle w:val="13"/>
        <w:rPr>
          <w:b/>
          <w:sz w:val="24"/>
        </w:rPr>
      </w:pPr>
      <w:r>
        <w:rPr>
          <w:b/>
          <w:noProof/>
          <w:sz w:val="24"/>
        </w:rPr>
        <w:lastRenderedPageBreak/>
        <w:drawing>
          <wp:inline distT="0" distB="0" distL="0" distR="0">
            <wp:extent cx="6749415" cy="50622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rPr>
          <w:b/>
          <w:sz w:val="24"/>
        </w:rPr>
      </w:pPr>
    </w:p>
    <w:p w:rsidR="0039588E" w:rsidRDefault="0039588E">
      <w:pPr>
        <w:pStyle w:val="13"/>
        <w:jc w:val="both"/>
      </w:pPr>
      <w:r>
        <w:t>Действие функциональных клавиш. По данным функциям:</w:t>
      </w:r>
    </w:p>
    <w:p w:rsidR="0039588E" w:rsidRDefault="0039588E">
      <w:pPr>
        <w:pStyle w:val="13"/>
        <w:jc w:val="both"/>
      </w:pPr>
      <w:r>
        <w:rPr>
          <w:b/>
          <w:color w:val="0000FF"/>
          <w:lang w:val="en-US"/>
        </w:rPr>
        <w:t>F</w:t>
      </w:r>
      <w:r>
        <w:rPr>
          <w:b/>
          <w:color w:val="0000FF"/>
        </w:rPr>
        <w:t xml:space="preserve">1 – </w:t>
      </w:r>
      <w:r>
        <w:rPr>
          <w:b/>
          <w:color w:val="0000FF"/>
          <w:lang w:val="en-US"/>
        </w:rPr>
        <w:t>WORKDISK</w:t>
      </w:r>
      <w:r>
        <w:rPr>
          <w:color w:val="0000FF"/>
        </w:rPr>
        <w:t xml:space="preserve"> </w:t>
      </w:r>
      <w:r>
        <w:t>– восстанавливается приведенное выше состояние панели.</w:t>
      </w:r>
    </w:p>
    <w:p w:rsidR="0039588E" w:rsidRDefault="0039588E">
      <w:pPr>
        <w:pStyle w:val="13"/>
        <w:jc w:val="both"/>
      </w:pPr>
      <w:r>
        <w:rPr>
          <w:b/>
          <w:color w:val="0000FF"/>
          <w:lang w:val="en-US"/>
        </w:rPr>
        <w:t>F</w:t>
      </w:r>
      <w:r>
        <w:rPr>
          <w:b/>
          <w:color w:val="0000FF"/>
        </w:rPr>
        <w:t xml:space="preserve">2 – </w:t>
      </w:r>
      <w:r>
        <w:rPr>
          <w:b/>
          <w:color w:val="0000FF"/>
          <w:lang w:val="en-US"/>
        </w:rPr>
        <w:t>LOAD</w:t>
      </w:r>
      <w:r>
        <w:rPr>
          <w:color w:val="0000FF"/>
        </w:rPr>
        <w:t xml:space="preserve"> </w:t>
      </w:r>
      <w:proofErr w:type="gramStart"/>
      <w:r>
        <w:rPr>
          <w:color w:val="0000FF"/>
        </w:rPr>
        <w:tab/>
        <w:t xml:space="preserve">  </w:t>
      </w:r>
      <w:r>
        <w:t>–</w:t>
      </w:r>
      <w:proofErr w:type="gramEnd"/>
      <w:r>
        <w:t xml:space="preserve"> загружается ранее созданный файл геометрии (геометрии и технологии), в зависимости от наличия соответствующих файлов. Приложение переключается на закладку отображения геометрической (геометрической и технологической) информации. Включена готовность к корректировке технологической (если она имеется) информации.</w:t>
      </w:r>
    </w:p>
    <w:p w:rsidR="0039588E" w:rsidRDefault="005123DB">
      <w:pPr>
        <w:pStyle w:val="13"/>
        <w:ind w:left="567"/>
        <w:jc w:val="both"/>
      </w:pPr>
      <w:r>
        <w:rPr>
          <w:noProof/>
        </w:rPr>
        <w:drawing>
          <wp:anchor distT="0" distB="0" distL="114935" distR="114935" simplePos="0" relativeHeight="251683328" behindDoc="0" locked="0" layoutInCell="1" allowOverlap="1">
            <wp:simplePos x="0" y="0"/>
            <wp:positionH relativeFrom="column">
              <wp:posOffset>58420</wp:posOffset>
            </wp:positionH>
            <wp:positionV relativeFrom="paragraph">
              <wp:posOffset>45085</wp:posOffset>
            </wp:positionV>
            <wp:extent cx="4276090" cy="1161415"/>
            <wp:effectExtent l="0" t="0" r="0" b="0"/>
            <wp:wrapSquare wrapText="bothSides"/>
            <wp:docPr id="24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6090" cy="11614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Перед загрузкой происходит запрос на подтверждение выполнения данной функции. </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rPr>
          <w:b/>
          <w:color w:val="0000FF"/>
          <w:lang w:val="en-US"/>
        </w:rPr>
        <w:t>F</w:t>
      </w:r>
      <w:r>
        <w:rPr>
          <w:b/>
          <w:color w:val="0000FF"/>
        </w:rPr>
        <w:t xml:space="preserve">3 – </w:t>
      </w:r>
      <w:r>
        <w:rPr>
          <w:b/>
          <w:color w:val="0000FF"/>
          <w:lang w:val="en-US"/>
        </w:rPr>
        <w:t>SAVE</w:t>
      </w:r>
      <w:r>
        <w:rPr>
          <w:color w:val="0000FF"/>
        </w:rPr>
        <w:t xml:space="preserve"> </w:t>
      </w:r>
      <w:proofErr w:type="gramStart"/>
      <w:r>
        <w:rPr>
          <w:color w:val="0000FF"/>
        </w:rPr>
        <w:tab/>
        <w:t xml:space="preserve">  </w:t>
      </w:r>
      <w:r>
        <w:t>–</w:t>
      </w:r>
      <w:proofErr w:type="gramEnd"/>
      <w:r>
        <w:t xml:space="preserve"> записывается созданная геометрическая (геометрическая и технологическая) информация в файл. Перед записью система запрашивает о вводе имени файла. По умолчанию стоит </w:t>
      </w:r>
      <w:proofErr w:type="gramStart"/>
      <w:r>
        <w:t>имя файла</w:t>
      </w:r>
      <w:proofErr w:type="gramEnd"/>
      <w:r>
        <w:t xml:space="preserve"> на который указывает блочный курсор. Его можно изменить на нужный. В случае, если курсор не установлен ни на какой файл, в запросе установлено расширение без имени: .</w:t>
      </w:r>
      <w:r>
        <w:rPr>
          <w:lang w:val="en-US"/>
        </w:rPr>
        <w:t>SR</w:t>
      </w:r>
      <w:r>
        <w:t xml:space="preserve"> </w:t>
      </w:r>
      <w:proofErr w:type="gramStart"/>
      <w:r>
        <w:t xml:space="preserve">  .</w:t>
      </w:r>
      <w:proofErr w:type="gramEnd"/>
      <w:r>
        <w:t xml:space="preserve"> После ввода (</w:t>
      </w:r>
      <w:r>
        <w:rPr>
          <w:lang w:val="en-US"/>
        </w:rPr>
        <w:t>ENTER</w:t>
      </w:r>
      <w:r>
        <w:t>), осуществляется возврат к окну работы с геометрией и технологией.</w:t>
      </w:r>
    </w:p>
    <w:p w:rsidR="0039588E" w:rsidRDefault="0039588E">
      <w:pPr>
        <w:pStyle w:val="13"/>
        <w:jc w:val="both"/>
      </w:pPr>
      <w:r>
        <w:rPr>
          <w:b/>
          <w:color w:val="0000FF"/>
          <w:lang w:val="en-US"/>
        </w:rPr>
        <w:t>F</w:t>
      </w:r>
      <w:r>
        <w:rPr>
          <w:b/>
          <w:color w:val="0000FF"/>
        </w:rPr>
        <w:t xml:space="preserve">4 – </w:t>
      </w:r>
      <w:r>
        <w:rPr>
          <w:b/>
          <w:color w:val="0000FF"/>
          <w:lang w:val="en-US"/>
        </w:rPr>
        <w:t>FLOPY</w:t>
      </w:r>
      <w:r>
        <w:rPr>
          <w:color w:val="0000FF"/>
        </w:rPr>
        <w:t xml:space="preserve"> </w:t>
      </w:r>
      <w:proofErr w:type="gramStart"/>
      <w:r>
        <w:rPr>
          <w:color w:val="0000FF"/>
        </w:rPr>
        <w:tab/>
        <w:t xml:space="preserve">  </w:t>
      </w:r>
      <w:r>
        <w:t>–</w:t>
      </w:r>
      <w:proofErr w:type="gramEnd"/>
      <w:r>
        <w:t xml:space="preserve"> в левом окне происходит вызов флоппи диска. Работа с флоппи диском ничем не отличается от работы с разделами жесткого рабочего диска.</w:t>
      </w:r>
    </w:p>
    <w:p w:rsidR="0039588E" w:rsidRDefault="0039588E">
      <w:pPr>
        <w:pStyle w:val="13"/>
        <w:jc w:val="both"/>
      </w:pPr>
      <w:r>
        <w:rPr>
          <w:b/>
          <w:color w:val="0000FF"/>
          <w:lang w:val="en-US"/>
        </w:rPr>
        <w:t>F</w:t>
      </w:r>
      <w:r>
        <w:rPr>
          <w:b/>
          <w:color w:val="0000FF"/>
        </w:rPr>
        <w:t xml:space="preserve">5 – </w:t>
      </w:r>
      <w:r>
        <w:rPr>
          <w:b/>
          <w:color w:val="0000FF"/>
          <w:lang w:val="en-US"/>
        </w:rPr>
        <w:t>COPY</w:t>
      </w:r>
      <w:r>
        <w:rPr>
          <w:color w:val="0000FF"/>
        </w:rPr>
        <w:t xml:space="preserve"> </w:t>
      </w:r>
      <w:proofErr w:type="gramStart"/>
      <w:r>
        <w:rPr>
          <w:color w:val="0000FF"/>
        </w:rPr>
        <w:tab/>
        <w:t xml:space="preserve">  </w:t>
      </w:r>
      <w:r>
        <w:t>–</w:t>
      </w:r>
      <w:proofErr w:type="gramEnd"/>
      <w:r>
        <w:t xml:space="preserve"> происходит копирование отмеченных заранее клавишей </w:t>
      </w:r>
      <w:r>
        <w:rPr>
          <w:b/>
          <w:color w:val="0000FF"/>
          <w:lang w:val="en-US"/>
        </w:rPr>
        <w:t>INSERT</w:t>
      </w:r>
      <w:r>
        <w:rPr>
          <w:b/>
          <w:color w:val="0000FF"/>
        </w:rPr>
        <w:t xml:space="preserve"> </w:t>
      </w:r>
      <w:r>
        <w:t xml:space="preserve">файлов с активного окна в неактивное. (Активное окно «источник» выделено синей рамкой, заголовок выделен салатным цветом, второе является «приёмником»). Если в каталоге «приёмнике», уже </w:t>
      </w:r>
      <w:r>
        <w:lastRenderedPageBreak/>
        <w:t>имеется файл с таким именем, то приложение предложит выбрать перезапись-ДА, отмену –</w:t>
      </w:r>
      <w:r w:rsidR="005123DB">
        <w:rPr>
          <w:noProof/>
        </w:rPr>
        <w:drawing>
          <wp:anchor distT="0" distB="0" distL="114935" distR="114935" simplePos="0" relativeHeight="251684352" behindDoc="0" locked="0" layoutInCell="1" allowOverlap="1">
            <wp:simplePos x="0" y="0"/>
            <wp:positionH relativeFrom="column">
              <wp:posOffset>0</wp:posOffset>
            </wp:positionH>
            <wp:positionV relativeFrom="paragraph">
              <wp:posOffset>3810</wp:posOffset>
            </wp:positionV>
            <wp:extent cx="2856865" cy="1161415"/>
            <wp:effectExtent l="0" t="0" r="0" b="0"/>
            <wp:wrapSquare wrapText="bothSides"/>
            <wp:docPr id="241"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6865" cy="11614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 НЕТ, ввести новое имя – ИМЯ.</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color w:val="0000FF"/>
          <w:lang w:val="en-US"/>
        </w:rPr>
      </w:pPr>
      <w:r>
        <w:rPr>
          <w:b/>
          <w:noProof/>
          <w:sz w:val="24"/>
        </w:rPr>
        <w:drawing>
          <wp:inline distT="0" distB="0" distL="0" distR="0">
            <wp:extent cx="6749415" cy="50622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pPr>
      <w:r>
        <w:rPr>
          <w:b/>
          <w:color w:val="0000FF"/>
          <w:lang w:val="en-US"/>
        </w:rPr>
        <w:t>F</w:t>
      </w:r>
      <w:r>
        <w:rPr>
          <w:b/>
          <w:color w:val="0000FF"/>
        </w:rPr>
        <w:t xml:space="preserve">6 – </w:t>
      </w:r>
      <w:r>
        <w:rPr>
          <w:b/>
          <w:color w:val="0000FF"/>
          <w:lang w:val="en-US"/>
        </w:rPr>
        <w:t>MOVE</w:t>
      </w:r>
      <w:r>
        <w:rPr>
          <w:color w:val="0000FF"/>
        </w:rPr>
        <w:t xml:space="preserve"> </w:t>
      </w:r>
      <w:proofErr w:type="gramStart"/>
      <w:r>
        <w:rPr>
          <w:color w:val="0000FF"/>
        </w:rPr>
        <w:tab/>
        <w:t xml:space="preserve">  </w:t>
      </w:r>
      <w:r>
        <w:t>–</w:t>
      </w:r>
      <w:proofErr w:type="gramEnd"/>
      <w:r>
        <w:t xml:space="preserve"> действие аналогично </w:t>
      </w:r>
      <w:r>
        <w:rPr>
          <w:lang w:val="en-US"/>
        </w:rPr>
        <w:t>F</w:t>
      </w:r>
      <w:r>
        <w:t xml:space="preserve">5, при этом происходит перенос файлов. </w:t>
      </w:r>
    </w:p>
    <w:p w:rsidR="0039588E" w:rsidRDefault="0039588E">
      <w:pPr>
        <w:pStyle w:val="13"/>
        <w:jc w:val="both"/>
      </w:pPr>
      <w:r>
        <w:rPr>
          <w:b/>
          <w:color w:val="0000FF"/>
          <w:lang w:val="en-US"/>
        </w:rPr>
        <w:t>F</w:t>
      </w:r>
      <w:r>
        <w:rPr>
          <w:b/>
          <w:color w:val="0000FF"/>
        </w:rPr>
        <w:t xml:space="preserve">7 – </w:t>
      </w:r>
      <w:r>
        <w:rPr>
          <w:b/>
          <w:color w:val="0000FF"/>
          <w:lang w:val="en-US"/>
        </w:rPr>
        <w:t>MKDIR</w:t>
      </w:r>
      <w:r>
        <w:rPr>
          <w:color w:val="0000FF"/>
        </w:rPr>
        <w:t xml:space="preserve"> </w:t>
      </w:r>
      <w:proofErr w:type="gramStart"/>
      <w:r>
        <w:rPr>
          <w:color w:val="0000FF"/>
        </w:rPr>
        <w:tab/>
        <w:t xml:space="preserve">  </w:t>
      </w:r>
      <w:r>
        <w:t>–</w:t>
      </w:r>
      <w:proofErr w:type="gramEnd"/>
      <w:r>
        <w:t xml:space="preserve"> внизу активного окна можно ввести имя создаваемой директории. Повторное нажатие её создаст.</w:t>
      </w:r>
    </w:p>
    <w:p w:rsidR="0039588E" w:rsidRDefault="0039588E">
      <w:pPr>
        <w:pStyle w:val="13"/>
        <w:jc w:val="both"/>
        <w:rPr>
          <w:lang w:val="en-US"/>
        </w:rPr>
      </w:pPr>
    </w:p>
    <w:p w:rsidR="0039588E" w:rsidRDefault="005123DB">
      <w:pPr>
        <w:pStyle w:val="13"/>
        <w:rPr>
          <w:b/>
          <w:sz w:val="24"/>
        </w:rPr>
      </w:pPr>
      <w:r>
        <w:rPr>
          <w:b/>
          <w:noProof/>
          <w:sz w:val="24"/>
        </w:rPr>
        <w:drawing>
          <wp:inline distT="0" distB="0" distL="0" distR="0">
            <wp:extent cx="6268720" cy="9239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68720" cy="923925"/>
                    </a:xfrm>
                    <a:prstGeom prst="rect">
                      <a:avLst/>
                    </a:prstGeom>
                    <a:solidFill>
                      <a:srgbClr val="FFFFFF"/>
                    </a:solidFill>
                    <a:ln>
                      <a:noFill/>
                    </a:ln>
                  </pic:spPr>
                </pic:pic>
              </a:graphicData>
            </a:graphic>
          </wp:inline>
        </w:drawing>
      </w:r>
    </w:p>
    <w:p w:rsidR="0039588E" w:rsidRDefault="0039588E">
      <w:pPr>
        <w:pStyle w:val="13"/>
        <w:rPr>
          <w:b/>
          <w:sz w:val="24"/>
        </w:rPr>
      </w:pPr>
    </w:p>
    <w:p w:rsidR="0039588E" w:rsidRDefault="0039588E">
      <w:pPr>
        <w:pStyle w:val="13"/>
      </w:pPr>
      <w:r>
        <w:rPr>
          <w:b/>
          <w:color w:val="0000FF"/>
          <w:lang w:val="en-US"/>
        </w:rPr>
        <w:t>F</w:t>
      </w:r>
      <w:r>
        <w:rPr>
          <w:b/>
          <w:color w:val="0000FF"/>
        </w:rPr>
        <w:t xml:space="preserve">8 – </w:t>
      </w:r>
      <w:r>
        <w:rPr>
          <w:b/>
          <w:color w:val="0000FF"/>
          <w:lang w:val="en-US"/>
        </w:rPr>
        <w:t>DELETE</w:t>
      </w:r>
      <w:r>
        <w:rPr>
          <w:color w:val="0000FF"/>
        </w:rPr>
        <w:t xml:space="preserve"> </w:t>
      </w:r>
      <w:proofErr w:type="gramStart"/>
      <w:r>
        <w:rPr>
          <w:color w:val="0000FF"/>
        </w:rPr>
        <w:tab/>
        <w:t xml:space="preserve">  </w:t>
      </w:r>
      <w:r>
        <w:t>–</w:t>
      </w:r>
      <w:proofErr w:type="gramEnd"/>
      <w:r>
        <w:t xml:space="preserve"> удалит, заранее отмеченные клавишей </w:t>
      </w:r>
      <w:r>
        <w:rPr>
          <w:b/>
          <w:color w:val="0000FF"/>
          <w:lang w:val="en-US"/>
        </w:rPr>
        <w:t>INSERT</w:t>
      </w:r>
      <w:r>
        <w:t xml:space="preserve">, файлы. Если необходимо удалить не пустую директорию, нажимайте </w:t>
      </w:r>
      <w:r>
        <w:rPr>
          <w:lang w:val="en-US"/>
        </w:rPr>
        <w:t>F</w:t>
      </w:r>
      <w:r>
        <w:t xml:space="preserve">8 удерживая клавишу </w:t>
      </w:r>
      <w:r>
        <w:rPr>
          <w:b/>
          <w:color w:val="0000FF"/>
          <w:lang w:val="en-US"/>
        </w:rPr>
        <w:t>SHIFT</w:t>
      </w:r>
      <w:r>
        <w:t>.</w:t>
      </w:r>
    </w:p>
    <w:p w:rsidR="0039588E" w:rsidRDefault="0039588E">
      <w:pPr>
        <w:pStyle w:val="13"/>
      </w:pPr>
      <w:r>
        <w:rPr>
          <w:b/>
          <w:color w:val="0000FF"/>
          <w:lang w:val="en-US"/>
        </w:rPr>
        <w:t>F</w:t>
      </w:r>
      <w:r>
        <w:rPr>
          <w:b/>
          <w:color w:val="0000FF"/>
        </w:rPr>
        <w:t xml:space="preserve">9 – </w:t>
      </w:r>
      <w:r>
        <w:rPr>
          <w:b/>
          <w:color w:val="0000FF"/>
          <w:lang w:val="en-US"/>
        </w:rPr>
        <w:t>TAB</w:t>
      </w:r>
      <w:r>
        <w:rPr>
          <w:color w:val="0000FF"/>
        </w:rPr>
        <w:t xml:space="preserve"> </w:t>
      </w:r>
      <w:r>
        <w:rPr>
          <w:color w:val="0000FF"/>
        </w:rPr>
        <w:tab/>
        <w:t xml:space="preserve">        </w:t>
      </w:r>
      <w:r>
        <w:t>– смена активного окна.</w:t>
      </w:r>
    </w:p>
    <w:p w:rsidR="0039588E" w:rsidRDefault="0039588E">
      <w:pPr>
        <w:pStyle w:val="13"/>
      </w:pPr>
      <w:r>
        <w:rPr>
          <w:b/>
          <w:color w:val="0000FF"/>
          <w:lang w:val="en-US"/>
        </w:rPr>
        <w:t>F</w:t>
      </w:r>
      <w:r>
        <w:rPr>
          <w:b/>
          <w:color w:val="0000FF"/>
        </w:rPr>
        <w:t xml:space="preserve">10 – </w:t>
      </w:r>
      <w:r>
        <w:rPr>
          <w:b/>
          <w:color w:val="0000FF"/>
          <w:lang w:val="en-US"/>
        </w:rPr>
        <w:t>FORMAT</w:t>
      </w:r>
      <w:r>
        <w:rPr>
          <w:color w:val="0000FF"/>
        </w:rPr>
        <w:t xml:space="preserve"> </w:t>
      </w:r>
      <w:proofErr w:type="gramStart"/>
      <w:r>
        <w:rPr>
          <w:color w:val="0000FF"/>
        </w:rPr>
        <w:tab/>
        <w:t xml:space="preserve">  </w:t>
      </w:r>
      <w:r>
        <w:t>–</w:t>
      </w:r>
      <w:proofErr w:type="gramEnd"/>
      <w:r>
        <w:t xml:space="preserve"> форматирование дискеты. Необходимо выполнять инструкции в окне форматирования.</w:t>
      </w:r>
    </w:p>
    <w:p w:rsidR="0039588E" w:rsidRDefault="0039588E">
      <w:pPr>
        <w:pStyle w:val="13"/>
      </w:pPr>
      <w:r>
        <w:rPr>
          <w:b/>
          <w:color w:val="0000FF"/>
          <w:lang w:val="en-US"/>
        </w:rPr>
        <w:t>F</w:t>
      </w:r>
      <w:r>
        <w:rPr>
          <w:b/>
          <w:color w:val="0000FF"/>
        </w:rPr>
        <w:t>11 – НОВЫЙ РАБОЧИЙ ДИСК</w:t>
      </w:r>
      <w:r>
        <w:rPr>
          <w:color w:val="0000FF"/>
        </w:rPr>
        <w:t xml:space="preserve"> </w:t>
      </w:r>
      <w:r>
        <w:t>– внизу, в активном окне, можно ввести букву нового рабочего диска (</w:t>
      </w:r>
      <w:r>
        <w:rPr>
          <w:lang w:val="en-US"/>
        </w:rPr>
        <w:t>C</w:t>
      </w:r>
      <w:r>
        <w:t xml:space="preserve">:\, </w:t>
      </w:r>
      <w:r>
        <w:rPr>
          <w:lang w:val="en-US"/>
        </w:rPr>
        <w:t>D</w:t>
      </w:r>
      <w:r>
        <w:t xml:space="preserve">:\, </w:t>
      </w:r>
      <w:proofErr w:type="gramStart"/>
      <w:r>
        <w:rPr>
          <w:lang w:val="en-US"/>
        </w:rPr>
        <w:t>E</w:t>
      </w:r>
      <w:r>
        <w:t>:\)и</w:t>
      </w:r>
      <w:proofErr w:type="gramEnd"/>
      <w:r>
        <w:t xml:space="preserve"> т.д. Повторное нажатие сменит диск в обеих окнах.</w:t>
      </w:r>
    </w:p>
    <w:p w:rsidR="0039588E" w:rsidRDefault="0039588E">
      <w:pPr>
        <w:pStyle w:val="13"/>
        <w:rPr>
          <w:color w:val="0000FF"/>
        </w:rPr>
      </w:pPr>
      <w:r>
        <w:rPr>
          <w:b/>
          <w:color w:val="0000FF"/>
        </w:rPr>
        <w:t xml:space="preserve">ОТОБРАЖАТЬ ГЕО – </w:t>
      </w:r>
      <w:r>
        <w:t xml:space="preserve">активирование данной функции позволит по имени файла просмотреть геометрию детали. После выбора данной функции надпись меняется на </w:t>
      </w:r>
      <w:r>
        <w:rPr>
          <w:b/>
          <w:color w:val="0000FF"/>
        </w:rPr>
        <w:t xml:space="preserve">БЛОКИРОВАТЬ ГЕО. </w:t>
      </w:r>
      <w:r>
        <w:t xml:space="preserve">Выбор имени файла мышью или клавишами </w:t>
      </w:r>
      <w:r>
        <w:rPr>
          <w:lang w:val="en-US"/>
        </w:rPr>
        <w:t>Up</w:t>
      </w:r>
      <w:r>
        <w:t>/</w:t>
      </w:r>
      <w:r>
        <w:rPr>
          <w:lang w:val="en-US"/>
        </w:rPr>
        <w:t>Down</w:t>
      </w:r>
      <w:r>
        <w:t xml:space="preserve">. Повторное нажатие клавиши блокирует отображение </w:t>
      </w:r>
      <w:r>
        <w:lastRenderedPageBreak/>
        <w:t xml:space="preserve">геометрии, изменяет надпись на </w:t>
      </w:r>
      <w:r>
        <w:rPr>
          <w:b/>
          <w:color w:val="0000FF"/>
        </w:rPr>
        <w:t>ОТОБРАЖАТЬ ГЕО</w:t>
      </w:r>
      <w:r>
        <w:t xml:space="preserve">. Восстанавливает правое окно. Для работы данной функции, после завершения работ по проекту необходимо нажать клавишу </w:t>
      </w:r>
      <w:r>
        <w:rPr>
          <w:b/>
          <w:color w:val="0000FF"/>
          <w:lang w:val="en-US"/>
        </w:rPr>
        <w:t>SAVEGRAPH</w:t>
      </w:r>
      <w:r>
        <w:rPr>
          <w:color w:val="0000FF"/>
        </w:rPr>
        <w:t>.</w:t>
      </w:r>
    </w:p>
    <w:p w:rsidR="0039588E" w:rsidRDefault="005123DB">
      <w:pPr>
        <w:pStyle w:val="13"/>
      </w:pPr>
      <w:r>
        <w:rPr>
          <w:noProof/>
        </w:rPr>
        <w:drawing>
          <wp:inline distT="0" distB="0" distL="0" distR="0">
            <wp:extent cx="6118225" cy="4591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8225" cy="4591050"/>
                    </a:xfrm>
                    <a:prstGeom prst="rect">
                      <a:avLst/>
                    </a:prstGeom>
                    <a:solidFill>
                      <a:srgbClr val="FFFFFF"/>
                    </a:solidFill>
                    <a:ln>
                      <a:noFill/>
                    </a:ln>
                  </pic:spPr>
                </pic:pic>
              </a:graphicData>
            </a:graphic>
          </wp:inline>
        </w:drawing>
      </w:r>
    </w:p>
    <w:p w:rsidR="0039588E" w:rsidRDefault="0039588E">
      <w:pPr>
        <w:pStyle w:val="13"/>
      </w:pPr>
    </w:p>
    <w:p w:rsidR="0039588E" w:rsidRDefault="005123DB">
      <w:pPr>
        <w:pStyle w:val="13"/>
        <w:rPr>
          <w:b/>
          <w:sz w:val="24"/>
        </w:rPr>
      </w:pPr>
      <w:r>
        <w:rPr>
          <w:noProof/>
          <w:lang w:val="en-US"/>
        </w:rPr>
        <w:lastRenderedPageBreak/>
        <w:drawing>
          <wp:inline distT="0" distB="0" distL="0" distR="0">
            <wp:extent cx="6118225" cy="45910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8225" cy="4591050"/>
                    </a:xfrm>
                    <a:prstGeom prst="rect">
                      <a:avLst/>
                    </a:prstGeom>
                    <a:solidFill>
                      <a:srgbClr val="FFFFFF"/>
                    </a:solidFill>
                    <a:ln>
                      <a:noFill/>
                    </a:ln>
                  </pic:spPr>
                </pic:pic>
              </a:graphicData>
            </a:graphic>
          </wp:inline>
        </w:drawing>
      </w:r>
    </w:p>
    <w:p w:rsidR="0039588E" w:rsidRDefault="0039588E">
      <w:pPr>
        <w:pStyle w:val="13"/>
        <w:rPr>
          <w:b/>
          <w:sz w:val="24"/>
        </w:rPr>
      </w:pPr>
    </w:p>
    <w:p w:rsidR="0039588E" w:rsidRDefault="0039588E">
      <w:pPr>
        <w:pStyle w:val="13"/>
      </w:pPr>
      <w:r>
        <w:rPr>
          <w:b/>
          <w:color w:val="0000FF"/>
        </w:rPr>
        <w:t xml:space="preserve">НАЧАТЬ НОВЫЙ ПРОЕКТ – </w:t>
      </w:r>
      <w:r>
        <w:t>активирование функции переводит систему, после подтверждения о согласии, в готовность работы по созданию нового проекта. Перед этим система запросит ввести имя проекта.</w:t>
      </w:r>
    </w:p>
    <w:p w:rsidR="0039588E" w:rsidRDefault="0039588E">
      <w:pPr>
        <w:pStyle w:val="13"/>
        <w:rPr>
          <w:b/>
          <w:sz w:val="24"/>
        </w:rPr>
      </w:pPr>
    </w:p>
    <w:p w:rsidR="0039588E" w:rsidRDefault="0039588E">
      <w:pPr>
        <w:pStyle w:val="13"/>
        <w:rPr>
          <w:b/>
          <w:sz w:val="24"/>
        </w:rPr>
      </w:pPr>
      <w:r>
        <w:rPr>
          <w:b/>
          <w:sz w:val="24"/>
        </w:rPr>
        <w:t>6.0. Инструкции системе по геометрическому моделированию.</w:t>
      </w:r>
    </w:p>
    <w:p w:rsidR="0039588E" w:rsidRDefault="005123DB">
      <w:pPr>
        <w:pStyle w:val="13"/>
        <w:ind w:left="720"/>
      </w:pPr>
      <w:r>
        <w:rPr>
          <w:noProof/>
        </w:rPr>
        <mc:AlternateContent>
          <mc:Choice Requires="wps">
            <w:drawing>
              <wp:anchor distT="0" distB="0" distL="114300" distR="114300" simplePos="0" relativeHeight="251610624" behindDoc="0" locked="0" layoutInCell="1" allowOverlap="1">
                <wp:simplePos x="0" y="0"/>
                <wp:positionH relativeFrom="column">
                  <wp:posOffset>287020</wp:posOffset>
                </wp:positionH>
                <wp:positionV relativeFrom="paragraph">
                  <wp:posOffset>58420</wp:posOffset>
                </wp:positionV>
                <wp:extent cx="5029200" cy="426720"/>
                <wp:effectExtent l="0" t="0" r="0" b="0"/>
                <wp:wrapNone/>
                <wp:docPr id="240"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426720"/>
                        </a:xfrm>
                        <a:prstGeom prst="wedgeRectCallout">
                          <a:avLst>
                            <a:gd name="adj1" fmla="val -44699"/>
                            <a:gd name="adj2" fmla="val 141069"/>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pPr>
                              <w:rPr>
                                <w:b/>
                                <w:sz w:val="22"/>
                              </w:rPr>
                            </w:pPr>
                            <w:r>
                              <w:rPr>
                                <w:b/>
                                <w:sz w:val="22"/>
                              </w:rPr>
                              <w:t xml:space="preserve">Меню выбора инструкций задания точек. Выбрана инструкция задания через точку, прямую, направление и расстояние </w:t>
                            </w:r>
                            <w:proofErr w:type="gramStart"/>
                            <w:r>
                              <w:rPr>
                                <w:b/>
                                <w:sz w:val="22"/>
                                <w:lang w:val="en-US"/>
                              </w:rPr>
                              <w:t>R</w:t>
                            </w:r>
                            <w:r>
                              <w:rPr>
                                <w:b/>
                                <w:sz w:val="22"/>
                              </w:rPr>
                              <w:t xml:space="preserve"> .</w:t>
                            </w:r>
                            <w:proofErr w:type="gramEnd"/>
                            <w:r>
                              <w:rPr>
                                <w:b/>
                                <w:sz w:val="22"/>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 o:spid="_x0000_s1026" type="#_x0000_t61" style="position:absolute;left:0;text-align:left;margin-left:22.6pt;margin-top:4.6pt;width:396pt;height:33.6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" adj="1145,41271" strokeweight=".26mm">
                <v:textbox>
                  <w:txbxContent>
                    <w:p w:rsidR="00B57F27" w:rsidRDefault="00B57F27">
                      <w:pPr>
                        <w:rPr>
                          <w:b/>
                          <w:sz w:val="22"/>
                        </w:rPr>
                      </w:pPr>
                      <w:r>
                        <w:rPr>
                          <w:b/>
                          <w:sz w:val="22"/>
                        </w:rPr>
                        <w:t xml:space="preserve">Меню выбора инструкций задания точек. Выбрана инструкция задания через точку, прямую, направление и расстояние </w:t>
                      </w:r>
                      <w:proofErr w:type="gramStart"/>
                      <w:r>
                        <w:rPr>
                          <w:b/>
                          <w:sz w:val="22"/>
                          <w:lang w:val="en-US"/>
                        </w:rPr>
                        <w:t>R</w:t>
                      </w:r>
                      <w:r>
                        <w:rPr>
                          <w:b/>
                          <w:sz w:val="22"/>
                        </w:rPr>
                        <w:t xml:space="preserve"> .</w:t>
                      </w:r>
                      <w:proofErr w:type="gramEnd"/>
                      <w:r>
                        <w:rPr>
                          <w:b/>
                          <w:sz w:val="22"/>
                        </w:rPr>
                        <w:t xml:space="preserve"> </w:t>
                      </w:r>
                    </w:p>
                  </w:txbxContent>
                </v:textbox>
              </v:shape>
            </w:pict>
          </mc:Fallback>
        </mc:AlternateContent>
      </w:r>
    </w:p>
    <w:p w:rsidR="0039588E" w:rsidRDefault="0039588E">
      <w:pPr>
        <w:pStyle w:val="13"/>
        <w:ind w:left="720"/>
        <w:rPr>
          <w:b/>
          <w:sz w:val="24"/>
        </w:rPr>
      </w:pPr>
    </w:p>
    <w:p w:rsidR="0039588E" w:rsidRDefault="0039588E">
      <w:pPr>
        <w:pStyle w:val="13"/>
        <w:ind w:left="720"/>
        <w:rPr>
          <w:b/>
          <w:sz w:val="24"/>
        </w:rPr>
      </w:pPr>
    </w:p>
    <w:p w:rsidR="0039588E" w:rsidRDefault="0039588E">
      <w:pPr>
        <w:pStyle w:val="13"/>
        <w:ind w:left="720"/>
        <w:rPr>
          <w:b/>
          <w:sz w:val="24"/>
        </w:rPr>
      </w:pPr>
    </w:p>
    <w:p w:rsidR="0039588E" w:rsidRDefault="005123DB">
      <w:pPr>
        <w:pStyle w:val="13"/>
        <w:ind w:right="-1"/>
        <w:jc w:val="both"/>
      </w:pPr>
      <w:r>
        <w:rPr>
          <w:noProof/>
        </w:rPr>
        <w:drawing>
          <wp:anchor distT="0" distB="0" distL="114935" distR="114935" simplePos="0" relativeHeight="251660800" behindDoc="1" locked="0" layoutInCell="1" allowOverlap="1">
            <wp:simplePos x="0" y="0"/>
            <wp:positionH relativeFrom="column">
              <wp:posOffset>0</wp:posOffset>
            </wp:positionH>
            <wp:positionV relativeFrom="paragraph">
              <wp:posOffset>3810</wp:posOffset>
            </wp:positionV>
            <wp:extent cx="1209040" cy="761365"/>
            <wp:effectExtent l="0" t="0" r="0" b="0"/>
            <wp:wrapTight wrapText="bothSides">
              <wp:wrapPolygon edited="0">
                <wp:start x="0" y="0"/>
                <wp:lineTo x="0" y="21078"/>
                <wp:lineTo x="21101" y="21078"/>
                <wp:lineTo x="21101" y="0"/>
                <wp:lineTo x="0" y="0"/>
              </wp:wrapPolygon>
            </wp:wrapTight>
            <wp:docPr id="23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09040" cy="7613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              Хотя геометрические элементы, строятся системой автоматически, для правильного понимания правил геометрического моделирования, необходимо иметь представление о способах задания (инструкциях системе) элементов чертежа (точек, прямых и окружностей).</w:t>
      </w:r>
    </w:p>
    <w:p w:rsidR="0039588E" w:rsidRDefault="0039588E">
      <w:pPr>
        <w:pStyle w:val="13"/>
        <w:ind w:right="-1"/>
        <w:jc w:val="both"/>
      </w:pPr>
      <w:r>
        <w:t>При выборе способа задания справа внизу отобразится графическая подсказка для выбора элементов – аргументов (через которые задаётся искомый).</w:t>
      </w:r>
    </w:p>
    <w:p w:rsidR="0039588E" w:rsidRDefault="005123DB">
      <w:pPr>
        <w:pStyle w:val="13"/>
        <w:ind w:right="-1"/>
        <w:jc w:val="both"/>
        <w:rPr>
          <w:lang w:val="ru-UA"/>
        </w:rPr>
      </w:pPr>
      <w:r>
        <w:rPr>
          <w:noProof/>
        </w:rPr>
        <w:drawing>
          <wp:anchor distT="0" distB="0" distL="114935" distR="114935" simplePos="0" relativeHeight="251661824" behindDoc="1" locked="0" layoutInCell="1" allowOverlap="1">
            <wp:simplePos x="0" y="0"/>
            <wp:positionH relativeFrom="column">
              <wp:posOffset>0</wp:posOffset>
            </wp:positionH>
            <wp:positionV relativeFrom="paragraph">
              <wp:posOffset>0</wp:posOffset>
            </wp:positionV>
            <wp:extent cx="2152015" cy="1980565"/>
            <wp:effectExtent l="0" t="0" r="0" b="0"/>
            <wp:wrapTight wrapText="bothSides">
              <wp:wrapPolygon edited="0">
                <wp:start x="0" y="0"/>
                <wp:lineTo x="0" y="21399"/>
                <wp:lineTo x="21415" y="21399"/>
                <wp:lineTo x="21415" y="0"/>
                <wp:lineTo x="0" y="0"/>
              </wp:wrapPolygon>
            </wp:wrapTight>
            <wp:docPr id="23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52015" cy="19805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ind w:right="-1"/>
        <w:jc w:val="both"/>
      </w:pPr>
      <w:r>
        <w:t>После задания исходных данных для каждой инструкции, если все индикаторы на панели СООБЩЕНИЯ СИСТЕМЫ изменили, с белого на красный цвет, обычно это означает что выбраны все элементы и назначены все признаки пересечения и касания, выберите команду ВВОД ЭЛЕМЕНТА.</w:t>
      </w:r>
    </w:p>
    <w:p w:rsidR="0039588E" w:rsidRDefault="0039588E">
      <w:pPr>
        <w:pStyle w:val="13"/>
        <w:ind w:right="-1"/>
        <w:jc w:val="both"/>
      </w:pPr>
      <w:r>
        <w:t xml:space="preserve">При этом система либо зафиксирует новый элемент и подготовится к приему следующего по такому же способу задания, который был назначен. </w:t>
      </w:r>
    </w:p>
    <w:p w:rsidR="0039588E" w:rsidRDefault="0039588E">
      <w:pPr>
        <w:pStyle w:val="13"/>
        <w:ind w:right="2656"/>
      </w:pPr>
    </w:p>
    <w:p w:rsidR="0039588E" w:rsidRDefault="0039588E">
      <w:pPr>
        <w:pStyle w:val="13"/>
        <w:ind w:right="2656"/>
      </w:pPr>
    </w:p>
    <w:p w:rsidR="0039588E" w:rsidRDefault="0039588E">
      <w:pPr>
        <w:pStyle w:val="13"/>
        <w:ind w:right="2656"/>
      </w:pPr>
    </w:p>
    <w:p w:rsidR="0039588E" w:rsidRDefault="0039588E">
      <w:pPr>
        <w:pStyle w:val="13"/>
        <w:ind w:left="720" w:right="2656"/>
        <w:jc w:val="center"/>
        <w:rPr>
          <w:b/>
          <w:sz w:val="24"/>
        </w:rPr>
      </w:pPr>
    </w:p>
    <w:p w:rsidR="0039588E" w:rsidRDefault="0039588E">
      <w:pPr>
        <w:pStyle w:val="13"/>
        <w:ind w:left="720" w:right="2656"/>
        <w:jc w:val="center"/>
        <w:rPr>
          <w:b/>
          <w:sz w:val="24"/>
        </w:rPr>
      </w:pPr>
    </w:p>
    <w:p w:rsidR="0039588E" w:rsidRDefault="0039588E">
      <w:pPr>
        <w:pStyle w:val="13"/>
        <w:ind w:left="720" w:right="2656"/>
        <w:jc w:val="center"/>
        <w:rPr>
          <w:b/>
          <w:sz w:val="24"/>
        </w:rPr>
      </w:pPr>
    </w:p>
    <w:p w:rsidR="0039588E" w:rsidRDefault="0039588E">
      <w:pPr>
        <w:pStyle w:val="13"/>
        <w:ind w:left="720" w:right="2656"/>
        <w:jc w:val="center"/>
        <w:rPr>
          <w:b/>
          <w:sz w:val="24"/>
        </w:rPr>
      </w:pPr>
    </w:p>
    <w:p w:rsidR="0039588E" w:rsidRDefault="0039588E">
      <w:pPr>
        <w:pStyle w:val="13"/>
        <w:ind w:left="720" w:right="2656"/>
        <w:jc w:val="center"/>
        <w:rPr>
          <w:b/>
          <w:sz w:val="24"/>
        </w:rPr>
      </w:pPr>
      <w:r>
        <w:rPr>
          <w:b/>
          <w:sz w:val="24"/>
        </w:rPr>
        <w:lastRenderedPageBreak/>
        <w:t>6.1 Инструкции задания точек.</w:t>
      </w:r>
    </w:p>
    <w:p w:rsidR="0039588E" w:rsidRDefault="0039588E">
      <w:pPr>
        <w:pStyle w:val="13"/>
        <w:ind w:right="2656"/>
        <w:jc w:val="both"/>
      </w:pPr>
    </w:p>
    <w:p w:rsidR="0039588E" w:rsidRDefault="0039588E">
      <w:pPr>
        <w:pStyle w:val="13"/>
        <w:jc w:val="both"/>
      </w:pPr>
      <w:r>
        <w:t xml:space="preserve">6.1.1 Инструкция </w:t>
      </w:r>
      <w:proofErr w:type="spellStart"/>
      <w:r>
        <w:rPr>
          <w:b/>
          <w:sz w:val="24"/>
        </w:rPr>
        <w:t>TKn</w:t>
      </w:r>
      <w:proofErr w:type="spellEnd"/>
      <w:r>
        <w:rPr>
          <w:b/>
          <w:sz w:val="24"/>
        </w:rPr>
        <w:t>=</w:t>
      </w:r>
      <w:proofErr w:type="gramStart"/>
      <w:r>
        <w:rPr>
          <w:b/>
          <w:sz w:val="24"/>
        </w:rPr>
        <w:t>Xi,</w:t>
      </w:r>
      <w:proofErr w:type="spellStart"/>
      <w:r>
        <w:rPr>
          <w:b/>
          <w:sz w:val="24"/>
        </w:rPr>
        <w:t>Yi</w:t>
      </w:r>
      <w:proofErr w:type="spellEnd"/>
      <w:r>
        <w:rPr>
          <w:b/>
          <w:sz w:val="24"/>
        </w:rPr>
        <w:t>;.</w:t>
      </w:r>
      <w:proofErr w:type="gramEnd"/>
      <w:r w:rsidR="005123DB">
        <w:rPr>
          <w:noProof/>
        </w:rPr>
        <w:drawing>
          <wp:anchor distT="0" distB="0" distL="0" distR="114935" simplePos="0" relativeHeight="251611648" behindDoc="1" locked="0" layoutInCell="1" allowOverlap="1">
            <wp:simplePos x="0" y="0"/>
            <wp:positionH relativeFrom="column">
              <wp:posOffset>0</wp:posOffset>
            </wp:positionH>
            <wp:positionV relativeFrom="paragraph">
              <wp:posOffset>56515</wp:posOffset>
            </wp:positionV>
            <wp:extent cx="1732915" cy="1856740"/>
            <wp:effectExtent l="0" t="0" r="0" b="0"/>
            <wp:wrapSquare wrapText="bothSides"/>
            <wp:docPr id="2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32915" cy="18567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через ее координаты в декартовой системе координат, определяет ее физическое цифровое положение. Например: </w:t>
      </w:r>
      <w:r>
        <w:rPr>
          <w:b/>
        </w:rPr>
        <w:t>TK0=X-45.</w:t>
      </w:r>
      <w:proofErr w:type="gramStart"/>
      <w:r>
        <w:rPr>
          <w:b/>
        </w:rPr>
        <w:t>345,Y</w:t>
      </w:r>
      <w:proofErr w:type="gramEnd"/>
      <w:r>
        <w:rPr>
          <w:b/>
        </w:rPr>
        <w:t>415.726;.</w:t>
      </w:r>
      <w:r>
        <w:t xml:space="preserve"> Смотри рисунок 1. Знак (+), можно не указывать. После назначения данного способа задания (инструкции), будут активированы два окна X и Y под надписью Координаты. В них вводите значения местоположения точки.</w:t>
      </w:r>
    </w:p>
    <w:p w:rsidR="0039588E" w:rsidRDefault="0039588E">
      <w:pPr>
        <w:pStyle w:val="13"/>
        <w:ind w:firstLine="2977"/>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6.1.2. Инструкция </w:t>
      </w:r>
      <w:proofErr w:type="spellStart"/>
      <w:r>
        <w:rPr>
          <w:b/>
          <w:sz w:val="24"/>
        </w:rPr>
        <w:t>TKn</w:t>
      </w:r>
      <w:proofErr w:type="spellEnd"/>
      <w:r>
        <w:rPr>
          <w:b/>
          <w:sz w:val="24"/>
        </w:rPr>
        <w:t>=ПР</w:t>
      </w:r>
      <w:proofErr w:type="gramStart"/>
      <w:r>
        <w:rPr>
          <w:b/>
          <w:sz w:val="24"/>
        </w:rPr>
        <w:t>i,</w:t>
      </w:r>
      <w:proofErr w:type="spellStart"/>
      <w:r>
        <w:rPr>
          <w:b/>
          <w:sz w:val="24"/>
        </w:rPr>
        <w:t>ПР</w:t>
      </w:r>
      <w:proofErr w:type="gramEnd"/>
      <w:r>
        <w:rPr>
          <w:b/>
          <w:sz w:val="24"/>
        </w:rPr>
        <w:t>j</w:t>
      </w:r>
      <w:proofErr w:type="spellEnd"/>
      <w:r>
        <w:rPr>
          <w:b/>
          <w:sz w:val="24"/>
        </w:rPr>
        <w:t>;.</w:t>
      </w:r>
      <w:r w:rsidR="005123DB">
        <w:rPr>
          <w:noProof/>
        </w:rPr>
        <w:drawing>
          <wp:anchor distT="0" distB="0" distL="0" distR="114935" simplePos="0" relativeHeight="251612672" behindDoc="1" locked="0" layoutInCell="1" allowOverlap="1">
            <wp:simplePos x="0" y="0"/>
            <wp:positionH relativeFrom="column">
              <wp:posOffset>0</wp:posOffset>
            </wp:positionH>
            <wp:positionV relativeFrom="paragraph">
              <wp:posOffset>64135</wp:posOffset>
            </wp:positionV>
            <wp:extent cx="1460500" cy="1437640"/>
            <wp:effectExtent l="0" t="0" r="0" b="0"/>
            <wp:wrapSquare wrapText="bothSides"/>
            <wp:docPr id="2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60500" cy="14376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через пересечение двух прямых, является однозначным. В случае задания двух параллельных или одной и той же прямой система выдаст сообщение об ошибке. Пример: </w:t>
      </w:r>
      <w:r>
        <w:rPr>
          <w:b/>
        </w:rPr>
        <w:t>TK1=ПР</w:t>
      </w:r>
      <w:proofErr w:type="gramStart"/>
      <w:r>
        <w:rPr>
          <w:b/>
        </w:rPr>
        <w:t>0,ПР</w:t>
      </w:r>
      <w:proofErr w:type="gramEnd"/>
      <w:r>
        <w:rPr>
          <w:b/>
        </w:rPr>
        <w:t>10;.</w:t>
      </w:r>
      <w:r>
        <w:t xml:space="preserve"> После активирования этой инструкции, мышкой отметьте две пересекающиеся прямые, на пересечении которых вы хотите задать точку.</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6.1.3. Инструкция </w:t>
      </w:r>
      <w:proofErr w:type="spellStart"/>
      <w:r>
        <w:rPr>
          <w:b/>
          <w:sz w:val="24"/>
        </w:rPr>
        <w:t>TKn</w:t>
      </w:r>
      <w:proofErr w:type="spellEnd"/>
      <w:r>
        <w:rPr>
          <w:b/>
          <w:sz w:val="24"/>
        </w:rPr>
        <w:t>=ПР</w:t>
      </w:r>
      <w:proofErr w:type="gramStart"/>
      <w:r>
        <w:rPr>
          <w:b/>
          <w:sz w:val="24"/>
        </w:rPr>
        <w:t>i,</w:t>
      </w:r>
      <w:proofErr w:type="spellStart"/>
      <w:r>
        <w:rPr>
          <w:b/>
          <w:sz w:val="24"/>
        </w:rPr>
        <w:t>KPj</w:t>
      </w:r>
      <w:proofErr w:type="spellEnd"/>
      <w:r>
        <w:rPr>
          <w:b/>
          <w:sz w:val="24"/>
        </w:rPr>
        <w:t>;.</w:t>
      </w:r>
      <w:proofErr w:type="gramEnd"/>
      <w:r w:rsidR="005123DB">
        <w:rPr>
          <w:noProof/>
        </w:rPr>
        <w:drawing>
          <wp:anchor distT="0" distB="0" distL="0" distR="114935" simplePos="0" relativeHeight="251613696" behindDoc="1" locked="0" layoutInCell="1" allowOverlap="1">
            <wp:simplePos x="0" y="0"/>
            <wp:positionH relativeFrom="column">
              <wp:posOffset>0</wp:posOffset>
            </wp:positionH>
            <wp:positionV relativeFrom="paragraph">
              <wp:posOffset>0</wp:posOffset>
            </wp:positionV>
            <wp:extent cx="1462405" cy="1736725"/>
            <wp:effectExtent l="0" t="0" r="0" b="0"/>
            <wp:wrapSquare wrapText="bothSides"/>
            <wp:docPr id="2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62405" cy="17367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через пересечение прямой и окружности, не является однозначным, так как это могут быть касание прямой к окружности, тогда точка одна, или пересечение прямой с окружностью, тогда точек две. Пример: </w:t>
      </w:r>
      <w:r>
        <w:rPr>
          <w:b/>
        </w:rPr>
        <w:t>TK2=Б</w:t>
      </w:r>
      <w:r>
        <w:rPr>
          <w:b/>
          <w:lang w:val="en-US"/>
        </w:rPr>
        <w:t>Y</w:t>
      </w:r>
      <w:r>
        <w:rPr>
          <w:b/>
        </w:rPr>
        <w:t>ПР</w:t>
      </w:r>
      <w:proofErr w:type="gramStart"/>
      <w:r>
        <w:rPr>
          <w:b/>
        </w:rPr>
        <w:t>9,KP</w:t>
      </w:r>
      <w:proofErr w:type="gramEnd"/>
      <w:r>
        <w:rPr>
          <w:b/>
        </w:rPr>
        <w:t>3;.</w:t>
      </w:r>
      <w:r>
        <w:t xml:space="preserve"> После активирования этой инструкции, мышкой отметьте пересекающиеся или касающиеся прямую и окружность на пересечении которых вы хотите задать точку, а затем место около искомой точки (одно из двух), обязательно на чистом поле (</w:t>
      </w:r>
      <w:proofErr w:type="gramStart"/>
      <w:r>
        <w:t>т.е.</w:t>
      </w:r>
      <w:proofErr w:type="gramEnd"/>
      <w:r>
        <w:t xml:space="preserve"> не отмечая при этом никакой другой элемент). Этим самым вы зададите признак пересечения, однозначно определяющий точку.</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6.1.4. Инструкция </w:t>
      </w:r>
      <w:proofErr w:type="spellStart"/>
      <w:r>
        <w:rPr>
          <w:b/>
          <w:sz w:val="24"/>
        </w:rPr>
        <w:t>TKn</w:t>
      </w:r>
      <w:proofErr w:type="spellEnd"/>
      <w:r>
        <w:rPr>
          <w:b/>
          <w:sz w:val="24"/>
        </w:rPr>
        <w:t>=</w:t>
      </w:r>
      <w:proofErr w:type="gramStart"/>
      <w:r>
        <w:rPr>
          <w:b/>
          <w:sz w:val="24"/>
        </w:rPr>
        <w:t>KPi,</w:t>
      </w:r>
      <w:proofErr w:type="spellStart"/>
      <w:r>
        <w:rPr>
          <w:b/>
          <w:sz w:val="24"/>
        </w:rPr>
        <w:t>KPj</w:t>
      </w:r>
      <w:proofErr w:type="spellEnd"/>
      <w:r>
        <w:rPr>
          <w:b/>
          <w:sz w:val="24"/>
        </w:rPr>
        <w:t>;.</w:t>
      </w:r>
      <w:proofErr w:type="gramEnd"/>
      <w:r w:rsidR="005123DB">
        <w:rPr>
          <w:noProof/>
        </w:rPr>
        <w:drawing>
          <wp:anchor distT="0" distB="0" distL="0" distR="114935" simplePos="0" relativeHeight="251614720" behindDoc="1" locked="0" layoutInCell="1" allowOverlap="1">
            <wp:simplePos x="0" y="0"/>
            <wp:positionH relativeFrom="column">
              <wp:posOffset>0</wp:posOffset>
            </wp:positionH>
            <wp:positionV relativeFrom="paragraph">
              <wp:posOffset>74295</wp:posOffset>
            </wp:positionV>
            <wp:extent cx="1460500" cy="1409065"/>
            <wp:effectExtent l="0" t="0" r="0" b="0"/>
            <wp:wrapSquare wrapText="bothSides"/>
            <wp:docPr id="23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0500" cy="1409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через пересечение двух окружностей, не является однозначным, так как это могут быть касание окружности к окружности, тогда точка одна. Пересечение окружности с окружностью, тогда точек две. Пример: </w:t>
      </w:r>
      <w:r>
        <w:rPr>
          <w:b/>
        </w:rPr>
        <w:t>TK2=</w:t>
      </w:r>
      <w:r>
        <w:rPr>
          <w:b/>
          <w:lang w:val="en-US"/>
        </w:rPr>
        <w:t>M</w:t>
      </w:r>
      <w:r>
        <w:rPr>
          <w:b/>
        </w:rPr>
        <w:t>УKP</w:t>
      </w:r>
      <w:proofErr w:type="gramStart"/>
      <w:r>
        <w:rPr>
          <w:b/>
        </w:rPr>
        <w:t>19,KP</w:t>
      </w:r>
      <w:proofErr w:type="gramEnd"/>
      <w:r>
        <w:rPr>
          <w:b/>
        </w:rPr>
        <w:t>13;</w:t>
      </w:r>
      <w:r>
        <w:t>. После активирования этой инструкции, мышкой отметьте пересекающиеся или касающиеся окружности на пересечении или касании которых вы хотите задать точку. Признак отметьте, как и в 6.1.3.</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15744" behindDoc="1" locked="0" layoutInCell="1" allowOverlap="1">
            <wp:simplePos x="0" y="0"/>
            <wp:positionH relativeFrom="column">
              <wp:posOffset>0</wp:posOffset>
            </wp:positionH>
            <wp:positionV relativeFrom="paragraph">
              <wp:posOffset>138430</wp:posOffset>
            </wp:positionV>
            <wp:extent cx="1460500" cy="1431925"/>
            <wp:effectExtent l="0" t="0" r="0" b="0"/>
            <wp:wrapSquare wrapText="bothSides"/>
            <wp:docPr id="2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60500" cy="14319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6.1.5. Инструкция </w:t>
      </w:r>
      <w:proofErr w:type="spellStart"/>
      <w:r w:rsidR="0039588E">
        <w:rPr>
          <w:b/>
          <w:sz w:val="24"/>
        </w:rPr>
        <w:t>TKn</w:t>
      </w:r>
      <w:proofErr w:type="spellEnd"/>
      <w:r w:rsidR="0039588E">
        <w:rPr>
          <w:b/>
          <w:sz w:val="24"/>
        </w:rPr>
        <w:t>=</w:t>
      </w:r>
      <w:proofErr w:type="spellStart"/>
      <w:proofErr w:type="gramStart"/>
      <w:r w:rsidR="0039588E">
        <w:rPr>
          <w:b/>
          <w:sz w:val="24"/>
        </w:rPr>
        <w:t>TKi,Б</w:t>
      </w:r>
      <w:proofErr w:type="gramEnd"/>
      <w:r w:rsidR="0039588E">
        <w:rPr>
          <w:b/>
          <w:sz w:val="24"/>
        </w:rPr>
        <w:t>j</w:t>
      </w:r>
      <w:proofErr w:type="spellEnd"/>
      <w:r w:rsidR="0039588E">
        <w:rPr>
          <w:b/>
          <w:sz w:val="24"/>
        </w:rPr>
        <w:t>;.</w:t>
      </w:r>
    </w:p>
    <w:p w:rsidR="0039588E" w:rsidRDefault="0039588E">
      <w:pPr>
        <w:pStyle w:val="13"/>
        <w:jc w:val="both"/>
      </w:pPr>
      <w:r>
        <w:t xml:space="preserve">Данный способ задания точки через точку и угол, является однозначным и точка одна. Пример: </w:t>
      </w:r>
      <w:r>
        <w:rPr>
          <w:b/>
        </w:rPr>
        <w:t>TK2=TK</w:t>
      </w:r>
      <w:proofErr w:type="gramStart"/>
      <w:r>
        <w:rPr>
          <w:b/>
        </w:rPr>
        <w:t>9,Б</w:t>
      </w:r>
      <w:proofErr w:type="gramEnd"/>
      <w:r>
        <w:rPr>
          <w:b/>
        </w:rPr>
        <w:t>/56.756;.</w:t>
      </w:r>
      <w:r>
        <w:t xml:space="preserve"> После активирования этой инструкции, мышкой отметьте точку, которую вы хотите развернуть на угол Б</w:t>
      </w:r>
      <w:r>
        <w:rPr>
          <w:lang w:val="en-US"/>
        </w:rPr>
        <w:t>j</w:t>
      </w:r>
      <w:r>
        <w:t>+-</w:t>
      </w:r>
      <w:proofErr w:type="spellStart"/>
      <w:r>
        <w:t>nnn.nnn</w:t>
      </w:r>
      <w:proofErr w:type="spellEnd"/>
      <w:r>
        <w:t xml:space="preserve"> по отношению </w:t>
      </w:r>
      <w:proofErr w:type="gramStart"/>
      <w:r>
        <w:t>к прямой</w:t>
      </w:r>
      <w:proofErr w:type="gramEnd"/>
      <w:r>
        <w:t xml:space="preserve"> соединяющей начало координат с точкой ТК</w:t>
      </w:r>
      <w:proofErr w:type="spellStart"/>
      <w:r>
        <w:rPr>
          <w:lang w:val="en-US"/>
        </w:rPr>
        <w:t>i</w:t>
      </w:r>
      <w:proofErr w:type="spellEnd"/>
      <w:r>
        <w:t xml:space="preserve"> и сам угол. При этом необходимо помнить, что вращение против часовой стрелки - угол (+) положительный и знак при задании можно опустить, вращение по часовой стрелке - угол отрицательный (-).</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lastRenderedPageBreak/>
        <w:drawing>
          <wp:anchor distT="0" distB="0" distL="0" distR="114935" simplePos="0" relativeHeight="251616768" behindDoc="1" locked="0" layoutInCell="1" allowOverlap="1">
            <wp:simplePos x="0" y="0"/>
            <wp:positionH relativeFrom="column">
              <wp:posOffset>0</wp:posOffset>
            </wp:positionH>
            <wp:positionV relativeFrom="paragraph">
              <wp:posOffset>146685</wp:posOffset>
            </wp:positionV>
            <wp:extent cx="1460500" cy="1367155"/>
            <wp:effectExtent l="0" t="0" r="0" b="0"/>
            <wp:wrapSquare wrapText="bothSides"/>
            <wp:docPr id="23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13671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6.1.6. Инструкция </w:t>
      </w:r>
      <w:proofErr w:type="spellStart"/>
      <w:r w:rsidR="0039588E">
        <w:rPr>
          <w:b/>
          <w:sz w:val="24"/>
        </w:rPr>
        <w:t>TKn</w:t>
      </w:r>
      <w:proofErr w:type="spellEnd"/>
      <w:r w:rsidR="0039588E">
        <w:rPr>
          <w:b/>
          <w:sz w:val="24"/>
        </w:rPr>
        <w:t>=</w:t>
      </w:r>
      <w:proofErr w:type="spellStart"/>
      <w:r w:rsidR="0039588E">
        <w:rPr>
          <w:b/>
          <w:sz w:val="24"/>
        </w:rPr>
        <w:t>Ц</w:t>
      </w:r>
      <w:proofErr w:type="gramStart"/>
      <w:r w:rsidR="0039588E">
        <w:rPr>
          <w:b/>
          <w:sz w:val="24"/>
        </w:rPr>
        <w:t>KPi</w:t>
      </w:r>
      <w:proofErr w:type="spellEnd"/>
      <w:r w:rsidR="0039588E">
        <w:rPr>
          <w:b/>
          <w:sz w:val="24"/>
        </w:rPr>
        <w:t>;.</w:t>
      </w:r>
      <w:proofErr w:type="gramEnd"/>
    </w:p>
    <w:p w:rsidR="0039588E" w:rsidRDefault="0039588E">
      <w:pPr>
        <w:pStyle w:val="13"/>
        <w:jc w:val="both"/>
      </w:pPr>
      <w:r>
        <w:t xml:space="preserve">Данный способ задания точки через центр окружности однозначен. Вы просто выбираете </w:t>
      </w:r>
      <w:proofErr w:type="gramStart"/>
      <w:r>
        <w:t>окружность</w:t>
      </w:r>
      <w:proofErr w:type="gramEnd"/>
      <w:r>
        <w:t xml:space="preserve"> и точка выбрана. Пример: </w:t>
      </w:r>
      <w:r>
        <w:rPr>
          <w:b/>
        </w:rPr>
        <w:t>TK4=ЦKP</w:t>
      </w:r>
      <w:proofErr w:type="gramStart"/>
      <w:r>
        <w:rPr>
          <w:b/>
        </w:rPr>
        <w:t>5;.</w:t>
      </w:r>
      <w:proofErr w:type="gramEnd"/>
      <w:r>
        <w:t xml:space="preserve"> После активирования этой инструкции щелкните мышкой на окружности, точку центра которой вы хотите выбрать.</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6.1.7. Инструкция </w:t>
      </w:r>
      <w:proofErr w:type="spellStart"/>
      <w:r>
        <w:rPr>
          <w:b/>
          <w:sz w:val="24"/>
        </w:rPr>
        <w:t>TKn</w:t>
      </w:r>
      <w:proofErr w:type="spellEnd"/>
      <w:r>
        <w:rPr>
          <w:b/>
          <w:sz w:val="24"/>
        </w:rPr>
        <w:t>=</w:t>
      </w:r>
      <w:proofErr w:type="gramStart"/>
      <w:r>
        <w:rPr>
          <w:b/>
          <w:sz w:val="24"/>
        </w:rPr>
        <w:t>ITKi,</w:t>
      </w:r>
      <w:proofErr w:type="spellStart"/>
      <w:r>
        <w:rPr>
          <w:b/>
          <w:sz w:val="24"/>
        </w:rPr>
        <w:t>ПР</w:t>
      </w:r>
      <w:proofErr w:type="gramEnd"/>
      <w:r>
        <w:rPr>
          <w:b/>
          <w:sz w:val="24"/>
        </w:rPr>
        <w:t>j</w:t>
      </w:r>
      <w:proofErr w:type="spellEnd"/>
      <w:r>
        <w:rPr>
          <w:b/>
          <w:sz w:val="24"/>
        </w:rPr>
        <w:t>;.</w:t>
      </w:r>
      <w:r w:rsidR="005123DB">
        <w:rPr>
          <w:noProof/>
        </w:rPr>
        <w:drawing>
          <wp:anchor distT="0" distB="0" distL="0" distR="114935" simplePos="0" relativeHeight="251617792" behindDoc="1" locked="0" layoutInCell="1" allowOverlap="1">
            <wp:simplePos x="0" y="0"/>
            <wp:positionH relativeFrom="column">
              <wp:posOffset>0</wp:posOffset>
            </wp:positionH>
            <wp:positionV relativeFrom="paragraph">
              <wp:posOffset>1905</wp:posOffset>
            </wp:positionV>
            <wp:extent cx="1460500" cy="1271905"/>
            <wp:effectExtent l="0" t="0" r="0" b="0"/>
            <wp:wrapSquare wrapText="bothSides"/>
            <wp:docPr id="23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0500" cy="12719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w:t>
      </w:r>
      <w:proofErr w:type="spellStart"/>
      <w:r>
        <w:t>TKn</w:t>
      </w:r>
      <w:proofErr w:type="spellEnd"/>
      <w:r>
        <w:t xml:space="preserve"> симметричной другой точке </w:t>
      </w:r>
      <w:proofErr w:type="spellStart"/>
      <w:r>
        <w:t>ITKi</w:t>
      </w:r>
      <w:proofErr w:type="spellEnd"/>
      <w:r>
        <w:t xml:space="preserve">, относительно прямой </w:t>
      </w:r>
      <w:proofErr w:type="spellStart"/>
      <w:r>
        <w:t>ПРj</w:t>
      </w:r>
      <w:proofErr w:type="spellEnd"/>
      <w:r>
        <w:t xml:space="preserve"> однозначен. Пример: </w:t>
      </w:r>
      <w:r>
        <w:rPr>
          <w:b/>
        </w:rPr>
        <w:t>TK2=ITK</w:t>
      </w:r>
      <w:proofErr w:type="gramStart"/>
      <w:r>
        <w:rPr>
          <w:b/>
        </w:rPr>
        <w:t>7,ПР</w:t>
      </w:r>
      <w:proofErr w:type="gramEnd"/>
      <w:r>
        <w:rPr>
          <w:b/>
        </w:rPr>
        <w:t>10;.</w:t>
      </w:r>
      <w:r>
        <w:t xml:space="preserve"> После активирования этой инструкции щелкните мышкой на прямой - центре симметрии и на точке, относительно которой искомая точка симметрична.</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6.1.8. Инструкция </w:t>
      </w:r>
      <w:proofErr w:type="spellStart"/>
      <w:r>
        <w:rPr>
          <w:b/>
          <w:sz w:val="24"/>
        </w:rPr>
        <w:t>TKn</w:t>
      </w:r>
      <w:proofErr w:type="spellEnd"/>
      <w:r>
        <w:rPr>
          <w:b/>
          <w:sz w:val="24"/>
        </w:rPr>
        <w:t>=Ц</w:t>
      </w:r>
      <w:proofErr w:type="gramStart"/>
      <w:r>
        <w:rPr>
          <w:b/>
          <w:sz w:val="24"/>
        </w:rPr>
        <w:t>TKi,Б</w:t>
      </w:r>
      <w:proofErr w:type="gramEnd"/>
      <w:r>
        <w:rPr>
          <w:b/>
          <w:sz w:val="24"/>
        </w:rPr>
        <w:t>j,</w:t>
      </w:r>
      <w:proofErr w:type="spellStart"/>
      <w:r>
        <w:rPr>
          <w:b/>
          <w:sz w:val="24"/>
        </w:rPr>
        <w:t>Rk</w:t>
      </w:r>
      <w:proofErr w:type="spellEnd"/>
      <w:r>
        <w:rPr>
          <w:b/>
          <w:sz w:val="24"/>
        </w:rPr>
        <w:t>;.</w:t>
      </w:r>
      <w:r w:rsidR="005123DB">
        <w:rPr>
          <w:noProof/>
        </w:rPr>
        <w:drawing>
          <wp:anchor distT="0" distB="0" distL="0" distR="114935" simplePos="0" relativeHeight="251618816" behindDoc="1" locked="0" layoutInCell="1" allowOverlap="1">
            <wp:simplePos x="0" y="0"/>
            <wp:positionH relativeFrom="column">
              <wp:posOffset>0</wp:posOffset>
            </wp:positionH>
            <wp:positionV relativeFrom="paragraph">
              <wp:posOffset>0</wp:posOffset>
            </wp:positionV>
            <wp:extent cx="1460500" cy="1462405"/>
            <wp:effectExtent l="0" t="0" r="0" b="0"/>
            <wp:wrapSquare wrapText="bothSides"/>
            <wp:docPr id="2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60500" cy="1462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w:t>
      </w:r>
      <w:proofErr w:type="spellStart"/>
      <w:r>
        <w:t>TKn</w:t>
      </w:r>
      <w:proofErr w:type="spellEnd"/>
      <w:r>
        <w:t xml:space="preserve"> через точку как центр </w:t>
      </w:r>
      <w:proofErr w:type="spellStart"/>
      <w:r>
        <w:t>ЦTKi</w:t>
      </w:r>
      <w:proofErr w:type="spellEnd"/>
      <w:r>
        <w:t xml:space="preserve">, угол </w:t>
      </w:r>
      <w:proofErr w:type="spellStart"/>
      <w:r>
        <w:t>Бj</w:t>
      </w:r>
      <w:proofErr w:type="spellEnd"/>
      <w:r>
        <w:t xml:space="preserve"> и радиус </w:t>
      </w:r>
      <w:proofErr w:type="spellStart"/>
      <w:r>
        <w:t>Rk</w:t>
      </w:r>
      <w:proofErr w:type="spellEnd"/>
      <w:r>
        <w:t xml:space="preserve">, является однозначным и точка одна. Пример: </w:t>
      </w:r>
      <w:r>
        <w:rPr>
          <w:b/>
        </w:rPr>
        <w:t>TK2=ЦTK</w:t>
      </w:r>
      <w:proofErr w:type="gramStart"/>
      <w:r>
        <w:rPr>
          <w:b/>
        </w:rPr>
        <w:t>9,Б</w:t>
      </w:r>
      <w:proofErr w:type="gramEnd"/>
      <w:r>
        <w:rPr>
          <w:b/>
        </w:rPr>
        <w:t>/52.234,R/15;.</w:t>
      </w:r>
      <w:r>
        <w:t xml:space="preserve"> После активирования этой инструкции, мышкой отметьте точку, которую вы хотите принять за центр вращения, установите угол разворота точки по отношению к точке центра вращения: Б+-</w:t>
      </w:r>
      <w:proofErr w:type="spellStart"/>
      <w:r>
        <w:t>nnn.nnn</w:t>
      </w:r>
      <w:proofErr w:type="spellEnd"/>
      <w:r>
        <w:t xml:space="preserve">, как к началу координат и радиус. При этом необходимо помнить, что вращение против часовой стрелки - угол (+) положительный и знак при задании можно опустить, вращение по часовой стрелке - угол отрицательный (-), радиус положительный. В случае задания отрицательного радиуса, точка будет симметрична той, что была бы при положительном радиусе, по отношению к точке </w:t>
      </w:r>
      <w:proofErr w:type="spellStart"/>
      <w:r>
        <w:t>TKi</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r>
        <w:t xml:space="preserve">6.1.9. Инструкция </w:t>
      </w:r>
      <w:proofErr w:type="spellStart"/>
      <w:r>
        <w:rPr>
          <w:b/>
          <w:sz w:val="24"/>
        </w:rPr>
        <w:t>TKn</w:t>
      </w:r>
      <w:proofErr w:type="spellEnd"/>
      <w:r>
        <w:rPr>
          <w:b/>
          <w:sz w:val="24"/>
        </w:rPr>
        <w:t>=Ц</w:t>
      </w:r>
      <w:proofErr w:type="gramStart"/>
      <w:r>
        <w:rPr>
          <w:b/>
          <w:sz w:val="24"/>
        </w:rPr>
        <w:t>TKi,TKj</w:t>
      </w:r>
      <w:proofErr w:type="gramEnd"/>
      <w:r>
        <w:rPr>
          <w:b/>
          <w:sz w:val="24"/>
        </w:rPr>
        <w:t>,</w:t>
      </w:r>
      <w:proofErr w:type="spellStart"/>
      <w:r>
        <w:rPr>
          <w:b/>
          <w:sz w:val="24"/>
        </w:rPr>
        <w:t>Бk</w:t>
      </w:r>
      <w:proofErr w:type="spellEnd"/>
      <w:r>
        <w:rPr>
          <w:b/>
          <w:sz w:val="24"/>
        </w:rPr>
        <w:t>;.</w:t>
      </w:r>
      <w:r w:rsidR="005123DB">
        <w:rPr>
          <w:noProof/>
        </w:rPr>
        <w:drawing>
          <wp:anchor distT="0" distB="0" distL="0" distR="114935" simplePos="0" relativeHeight="251619840" behindDoc="1" locked="0" layoutInCell="1" allowOverlap="1">
            <wp:simplePos x="0" y="0"/>
            <wp:positionH relativeFrom="column">
              <wp:posOffset>0</wp:posOffset>
            </wp:positionH>
            <wp:positionV relativeFrom="paragraph">
              <wp:posOffset>-4445</wp:posOffset>
            </wp:positionV>
            <wp:extent cx="1460500" cy="1435735"/>
            <wp:effectExtent l="0" t="0" r="0" b="0"/>
            <wp:wrapSquare wrapText="bothSides"/>
            <wp:docPr id="2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60500" cy="14357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через точку </w:t>
      </w:r>
      <w:proofErr w:type="spellStart"/>
      <w:r>
        <w:t>TKj</w:t>
      </w:r>
      <w:proofErr w:type="spellEnd"/>
      <w:r>
        <w:t xml:space="preserve"> и угол </w:t>
      </w:r>
      <w:proofErr w:type="spellStart"/>
      <w:r>
        <w:t>Бk</w:t>
      </w:r>
      <w:proofErr w:type="spellEnd"/>
      <w:r>
        <w:t xml:space="preserve"> в местной системе координат с центром в </w:t>
      </w:r>
      <w:proofErr w:type="spellStart"/>
      <w:r>
        <w:t>ЦTKi</w:t>
      </w:r>
      <w:proofErr w:type="spellEnd"/>
      <w:r>
        <w:t xml:space="preserve">, является однозначным и точка одна. Пример: </w:t>
      </w:r>
      <w:r>
        <w:rPr>
          <w:b/>
        </w:rPr>
        <w:t>TK2=ЦTK</w:t>
      </w:r>
      <w:proofErr w:type="gramStart"/>
      <w:r>
        <w:rPr>
          <w:b/>
        </w:rPr>
        <w:t>5,TK</w:t>
      </w:r>
      <w:proofErr w:type="gramEnd"/>
      <w:r>
        <w:rPr>
          <w:b/>
        </w:rPr>
        <w:t>9,Б/-56.756;.</w:t>
      </w:r>
      <w:r>
        <w:t xml:space="preserve"> После активирования этой инструкции, мышкой отметьте точку центр координат </w:t>
      </w:r>
      <w:proofErr w:type="spellStart"/>
      <w:r>
        <w:t>ЦTKi</w:t>
      </w:r>
      <w:proofErr w:type="spellEnd"/>
      <w:r>
        <w:t xml:space="preserve">, затем </w:t>
      </w:r>
      <w:proofErr w:type="gramStart"/>
      <w:r>
        <w:t>точку</w:t>
      </w:r>
      <w:proofErr w:type="gramEnd"/>
      <w:r>
        <w:t xml:space="preserve"> которую вы хотите развернуть </w:t>
      </w:r>
      <w:proofErr w:type="spellStart"/>
      <w:r>
        <w:t>TKj</w:t>
      </w:r>
      <w:proofErr w:type="spellEnd"/>
      <w:r>
        <w:t xml:space="preserve"> на угол Б+-</w:t>
      </w:r>
      <w:proofErr w:type="spellStart"/>
      <w:r>
        <w:t>nnn.nnn</w:t>
      </w:r>
      <w:proofErr w:type="spellEnd"/>
      <w:r>
        <w:t xml:space="preserve"> по отношению к началу координат </w:t>
      </w:r>
      <w:proofErr w:type="spellStart"/>
      <w:r>
        <w:t>ЦTKi</w:t>
      </w:r>
      <w:proofErr w:type="spellEnd"/>
      <w:r>
        <w:t xml:space="preserve"> и сам угол. При этом необходимо помнить, что вращение против часовой стрелки - угол (+) положительный и знак при задании можно опустить, вращение по часовой стрелке - угол отрицательный (-).</w:t>
      </w: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20864" behindDoc="1" locked="0" layoutInCell="1" allowOverlap="1">
            <wp:simplePos x="0" y="0"/>
            <wp:positionH relativeFrom="column">
              <wp:posOffset>0</wp:posOffset>
            </wp:positionH>
            <wp:positionV relativeFrom="paragraph">
              <wp:posOffset>138430</wp:posOffset>
            </wp:positionV>
            <wp:extent cx="1460500" cy="1418590"/>
            <wp:effectExtent l="0" t="0" r="0" b="0"/>
            <wp:wrapSquare wrapText="bothSides"/>
            <wp:docPr id="22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60500" cy="14185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6.1.10. Инструкция </w:t>
      </w:r>
      <w:proofErr w:type="spellStart"/>
      <w:r w:rsidR="0039588E">
        <w:rPr>
          <w:b/>
          <w:sz w:val="24"/>
        </w:rPr>
        <w:t>TKn</w:t>
      </w:r>
      <w:proofErr w:type="spellEnd"/>
      <w:r w:rsidR="0039588E">
        <w:rPr>
          <w:b/>
          <w:sz w:val="24"/>
        </w:rPr>
        <w:t>=</w:t>
      </w:r>
      <w:proofErr w:type="spellStart"/>
      <w:r w:rsidR="0039588E">
        <w:rPr>
          <w:b/>
          <w:sz w:val="24"/>
        </w:rPr>
        <w:t>Ц</w:t>
      </w:r>
      <w:proofErr w:type="gramStart"/>
      <w:r w:rsidR="0039588E">
        <w:rPr>
          <w:b/>
          <w:sz w:val="24"/>
        </w:rPr>
        <w:t>TKi,TKj</w:t>
      </w:r>
      <w:proofErr w:type="gramEnd"/>
      <w:r w:rsidR="0039588E">
        <w:rPr>
          <w:b/>
          <w:sz w:val="24"/>
        </w:rPr>
        <w:t>,Rk</w:t>
      </w:r>
      <w:proofErr w:type="spellEnd"/>
      <w:r w:rsidR="0039588E">
        <w:rPr>
          <w:b/>
          <w:sz w:val="24"/>
        </w:rPr>
        <w:t>;.</w:t>
      </w:r>
    </w:p>
    <w:p w:rsidR="0039588E" w:rsidRDefault="0039588E">
      <w:pPr>
        <w:pStyle w:val="13"/>
        <w:jc w:val="both"/>
      </w:pPr>
      <w:r>
        <w:t xml:space="preserve">Данный способ задания точки через точку </w:t>
      </w:r>
      <w:proofErr w:type="spellStart"/>
      <w:r>
        <w:t>TKj</w:t>
      </w:r>
      <w:proofErr w:type="spellEnd"/>
      <w:r>
        <w:t xml:space="preserve"> и радиус </w:t>
      </w:r>
      <w:proofErr w:type="spellStart"/>
      <w:r>
        <w:t>Rk</w:t>
      </w:r>
      <w:proofErr w:type="spellEnd"/>
      <w:r>
        <w:t xml:space="preserve"> в местной системе координат с центром в </w:t>
      </w:r>
      <w:proofErr w:type="spellStart"/>
      <w:r>
        <w:t>ЦTKi</w:t>
      </w:r>
      <w:proofErr w:type="spellEnd"/>
      <w:r>
        <w:t xml:space="preserve">, является однозначным и точка одна. Пример: </w:t>
      </w:r>
      <w:r>
        <w:rPr>
          <w:b/>
        </w:rPr>
        <w:t>TK2=ЦTK</w:t>
      </w:r>
      <w:proofErr w:type="gramStart"/>
      <w:r>
        <w:rPr>
          <w:b/>
        </w:rPr>
        <w:t>5,TK</w:t>
      </w:r>
      <w:proofErr w:type="gramEnd"/>
      <w:r>
        <w:rPr>
          <w:b/>
        </w:rPr>
        <w:t>9,R/16.345;.</w:t>
      </w:r>
      <w:r>
        <w:t xml:space="preserve"> После активирования этой инструкции, мышкой отметьте точку центр координат </w:t>
      </w:r>
      <w:proofErr w:type="spellStart"/>
      <w:r>
        <w:t>ЦTKi</w:t>
      </w:r>
      <w:proofErr w:type="spellEnd"/>
      <w:r>
        <w:t xml:space="preserve">, затем точку </w:t>
      </w:r>
      <w:proofErr w:type="spellStart"/>
      <w:r>
        <w:t>TKj</w:t>
      </w:r>
      <w:proofErr w:type="spellEnd"/>
      <w:r>
        <w:t xml:space="preserve"> которая задаст направление </w:t>
      </w:r>
      <w:proofErr w:type="gramStart"/>
      <w:r>
        <w:t>прямой</w:t>
      </w:r>
      <w:proofErr w:type="gramEnd"/>
      <w:r>
        <w:t xml:space="preserve"> вдоль которой на расстоянии </w:t>
      </w:r>
      <w:proofErr w:type="spellStart"/>
      <w:r>
        <w:t>Rk</w:t>
      </w:r>
      <w:proofErr w:type="spellEnd"/>
      <w:r>
        <w:t xml:space="preserve"> от точки </w:t>
      </w:r>
      <w:proofErr w:type="spellStart"/>
      <w:r>
        <w:t>TKj</w:t>
      </w:r>
      <w:proofErr w:type="spellEnd"/>
      <w:r>
        <w:t xml:space="preserve"> будет искомая точка </w:t>
      </w:r>
      <w:proofErr w:type="spellStart"/>
      <w:r>
        <w:t>TKn</w:t>
      </w:r>
      <w:proofErr w:type="spellEnd"/>
      <w:r>
        <w:t xml:space="preserve">. Радиус положительный. В случае задания отрицательного радиуса, точка будет симметрична той, что была бы при положительном радиусе, по отношению к точке </w:t>
      </w:r>
      <w:proofErr w:type="spellStart"/>
      <w:r>
        <w:t>TKj</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lastRenderedPageBreak/>
        <w:t xml:space="preserve">6.1.11. Инструкция </w:t>
      </w:r>
      <w:proofErr w:type="spellStart"/>
      <w:r>
        <w:rPr>
          <w:b/>
          <w:sz w:val="24"/>
        </w:rPr>
        <w:t>TKn</w:t>
      </w:r>
      <w:proofErr w:type="spellEnd"/>
      <w:r>
        <w:rPr>
          <w:b/>
          <w:sz w:val="24"/>
        </w:rPr>
        <w:t>=</w:t>
      </w:r>
      <w:proofErr w:type="gramStart"/>
      <w:r>
        <w:rPr>
          <w:b/>
          <w:sz w:val="24"/>
        </w:rPr>
        <w:t>TKi,ПР</w:t>
      </w:r>
      <w:proofErr w:type="gramEnd"/>
      <w:r>
        <w:rPr>
          <w:b/>
          <w:sz w:val="24"/>
        </w:rPr>
        <w:t>j,</w:t>
      </w:r>
      <w:proofErr w:type="spellStart"/>
      <w:r>
        <w:rPr>
          <w:b/>
          <w:sz w:val="24"/>
        </w:rPr>
        <w:t>Rk</w:t>
      </w:r>
      <w:proofErr w:type="spellEnd"/>
      <w:r>
        <w:rPr>
          <w:b/>
          <w:sz w:val="24"/>
        </w:rPr>
        <w:t>;.</w:t>
      </w:r>
      <w:r w:rsidR="005123DB">
        <w:rPr>
          <w:noProof/>
        </w:rPr>
        <w:drawing>
          <wp:anchor distT="0" distB="0" distL="0" distR="114935" simplePos="0" relativeHeight="251621888" behindDoc="1" locked="0" layoutInCell="1" allowOverlap="1">
            <wp:simplePos x="0" y="0"/>
            <wp:positionH relativeFrom="column">
              <wp:posOffset>0</wp:posOffset>
            </wp:positionH>
            <wp:positionV relativeFrom="paragraph">
              <wp:posOffset>0</wp:posOffset>
            </wp:positionV>
            <wp:extent cx="1460500" cy="1395730"/>
            <wp:effectExtent l="0" t="0" r="0" b="0"/>
            <wp:wrapSquare wrapText="bothSides"/>
            <wp:docPr id="2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60500" cy="13957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неоднозначен. Существует две точки на прямой </w:t>
      </w:r>
      <w:proofErr w:type="spellStart"/>
      <w:r>
        <w:t>ПРj</w:t>
      </w:r>
      <w:proofErr w:type="spellEnd"/>
      <w:r>
        <w:t xml:space="preserve">, по обе стороны от </w:t>
      </w:r>
      <w:proofErr w:type="spellStart"/>
      <w:r>
        <w:t>TKi</w:t>
      </w:r>
      <w:proofErr w:type="spellEnd"/>
      <w:r>
        <w:t xml:space="preserve">, на расстоянии </w:t>
      </w:r>
      <w:proofErr w:type="spellStart"/>
      <w:r>
        <w:t>Rk</w:t>
      </w:r>
      <w:proofErr w:type="spellEnd"/>
      <w:r>
        <w:t xml:space="preserve">. Пример: </w:t>
      </w:r>
      <w:r>
        <w:rPr>
          <w:b/>
        </w:rPr>
        <w:t>TK10=БУTK</w:t>
      </w:r>
      <w:proofErr w:type="gramStart"/>
      <w:r>
        <w:rPr>
          <w:b/>
        </w:rPr>
        <w:t>4,ПР</w:t>
      </w:r>
      <w:proofErr w:type="gramEnd"/>
      <w:r>
        <w:rPr>
          <w:b/>
        </w:rPr>
        <w:t>7,R/25;.</w:t>
      </w:r>
      <w:r>
        <w:t xml:space="preserve"> После активирования этой инструкции выберите мышью точку </w:t>
      </w:r>
      <w:proofErr w:type="spellStart"/>
      <w:r>
        <w:t>TKi</w:t>
      </w:r>
      <w:proofErr w:type="spellEnd"/>
      <w:r>
        <w:t xml:space="preserve"> и прямую </w:t>
      </w:r>
      <w:proofErr w:type="spellStart"/>
      <w:r>
        <w:t>ПРj</w:t>
      </w:r>
      <w:proofErr w:type="spellEnd"/>
      <w:r>
        <w:t xml:space="preserve">, назначьте радиус </w:t>
      </w:r>
      <w:proofErr w:type="spellStart"/>
      <w:r>
        <w:t>Rk</w:t>
      </w:r>
      <w:proofErr w:type="spellEnd"/>
      <w:r>
        <w:t xml:space="preserve"> и на свободном поле щелкните мышью направление задания точки, с одной из двух возможных сторон от ТК</w:t>
      </w:r>
      <w:proofErr w:type="spellStart"/>
      <w:r>
        <w:rPr>
          <w:lang w:val="en-US"/>
        </w:rPr>
        <w:t>i</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6.1.12. Инструкция </w:t>
      </w:r>
      <w:proofErr w:type="spellStart"/>
      <w:r>
        <w:rPr>
          <w:b/>
          <w:sz w:val="24"/>
        </w:rPr>
        <w:t>TKn</w:t>
      </w:r>
      <w:proofErr w:type="spellEnd"/>
      <w:r>
        <w:rPr>
          <w:b/>
          <w:sz w:val="24"/>
        </w:rPr>
        <w:t>=</w:t>
      </w:r>
      <w:proofErr w:type="gramStart"/>
      <w:r>
        <w:rPr>
          <w:b/>
          <w:sz w:val="24"/>
        </w:rPr>
        <w:t>TKi,Xj</w:t>
      </w:r>
      <w:proofErr w:type="gramEnd"/>
      <w:r>
        <w:rPr>
          <w:b/>
          <w:sz w:val="24"/>
        </w:rPr>
        <w:t>,</w:t>
      </w:r>
      <w:proofErr w:type="spellStart"/>
      <w:r>
        <w:rPr>
          <w:b/>
          <w:sz w:val="24"/>
        </w:rPr>
        <w:t>Yk</w:t>
      </w:r>
      <w:proofErr w:type="spellEnd"/>
      <w:r>
        <w:rPr>
          <w:b/>
          <w:sz w:val="24"/>
        </w:rPr>
        <w:t>;.</w:t>
      </w:r>
      <w:r w:rsidR="005123DB">
        <w:rPr>
          <w:noProof/>
        </w:rPr>
        <w:drawing>
          <wp:anchor distT="0" distB="0" distL="0" distR="114935" simplePos="0" relativeHeight="251622912" behindDoc="1" locked="0" layoutInCell="1" allowOverlap="1">
            <wp:simplePos x="0" y="0"/>
            <wp:positionH relativeFrom="column">
              <wp:posOffset>0</wp:posOffset>
            </wp:positionH>
            <wp:positionV relativeFrom="paragraph">
              <wp:posOffset>-1905</wp:posOffset>
            </wp:positionV>
            <wp:extent cx="1460500" cy="1431925"/>
            <wp:effectExtent l="0" t="0" r="0" b="0"/>
            <wp:wrapSquare wrapText="bothSides"/>
            <wp:docPr id="2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60500" cy="14319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аналогичен инструкции 6.1.1. При этом создана местная система координат с центром в точке </w:t>
      </w:r>
      <w:proofErr w:type="spellStart"/>
      <w:r>
        <w:t>TKi</w:t>
      </w:r>
      <w:proofErr w:type="spellEnd"/>
      <w:r>
        <w:t xml:space="preserve">. Все задаваемые координаты </w:t>
      </w:r>
      <w:proofErr w:type="spellStart"/>
      <w:r>
        <w:t>Xj</w:t>
      </w:r>
      <w:proofErr w:type="spellEnd"/>
      <w:r>
        <w:t xml:space="preserve"> и </w:t>
      </w:r>
      <w:proofErr w:type="spellStart"/>
      <w:r>
        <w:t>Yk</w:t>
      </w:r>
      <w:proofErr w:type="spellEnd"/>
      <w:r>
        <w:t xml:space="preserve">, задаются по отношению к ней. Пример: </w:t>
      </w:r>
      <w:r>
        <w:rPr>
          <w:b/>
        </w:rPr>
        <w:t>TK45=TK</w:t>
      </w:r>
      <w:proofErr w:type="gramStart"/>
      <w:r>
        <w:rPr>
          <w:b/>
        </w:rPr>
        <w:t>8,X</w:t>
      </w:r>
      <w:proofErr w:type="gramEnd"/>
      <w:r>
        <w:rPr>
          <w:b/>
        </w:rPr>
        <w:t>25.34,Y54.123;.</w:t>
      </w:r>
      <w:r>
        <w:t xml:space="preserve"> После активирования этой инструкции выберите мышью точку </w:t>
      </w:r>
      <w:proofErr w:type="spellStart"/>
      <w:r>
        <w:t>TKi</w:t>
      </w:r>
      <w:proofErr w:type="spellEnd"/>
      <w:r>
        <w:t xml:space="preserve"> и задайте координаты </w:t>
      </w:r>
      <w:proofErr w:type="spellStart"/>
      <w:r>
        <w:t>Xi</w:t>
      </w:r>
      <w:proofErr w:type="spellEnd"/>
      <w:r>
        <w:t xml:space="preserve"> и </w:t>
      </w:r>
      <w:proofErr w:type="spellStart"/>
      <w:r>
        <w:t>Yj</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6.1.13. Инструкция </w:t>
      </w:r>
      <w:proofErr w:type="spellStart"/>
      <w:r>
        <w:rPr>
          <w:b/>
          <w:sz w:val="24"/>
        </w:rPr>
        <w:t>TKn</w:t>
      </w:r>
      <w:proofErr w:type="spellEnd"/>
      <w:r>
        <w:rPr>
          <w:b/>
          <w:sz w:val="24"/>
        </w:rPr>
        <w:t>=</w:t>
      </w:r>
      <w:proofErr w:type="gramStart"/>
      <w:r>
        <w:rPr>
          <w:b/>
          <w:sz w:val="24"/>
        </w:rPr>
        <w:t>ITKi,</w:t>
      </w:r>
      <w:proofErr w:type="spellStart"/>
      <w:r>
        <w:rPr>
          <w:b/>
          <w:sz w:val="24"/>
        </w:rPr>
        <w:t>TKj</w:t>
      </w:r>
      <w:proofErr w:type="spellEnd"/>
      <w:r>
        <w:rPr>
          <w:b/>
          <w:sz w:val="24"/>
        </w:rPr>
        <w:t>;.</w:t>
      </w:r>
      <w:proofErr w:type="gramEnd"/>
      <w:r w:rsidR="005123DB">
        <w:rPr>
          <w:noProof/>
        </w:rPr>
        <w:drawing>
          <wp:anchor distT="0" distB="0" distL="0" distR="114935" simplePos="0" relativeHeight="251623936" behindDoc="1" locked="0" layoutInCell="1" allowOverlap="1">
            <wp:simplePos x="0" y="0"/>
            <wp:positionH relativeFrom="column">
              <wp:posOffset>0</wp:posOffset>
            </wp:positionH>
            <wp:positionV relativeFrom="paragraph">
              <wp:posOffset>-1270</wp:posOffset>
            </wp:positionV>
            <wp:extent cx="1460500" cy="1319530"/>
            <wp:effectExtent l="0" t="0" r="0" b="0"/>
            <wp:wrapSquare wrapText="bothSides"/>
            <wp:docPr id="22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60500" cy="13195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w:t>
      </w:r>
      <w:proofErr w:type="spellStart"/>
      <w:r>
        <w:t>TKn</w:t>
      </w:r>
      <w:proofErr w:type="spellEnd"/>
      <w:r>
        <w:t xml:space="preserve"> симметрично уже имеющейся точке </w:t>
      </w:r>
      <w:proofErr w:type="spellStart"/>
      <w:r>
        <w:t>TKi</w:t>
      </w:r>
      <w:proofErr w:type="spellEnd"/>
      <w:r>
        <w:t xml:space="preserve">, с центром симметрии в </w:t>
      </w:r>
      <w:proofErr w:type="spellStart"/>
      <w:r>
        <w:t>TKj</w:t>
      </w:r>
      <w:proofErr w:type="spellEnd"/>
      <w:r>
        <w:t>. Пример</w:t>
      </w:r>
      <w:r>
        <w:rPr>
          <w:b/>
        </w:rPr>
        <w:t>: TK23=ITK</w:t>
      </w:r>
      <w:proofErr w:type="gramStart"/>
      <w:r>
        <w:rPr>
          <w:b/>
        </w:rPr>
        <w:t>3,TK</w:t>
      </w:r>
      <w:proofErr w:type="gramEnd"/>
      <w:r>
        <w:rPr>
          <w:b/>
        </w:rPr>
        <w:t>12;.</w:t>
      </w:r>
      <w:r>
        <w:t xml:space="preserve"> Способ задания характерен тем, что при помощи его можно задать две разные точки. Если вы хотите задать точку между </w:t>
      </w:r>
      <w:proofErr w:type="spellStart"/>
      <w:r>
        <w:t>TKi</w:t>
      </w:r>
      <w:proofErr w:type="spellEnd"/>
      <w:r>
        <w:t xml:space="preserve"> и </w:t>
      </w:r>
      <w:proofErr w:type="spellStart"/>
      <w:r>
        <w:t>TKj</w:t>
      </w:r>
      <w:proofErr w:type="spellEnd"/>
      <w:r>
        <w:t xml:space="preserve">, точно посредине, то после отметки мышью этих точек, щелкните мышью на чистом поле между ними. Если не между ними, щелкните там, где вы хотите видеть эту точку с центром симметрии в </w:t>
      </w:r>
      <w:proofErr w:type="spellStart"/>
      <w:r>
        <w:t>TKj</w:t>
      </w:r>
      <w:proofErr w:type="spellEnd"/>
      <w:r>
        <w:t>. Т.е. фактически здесь мы имеем два способа задания в одном.</w:t>
      </w:r>
    </w:p>
    <w:p w:rsidR="0039588E" w:rsidRDefault="0039588E">
      <w:pPr>
        <w:pStyle w:val="13"/>
        <w:jc w:val="both"/>
      </w:pPr>
    </w:p>
    <w:p w:rsidR="0039588E" w:rsidRDefault="0039588E">
      <w:pPr>
        <w:pStyle w:val="13"/>
        <w:jc w:val="both"/>
      </w:pPr>
      <w:r>
        <w:t xml:space="preserve">6.1.14. Инструкция </w:t>
      </w:r>
      <w:proofErr w:type="spellStart"/>
      <w:r>
        <w:rPr>
          <w:b/>
          <w:sz w:val="24"/>
        </w:rPr>
        <w:t>TKn</w:t>
      </w:r>
      <w:proofErr w:type="spellEnd"/>
      <w:r>
        <w:rPr>
          <w:b/>
          <w:sz w:val="24"/>
        </w:rPr>
        <w:t>=</w:t>
      </w:r>
      <w:proofErr w:type="gramStart"/>
      <w:r>
        <w:rPr>
          <w:b/>
          <w:sz w:val="24"/>
        </w:rPr>
        <w:t>TKi,</w:t>
      </w:r>
      <w:proofErr w:type="spellStart"/>
      <w:r>
        <w:rPr>
          <w:b/>
          <w:sz w:val="24"/>
        </w:rPr>
        <w:t>Rj</w:t>
      </w:r>
      <w:proofErr w:type="spellEnd"/>
      <w:proofErr w:type="gramEnd"/>
      <w:r>
        <w:rPr>
          <w:b/>
          <w:sz w:val="24"/>
        </w:rPr>
        <w:t>;.</w:t>
      </w:r>
      <w:r w:rsidR="005123DB">
        <w:rPr>
          <w:noProof/>
        </w:rPr>
        <w:drawing>
          <wp:anchor distT="0" distB="0" distL="0" distR="114935" simplePos="0" relativeHeight="251624960" behindDoc="1" locked="0" layoutInCell="1" allowOverlap="1">
            <wp:simplePos x="0" y="0"/>
            <wp:positionH relativeFrom="column">
              <wp:posOffset>0</wp:posOffset>
            </wp:positionH>
            <wp:positionV relativeFrom="paragraph">
              <wp:posOffset>-2540</wp:posOffset>
            </wp:positionV>
            <wp:extent cx="1460500" cy="1264285"/>
            <wp:effectExtent l="0" t="0" r="0" b="0"/>
            <wp:wrapSquare wrapText="bothSides"/>
            <wp:docPr id="2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60500" cy="12642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точки определяет точку на продолжении прямой соединяющей начало координат (точку TK0=X0,Y0;) с точкой </w:t>
      </w:r>
      <w:proofErr w:type="spellStart"/>
      <w:r>
        <w:t>TKi</w:t>
      </w:r>
      <w:proofErr w:type="spellEnd"/>
      <w:r>
        <w:t xml:space="preserve">. При этом если радиус R положителен, то далее от TK0, если отрицателен ближе. Пример: </w:t>
      </w:r>
      <w:r>
        <w:rPr>
          <w:b/>
        </w:rPr>
        <w:t>TK10=TK</w:t>
      </w:r>
      <w:proofErr w:type="gramStart"/>
      <w:r>
        <w:rPr>
          <w:b/>
        </w:rPr>
        <w:t>2,R</w:t>
      </w:r>
      <w:proofErr w:type="gramEnd"/>
      <w:r>
        <w:rPr>
          <w:b/>
        </w:rPr>
        <w:t>/57;.</w:t>
      </w:r>
      <w:r>
        <w:t xml:space="preserve"> Способ аналогичен 6.1.11 только прямая неявная, а признак нахождения одной из двух возможных точки, реализован с помощью знака при R. После активирования инструкции отметьте мышью </w:t>
      </w:r>
      <w:proofErr w:type="spellStart"/>
      <w:r>
        <w:t>TKi</w:t>
      </w:r>
      <w:proofErr w:type="spellEnd"/>
      <w:r>
        <w:t xml:space="preserve"> и задайте </w:t>
      </w:r>
      <w:r>
        <w:rPr>
          <w:lang w:val="en-US"/>
        </w:rPr>
        <w:t>R</w:t>
      </w:r>
      <w:r>
        <w:t>.</w:t>
      </w:r>
    </w:p>
    <w:p w:rsidR="0039588E" w:rsidRDefault="0039588E">
      <w:pPr>
        <w:pStyle w:val="13"/>
        <w:jc w:val="both"/>
      </w:pPr>
    </w:p>
    <w:p w:rsidR="0039588E" w:rsidRDefault="0039588E">
      <w:pPr>
        <w:pStyle w:val="13"/>
        <w:jc w:val="both"/>
      </w:pPr>
    </w:p>
    <w:p w:rsidR="0039588E" w:rsidRDefault="0039588E">
      <w:pPr>
        <w:pStyle w:val="13"/>
        <w:jc w:val="both"/>
      </w:pPr>
      <w:r>
        <w:t xml:space="preserve">6.1.15. Инструкция </w:t>
      </w:r>
      <w:proofErr w:type="spellStart"/>
      <w:r>
        <w:rPr>
          <w:b/>
          <w:sz w:val="24"/>
        </w:rPr>
        <w:t>TKn</w:t>
      </w:r>
      <w:proofErr w:type="spellEnd"/>
      <w:r>
        <w:rPr>
          <w:b/>
          <w:sz w:val="24"/>
        </w:rPr>
        <w:t>=Б</w:t>
      </w:r>
      <w:proofErr w:type="gramStart"/>
      <w:r>
        <w:rPr>
          <w:b/>
          <w:sz w:val="24"/>
        </w:rPr>
        <w:t>i,</w:t>
      </w:r>
      <w:proofErr w:type="spellStart"/>
      <w:r>
        <w:rPr>
          <w:b/>
          <w:sz w:val="24"/>
        </w:rPr>
        <w:t>Rj</w:t>
      </w:r>
      <w:proofErr w:type="spellEnd"/>
      <w:proofErr w:type="gramEnd"/>
      <w:r>
        <w:rPr>
          <w:b/>
          <w:sz w:val="24"/>
        </w:rPr>
        <w:t>;.</w:t>
      </w:r>
      <w:r w:rsidR="005123DB">
        <w:rPr>
          <w:noProof/>
        </w:rPr>
        <w:drawing>
          <wp:anchor distT="0" distB="0" distL="0" distR="114935" simplePos="0" relativeHeight="251625984" behindDoc="1" locked="0" layoutInCell="1" allowOverlap="1">
            <wp:simplePos x="0" y="0"/>
            <wp:positionH relativeFrom="column">
              <wp:posOffset>0</wp:posOffset>
            </wp:positionH>
            <wp:positionV relativeFrom="paragraph">
              <wp:posOffset>-4445</wp:posOffset>
            </wp:positionV>
            <wp:extent cx="1460500" cy="1300480"/>
            <wp:effectExtent l="0" t="0" r="0" b="0"/>
            <wp:wrapSquare wrapText="bothSides"/>
            <wp:docPr id="22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60500" cy="13004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Данный способ задания аналогичен </w:t>
      </w:r>
      <w:r>
        <w:rPr>
          <w:b/>
        </w:rPr>
        <w:t>6.1.8.</w:t>
      </w:r>
      <w:r>
        <w:t xml:space="preserve"> Но вместо </w:t>
      </w:r>
      <w:proofErr w:type="spellStart"/>
      <w:r>
        <w:t>TKi</w:t>
      </w:r>
      <w:proofErr w:type="spellEnd"/>
      <w:r>
        <w:t xml:space="preserve"> подразумевается неявно TK0=X0,Y0;</w:t>
      </w:r>
      <w:r>
        <w:rPr>
          <w:b/>
        </w:rPr>
        <w:t>.</w:t>
      </w:r>
      <w:r>
        <w:t xml:space="preserve"> Радиус </w:t>
      </w:r>
      <w:r>
        <w:rPr>
          <w:lang w:val="en-US"/>
        </w:rPr>
        <w:t>R</w:t>
      </w:r>
      <w:r>
        <w:t xml:space="preserve"> может быть и </w:t>
      </w:r>
      <w:proofErr w:type="gramStart"/>
      <w:r>
        <w:t>+</w:t>
      </w:r>
      <w:proofErr w:type="gramEnd"/>
      <w:r>
        <w:t xml:space="preserve"> и -.</w:t>
      </w:r>
    </w:p>
    <w:p w:rsidR="0039588E" w:rsidRDefault="0039588E">
      <w:pPr>
        <w:pStyle w:val="13"/>
      </w:pPr>
    </w:p>
    <w:p w:rsidR="0039588E" w:rsidRDefault="0039588E">
      <w:pPr>
        <w:pStyle w:val="13"/>
      </w:pPr>
    </w:p>
    <w:p w:rsidR="0039588E" w:rsidRDefault="0039588E">
      <w:pPr>
        <w:pStyle w:val="13"/>
      </w:pPr>
    </w:p>
    <w:p w:rsidR="0039588E" w:rsidRDefault="0039588E">
      <w:pPr>
        <w:pStyle w:val="13"/>
      </w:pPr>
    </w:p>
    <w:p w:rsidR="0039588E" w:rsidRDefault="0039588E">
      <w:pPr>
        <w:pStyle w:val="13"/>
        <w:jc w:val="both"/>
      </w:pPr>
    </w:p>
    <w:p w:rsidR="0039588E" w:rsidRDefault="0039588E">
      <w:pPr>
        <w:pStyle w:val="13"/>
        <w:numPr>
          <w:ilvl w:val="1"/>
          <w:numId w:val="14"/>
        </w:numPr>
        <w:jc w:val="center"/>
        <w:rPr>
          <w:b/>
          <w:sz w:val="24"/>
        </w:rPr>
      </w:pPr>
      <w:r>
        <w:rPr>
          <w:b/>
          <w:sz w:val="24"/>
        </w:rPr>
        <w:t>ИНСТРУКЦИИ ЗАДАНИЯ ПРЯМЫХ.</w:t>
      </w:r>
    </w:p>
    <w:p w:rsidR="0039588E" w:rsidRDefault="005123DB">
      <w:pPr>
        <w:pStyle w:val="13"/>
        <w:ind w:left="720"/>
        <w:jc w:val="both"/>
      </w:pPr>
      <w:r>
        <w:rPr>
          <w:noProof/>
        </w:rPr>
        <mc:AlternateContent>
          <mc:Choice Requires="wps">
            <w:drawing>
              <wp:anchor distT="0" distB="0" distL="114300" distR="114300" simplePos="0" relativeHeight="251627008" behindDoc="0" locked="0" layoutInCell="1" allowOverlap="1">
                <wp:simplePos x="0" y="0"/>
                <wp:positionH relativeFrom="column">
                  <wp:posOffset>-9525</wp:posOffset>
                </wp:positionH>
                <wp:positionV relativeFrom="paragraph">
                  <wp:posOffset>123190</wp:posOffset>
                </wp:positionV>
                <wp:extent cx="3474720" cy="609600"/>
                <wp:effectExtent l="0" t="0" r="0" b="0"/>
                <wp:wrapNone/>
                <wp:docPr id="22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4720" cy="609600"/>
                        </a:xfrm>
                        <a:prstGeom prst="wedgeRectCallout">
                          <a:avLst>
                            <a:gd name="adj1" fmla="val -21218"/>
                            <a:gd name="adj2" fmla="val 437190"/>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pPr>
                              <w:rPr>
                                <w:b/>
                                <w:sz w:val="22"/>
                              </w:rPr>
                            </w:pPr>
                            <w:r>
                              <w:rPr>
                                <w:b/>
                                <w:sz w:val="22"/>
                              </w:rPr>
                              <w:t>Меню выбора инструкций задания прямых. Выбрана инструкция задания касание прямой к двум окружностям.</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18" o:spid="_x0000_s1027" type="#_x0000_t61" style="position:absolute;left:0;text-align:left;margin-left:-.75pt;margin-top:9.7pt;width:273.6pt;height:48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" adj="6217,105233" strokeweight=".26mm">
                <v:textbox>
                  <w:txbxContent>
                    <w:p w:rsidR="00B57F27" w:rsidRDefault="00B57F27">
                      <w:pPr>
                        <w:rPr>
                          <w:b/>
                          <w:sz w:val="22"/>
                        </w:rPr>
                      </w:pPr>
                      <w:r>
                        <w:rPr>
                          <w:b/>
                          <w:sz w:val="22"/>
                        </w:rPr>
                        <w:t>Меню выбора инструкций задания прямых. Выбрана инструкция задания касание прямой к двум окружностям.</w:t>
                      </w:r>
                    </w:p>
                  </w:txbxContent>
                </v:textbox>
              </v:shape>
            </w:pict>
          </mc:Fallback>
        </mc:AlternateContent>
      </w: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pPr>
      <w:r>
        <w:rPr>
          <w:noProof/>
        </w:rPr>
        <w:lastRenderedPageBreak/>
        <w:drawing>
          <wp:inline distT="0" distB="0" distL="0" distR="0">
            <wp:extent cx="4279900" cy="235648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79900" cy="2356485"/>
                    </a:xfrm>
                    <a:prstGeom prst="rect">
                      <a:avLst/>
                    </a:prstGeom>
                    <a:solidFill>
                      <a:srgbClr val="FFFFFF"/>
                    </a:solidFill>
                    <a:ln>
                      <a:noFill/>
                    </a:ln>
                  </pic:spPr>
                </pic:pic>
              </a:graphicData>
            </a:graphic>
          </wp:inline>
        </w:drawing>
      </w:r>
    </w:p>
    <w:p w:rsidR="0039588E" w:rsidRDefault="0039588E">
      <w:pPr>
        <w:pStyle w:val="13"/>
        <w:jc w:val="both"/>
      </w:pPr>
      <w:r>
        <w:t>Система предоставляет 17 способов задания прямых. Для активирования необходимой инструкции установите маркер на нее и нажмите ВВОД ЭЛЕМЕНТА.</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28032" behindDoc="1" locked="0" layoutInCell="1" allowOverlap="1">
            <wp:simplePos x="0" y="0"/>
            <wp:positionH relativeFrom="column">
              <wp:posOffset>0</wp:posOffset>
            </wp:positionH>
            <wp:positionV relativeFrom="paragraph">
              <wp:posOffset>147320</wp:posOffset>
            </wp:positionV>
            <wp:extent cx="1551940" cy="1270000"/>
            <wp:effectExtent l="0" t="0" r="0" b="0"/>
            <wp:wrapSquare wrapText="bothSides"/>
            <wp:docPr id="2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51940" cy="12700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6.2.1. Инструкция </w:t>
      </w:r>
      <w:proofErr w:type="spellStart"/>
      <w:r w:rsidR="0039588E">
        <w:rPr>
          <w:b/>
          <w:sz w:val="24"/>
        </w:rPr>
        <w:t>ПРn</w:t>
      </w:r>
      <w:proofErr w:type="spellEnd"/>
      <w:r w:rsidR="0039588E">
        <w:rPr>
          <w:b/>
          <w:sz w:val="24"/>
        </w:rPr>
        <w:t>=</w:t>
      </w:r>
      <w:proofErr w:type="spellStart"/>
      <w:proofErr w:type="gramStart"/>
      <w:r w:rsidR="0039588E">
        <w:rPr>
          <w:b/>
          <w:sz w:val="24"/>
        </w:rPr>
        <w:t>Xi,Yj</w:t>
      </w:r>
      <w:proofErr w:type="spellEnd"/>
      <w:r w:rsidR="0039588E">
        <w:rPr>
          <w:b/>
          <w:sz w:val="24"/>
        </w:rPr>
        <w:t>;.</w:t>
      </w:r>
      <w:proofErr w:type="gramEnd"/>
    </w:p>
    <w:p w:rsidR="0039588E" w:rsidRDefault="0039588E">
      <w:pPr>
        <w:pStyle w:val="13"/>
        <w:jc w:val="both"/>
      </w:pPr>
      <w:r>
        <w:t>Способ задания однозначен. Прямая заданная этим способом отсекает на осях координат с центром в точке TK0=X</w:t>
      </w:r>
      <w:proofErr w:type="gramStart"/>
      <w:r>
        <w:t>0,Y</w:t>
      </w:r>
      <w:proofErr w:type="gramEnd"/>
      <w:r>
        <w:t xml:space="preserve">0; отрезки: на оси X в точке </w:t>
      </w:r>
      <w:proofErr w:type="spellStart"/>
      <w:r>
        <w:t>Xi</w:t>
      </w:r>
      <w:proofErr w:type="spellEnd"/>
      <w:r>
        <w:t xml:space="preserve">, на оси Y в точке </w:t>
      </w:r>
      <w:proofErr w:type="spellStart"/>
      <w:r>
        <w:t>Yj</w:t>
      </w:r>
      <w:proofErr w:type="spellEnd"/>
      <w:r>
        <w:t xml:space="preserve">. Способ задания однозначен. Пример: </w:t>
      </w:r>
      <w:r>
        <w:rPr>
          <w:b/>
        </w:rPr>
        <w:t>ПР12=X12.</w:t>
      </w:r>
      <w:proofErr w:type="gramStart"/>
      <w:r>
        <w:rPr>
          <w:b/>
        </w:rPr>
        <w:t>45,Y</w:t>
      </w:r>
      <w:proofErr w:type="gramEnd"/>
      <w:r>
        <w:rPr>
          <w:b/>
        </w:rPr>
        <w:t>34.56;.</w:t>
      </w:r>
      <w:r>
        <w:t xml:space="preserve"> После активирования данной инструкции задайте </w:t>
      </w:r>
      <w:proofErr w:type="spellStart"/>
      <w:r>
        <w:t>Xi</w:t>
      </w:r>
      <w:proofErr w:type="spellEnd"/>
      <w:r>
        <w:t xml:space="preserve"> и </w:t>
      </w:r>
      <w:proofErr w:type="spellStart"/>
      <w:r>
        <w:t>Yj</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29056" behindDoc="1" locked="0" layoutInCell="1" allowOverlap="1">
            <wp:simplePos x="0" y="0"/>
            <wp:positionH relativeFrom="column">
              <wp:posOffset>0</wp:posOffset>
            </wp:positionH>
            <wp:positionV relativeFrom="paragraph">
              <wp:posOffset>146685</wp:posOffset>
            </wp:positionV>
            <wp:extent cx="1551940" cy="1266190"/>
            <wp:effectExtent l="0" t="0" r="0" b="0"/>
            <wp:wrapSquare wrapText="bothSides"/>
            <wp:docPr id="2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51940" cy="12661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6.2.2. Инструкция </w:t>
      </w:r>
      <w:proofErr w:type="spellStart"/>
      <w:r w:rsidR="0039588E">
        <w:rPr>
          <w:b/>
          <w:sz w:val="24"/>
        </w:rPr>
        <w:t>ПРn</w:t>
      </w:r>
      <w:proofErr w:type="spellEnd"/>
      <w:r w:rsidR="0039588E">
        <w:rPr>
          <w:b/>
          <w:sz w:val="24"/>
        </w:rPr>
        <w:t>=</w:t>
      </w:r>
      <w:proofErr w:type="spellStart"/>
      <w:r w:rsidR="0039588E">
        <w:rPr>
          <w:b/>
          <w:sz w:val="24"/>
        </w:rPr>
        <w:t>Ц</w:t>
      </w:r>
      <w:proofErr w:type="gramStart"/>
      <w:r w:rsidR="0039588E">
        <w:rPr>
          <w:b/>
          <w:sz w:val="24"/>
        </w:rPr>
        <w:t>TKi,Xj</w:t>
      </w:r>
      <w:proofErr w:type="gramEnd"/>
      <w:r w:rsidR="0039588E">
        <w:rPr>
          <w:b/>
          <w:sz w:val="24"/>
        </w:rPr>
        <w:t>,Yk</w:t>
      </w:r>
      <w:proofErr w:type="spellEnd"/>
      <w:r w:rsidR="0039588E">
        <w:rPr>
          <w:b/>
          <w:sz w:val="24"/>
        </w:rPr>
        <w:t>;.</w:t>
      </w:r>
    </w:p>
    <w:p w:rsidR="0039588E" w:rsidRDefault="0039588E">
      <w:pPr>
        <w:pStyle w:val="13"/>
        <w:jc w:val="both"/>
      </w:pPr>
      <w:r>
        <w:t xml:space="preserve">Способ задания аналогичен 6.1., только центром координат является точка </w:t>
      </w:r>
      <w:proofErr w:type="spellStart"/>
      <w:r>
        <w:t>TKi</w:t>
      </w:r>
      <w:proofErr w:type="spellEnd"/>
      <w:r>
        <w:t xml:space="preserve">. Пример: </w:t>
      </w:r>
      <w:r>
        <w:rPr>
          <w:b/>
        </w:rPr>
        <w:t>ПР23=ЦTK</w:t>
      </w:r>
      <w:proofErr w:type="gramStart"/>
      <w:r>
        <w:rPr>
          <w:b/>
        </w:rPr>
        <w:t>8,X</w:t>
      </w:r>
      <w:proofErr w:type="gramEnd"/>
      <w:r>
        <w:rPr>
          <w:b/>
        </w:rPr>
        <w:t>56.34,Y56.21;</w:t>
      </w:r>
      <w:r>
        <w:t xml:space="preserve"> После активирования данной инструкции задайте X</w:t>
      </w:r>
      <w:r>
        <w:rPr>
          <w:lang w:val="en-US"/>
        </w:rPr>
        <w:t>j</w:t>
      </w:r>
      <w:r>
        <w:t xml:space="preserve"> и Y</w:t>
      </w:r>
      <w:r>
        <w:rPr>
          <w:lang w:val="en-US"/>
        </w:rPr>
        <w:t>k</w:t>
      </w:r>
      <w:r>
        <w:t xml:space="preserve"> и ТК</w:t>
      </w:r>
      <w:proofErr w:type="spellStart"/>
      <w:r>
        <w:rPr>
          <w:lang w:val="en-US"/>
        </w:rPr>
        <w:t>i</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6.2.3. Инструкция </w:t>
      </w:r>
      <w:proofErr w:type="spellStart"/>
      <w:r>
        <w:rPr>
          <w:b/>
          <w:sz w:val="24"/>
        </w:rPr>
        <w:t>ПРn</w:t>
      </w:r>
      <w:proofErr w:type="spellEnd"/>
      <w:r>
        <w:rPr>
          <w:b/>
          <w:sz w:val="24"/>
        </w:rPr>
        <w:t>=</w:t>
      </w:r>
      <w:proofErr w:type="gramStart"/>
      <w:r>
        <w:rPr>
          <w:b/>
          <w:sz w:val="24"/>
        </w:rPr>
        <w:t>TKi,</w:t>
      </w:r>
      <w:proofErr w:type="spellStart"/>
      <w:r>
        <w:rPr>
          <w:b/>
          <w:sz w:val="24"/>
        </w:rPr>
        <w:t>TKj</w:t>
      </w:r>
      <w:proofErr w:type="spellEnd"/>
      <w:r>
        <w:rPr>
          <w:b/>
          <w:sz w:val="24"/>
        </w:rPr>
        <w:t>;.</w:t>
      </w:r>
      <w:proofErr w:type="gramEnd"/>
      <w:r w:rsidR="005123DB">
        <w:rPr>
          <w:noProof/>
        </w:rPr>
        <w:drawing>
          <wp:anchor distT="0" distB="0" distL="0" distR="114935" simplePos="0" relativeHeight="251630080" behindDoc="1" locked="0" layoutInCell="1" allowOverlap="1">
            <wp:simplePos x="0" y="0"/>
            <wp:positionH relativeFrom="column">
              <wp:posOffset>0</wp:posOffset>
            </wp:positionH>
            <wp:positionV relativeFrom="paragraph">
              <wp:posOffset>0</wp:posOffset>
            </wp:positionV>
            <wp:extent cx="1460500" cy="1279525"/>
            <wp:effectExtent l="0" t="0" r="0" b="0"/>
            <wp:wrapSquare wrapText="bothSides"/>
            <wp:docPr id="21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lum bright="6000" contrast="6000"/>
                      <a:extLst>
                        <a:ext uri="{28A0092B-C50C-407E-A947-70E740481C1C}">
                          <a14:useLocalDpi xmlns:a14="http://schemas.microsoft.com/office/drawing/2010/main" val="0"/>
                        </a:ext>
                      </a:extLst>
                    </a:blip>
                    <a:srcRect/>
                    <a:stretch>
                      <a:fillRect/>
                    </a:stretch>
                  </pic:blipFill>
                  <pic:spPr bwMode="auto">
                    <a:xfrm>
                      <a:off x="0" y="0"/>
                      <a:ext cx="1460500" cy="12795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проходит через эти две точки. Пример: </w:t>
      </w:r>
      <w:r>
        <w:rPr>
          <w:b/>
        </w:rPr>
        <w:t>ПР12=TK</w:t>
      </w:r>
      <w:proofErr w:type="gramStart"/>
      <w:r>
        <w:rPr>
          <w:b/>
        </w:rPr>
        <w:t>3,TK</w:t>
      </w:r>
      <w:proofErr w:type="gramEnd"/>
      <w:r>
        <w:rPr>
          <w:b/>
        </w:rPr>
        <w:t>8;.</w:t>
      </w:r>
      <w:r>
        <w:t xml:space="preserve"> После активирования инструкции отметьте мышью точки.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6.2.4. Инструкция </w:t>
      </w:r>
      <w:proofErr w:type="spellStart"/>
      <w:r>
        <w:rPr>
          <w:b/>
          <w:sz w:val="24"/>
        </w:rPr>
        <w:t>ПРn</w:t>
      </w:r>
      <w:proofErr w:type="spellEnd"/>
      <w:r>
        <w:rPr>
          <w:b/>
          <w:sz w:val="24"/>
        </w:rPr>
        <w:t>=</w:t>
      </w:r>
      <w:proofErr w:type="spellStart"/>
      <w:proofErr w:type="gramStart"/>
      <w:r>
        <w:rPr>
          <w:b/>
          <w:sz w:val="24"/>
        </w:rPr>
        <w:t>Xi</w:t>
      </w:r>
      <w:proofErr w:type="spellEnd"/>
      <w:r>
        <w:rPr>
          <w:b/>
          <w:sz w:val="24"/>
        </w:rPr>
        <w:t>;.</w:t>
      </w:r>
      <w:proofErr w:type="gramEnd"/>
      <w:r w:rsidR="005123DB">
        <w:rPr>
          <w:noProof/>
        </w:rPr>
        <w:drawing>
          <wp:anchor distT="0" distB="0" distL="0" distR="114935" simplePos="0" relativeHeight="251631104" behindDoc="1" locked="0" layoutInCell="1" allowOverlap="1">
            <wp:simplePos x="0" y="0"/>
            <wp:positionH relativeFrom="column">
              <wp:posOffset>0</wp:posOffset>
            </wp:positionH>
            <wp:positionV relativeFrom="paragraph">
              <wp:posOffset>8890</wp:posOffset>
            </wp:positionV>
            <wp:extent cx="1460500" cy="1357630"/>
            <wp:effectExtent l="0" t="0" r="0" b="0"/>
            <wp:wrapSquare wrapText="bothSides"/>
            <wp:docPr id="21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60500" cy="13576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заданная этим способом параллельна оси Y и пересекает ось координат X в точке </w:t>
      </w:r>
      <w:proofErr w:type="spellStart"/>
      <w:r>
        <w:t>Xi</w:t>
      </w:r>
      <w:proofErr w:type="spellEnd"/>
      <w:r>
        <w:t xml:space="preserve">. Пример: </w:t>
      </w:r>
      <w:r>
        <w:rPr>
          <w:b/>
        </w:rPr>
        <w:t>ПР6=</w:t>
      </w:r>
      <w:r>
        <w:rPr>
          <w:b/>
          <w:lang w:val="en-US"/>
        </w:rPr>
        <w:t>X</w:t>
      </w:r>
      <w:r>
        <w:rPr>
          <w:b/>
        </w:rPr>
        <w:t>/</w:t>
      </w:r>
      <w:proofErr w:type="gramStart"/>
      <w:r>
        <w:rPr>
          <w:b/>
        </w:rPr>
        <w:t>25;.</w:t>
      </w:r>
      <w:proofErr w:type="gramEnd"/>
      <w:r>
        <w:t xml:space="preserve"> После активирования этой инструкции задайте </w:t>
      </w:r>
      <w:proofErr w:type="spellStart"/>
      <w:r>
        <w:t>Xi</w:t>
      </w:r>
      <w:proofErr w:type="spellEnd"/>
      <w:r>
        <w:t xml:space="preserve"> в окне КООРДИНАТЫ.</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lastRenderedPageBreak/>
        <w:t xml:space="preserve">6.2.5. Инструкция </w:t>
      </w:r>
      <w:proofErr w:type="spellStart"/>
      <w:r>
        <w:rPr>
          <w:b/>
          <w:sz w:val="24"/>
        </w:rPr>
        <w:t>ПРn</w:t>
      </w:r>
      <w:proofErr w:type="spellEnd"/>
      <w:r>
        <w:rPr>
          <w:b/>
          <w:sz w:val="24"/>
        </w:rPr>
        <w:t>=</w:t>
      </w:r>
      <w:proofErr w:type="spellStart"/>
      <w:proofErr w:type="gramStart"/>
      <w:r>
        <w:rPr>
          <w:b/>
          <w:sz w:val="24"/>
        </w:rPr>
        <w:t>Yi</w:t>
      </w:r>
      <w:proofErr w:type="spellEnd"/>
      <w:r>
        <w:rPr>
          <w:b/>
          <w:sz w:val="24"/>
        </w:rPr>
        <w:t>;.</w:t>
      </w:r>
      <w:proofErr w:type="gramEnd"/>
      <w:r w:rsidR="005123DB">
        <w:rPr>
          <w:noProof/>
        </w:rPr>
        <w:drawing>
          <wp:anchor distT="0" distB="0" distL="0" distR="114935" simplePos="0" relativeHeight="251632128" behindDoc="1" locked="0" layoutInCell="1" allowOverlap="1">
            <wp:simplePos x="0" y="0"/>
            <wp:positionH relativeFrom="column">
              <wp:posOffset>0</wp:posOffset>
            </wp:positionH>
            <wp:positionV relativeFrom="paragraph">
              <wp:posOffset>7620</wp:posOffset>
            </wp:positionV>
            <wp:extent cx="1460500" cy="1393825"/>
            <wp:effectExtent l="0" t="0" r="0" b="0"/>
            <wp:wrapSquare wrapText="bothSides"/>
            <wp:docPr id="21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60500" cy="13938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заданная этим способом параллельна оси X и пересекает ось координат Y в точке </w:t>
      </w:r>
      <w:proofErr w:type="spellStart"/>
      <w:r>
        <w:t>Yi</w:t>
      </w:r>
      <w:proofErr w:type="spellEnd"/>
      <w:r>
        <w:t xml:space="preserve">. Пример: </w:t>
      </w:r>
      <w:r>
        <w:rPr>
          <w:b/>
        </w:rPr>
        <w:t>ПР6=</w:t>
      </w:r>
      <w:r>
        <w:rPr>
          <w:b/>
          <w:lang w:val="en-US"/>
        </w:rPr>
        <w:t>Y</w:t>
      </w:r>
      <w:r>
        <w:rPr>
          <w:b/>
        </w:rPr>
        <w:t>/</w:t>
      </w:r>
      <w:proofErr w:type="gramStart"/>
      <w:r>
        <w:rPr>
          <w:b/>
        </w:rPr>
        <w:t>35;.</w:t>
      </w:r>
      <w:proofErr w:type="gramEnd"/>
      <w:r>
        <w:t xml:space="preserve">  После активирования этой инструкции задайте </w:t>
      </w:r>
      <w:proofErr w:type="spellStart"/>
      <w:r>
        <w:t>Yi</w:t>
      </w:r>
      <w:proofErr w:type="spellEnd"/>
      <w:r>
        <w:t xml:space="preserve"> в окне КООРДИНАТЫ.</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6.2.6. Инструкция </w:t>
      </w:r>
      <w:proofErr w:type="spellStart"/>
      <w:r>
        <w:rPr>
          <w:b/>
          <w:sz w:val="24"/>
        </w:rPr>
        <w:t>ПРn</w:t>
      </w:r>
      <w:proofErr w:type="spellEnd"/>
      <w:r>
        <w:rPr>
          <w:b/>
          <w:sz w:val="24"/>
        </w:rPr>
        <w:t>=//ПР</w:t>
      </w:r>
      <w:proofErr w:type="gramStart"/>
      <w:r>
        <w:rPr>
          <w:b/>
          <w:sz w:val="24"/>
        </w:rPr>
        <w:t>i,</w:t>
      </w:r>
      <w:proofErr w:type="spellStart"/>
      <w:r>
        <w:rPr>
          <w:b/>
          <w:sz w:val="24"/>
        </w:rPr>
        <w:t>Rj</w:t>
      </w:r>
      <w:proofErr w:type="spellEnd"/>
      <w:r>
        <w:rPr>
          <w:b/>
          <w:sz w:val="24"/>
        </w:rPr>
        <w:t>;.</w:t>
      </w:r>
      <w:proofErr w:type="gramEnd"/>
      <w:r w:rsidR="005123DB">
        <w:rPr>
          <w:noProof/>
        </w:rPr>
        <w:drawing>
          <wp:anchor distT="0" distB="0" distL="0" distR="114935" simplePos="0" relativeHeight="251633152" behindDoc="1" locked="0" layoutInCell="1" allowOverlap="1">
            <wp:simplePos x="0" y="0"/>
            <wp:positionH relativeFrom="column">
              <wp:posOffset>0</wp:posOffset>
            </wp:positionH>
            <wp:positionV relativeFrom="paragraph">
              <wp:posOffset>5715</wp:posOffset>
            </wp:positionV>
            <wp:extent cx="1460500" cy="1430020"/>
            <wp:effectExtent l="0" t="0" r="0" b="0"/>
            <wp:wrapSquare wrapText="bothSides"/>
            <wp:docPr id="21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60500" cy="14300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Прямая </w:t>
      </w:r>
      <w:proofErr w:type="spellStart"/>
      <w:r>
        <w:t>ПРn</w:t>
      </w:r>
      <w:proofErr w:type="spellEnd"/>
      <w:r>
        <w:t xml:space="preserve"> параллельна прямой </w:t>
      </w:r>
      <w:proofErr w:type="spellStart"/>
      <w:r>
        <w:t>ПРi</w:t>
      </w:r>
      <w:proofErr w:type="spellEnd"/>
      <w:r>
        <w:t xml:space="preserve"> и отстоит от нее на расстоянии </w:t>
      </w:r>
      <w:proofErr w:type="spellStart"/>
      <w:r>
        <w:t>Rj</w:t>
      </w:r>
      <w:proofErr w:type="spellEnd"/>
      <w:r>
        <w:t xml:space="preserve">. Имеются две прямые, параллельные исходной прямой и расположенные от нее на расстоянии </w:t>
      </w:r>
      <w:proofErr w:type="spellStart"/>
      <w:r>
        <w:t>Rj</w:t>
      </w:r>
      <w:proofErr w:type="spellEnd"/>
      <w:r>
        <w:t xml:space="preserve">. Пример: </w:t>
      </w:r>
      <w:r>
        <w:rPr>
          <w:b/>
        </w:rPr>
        <w:t>ПР23=</w:t>
      </w:r>
      <w:r>
        <w:rPr>
          <w:b/>
          <w:lang w:val="en-US"/>
        </w:rPr>
        <w:t>M</w:t>
      </w:r>
      <w:r>
        <w:rPr>
          <w:b/>
        </w:rPr>
        <w:t>Х//ПР</w:t>
      </w:r>
      <w:proofErr w:type="gramStart"/>
      <w:r>
        <w:rPr>
          <w:b/>
        </w:rPr>
        <w:t>45,R</w:t>
      </w:r>
      <w:proofErr w:type="gramEnd"/>
      <w:r>
        <w:rPr>
          <w:b/>
        </w:rPr>
        <w:t>/67.33;.</w:t>
      </w:r>
      <w:r>
        <w:t xml:space="preserve"> После активирования этой инструкции мышью отметьте прямую и одно из двух возможных место положений искомой прямой, а также задайте расстояние в окне РАДИУС.</w:t>
      </w: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34176" behindDoc="1" locked="0" layoutInCell="1" allowOverlap="1">
            <wp:simplePos x="0" y="0"/>
            <wp:positionH relativeFrom="column">
              <wp:posOffset>1576070</wp:posOffset>
            </wp:positionH>
            <wp:positionV relativeFrom="paragraph">
              <wp:posOffset>147955</wp:posOffset>
            </wp:positionV>
            <wp:extent cx="1460500" cy="1283335"/>
            <wp:effectExtent l="0" t="0" r="0" b="0"/>
            <wp:wrapSquare wrapText="bothSides"/>
            <wp:docPr id="2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60500" cy="12833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6.2.7. Инструкция </w:t>
      </w:r>
      <w:proofErr w:type="spellStart"/>
      <w:r w:rsidR="0039588E">
        <w:rPr>
          <w:b/>
          <w:sz w:val="24"/>
        </w:rPr>
        <w:t>ПРn</w:t>
      </w:r>
      <w:proofErr w:type="spellEnd"/>
      <w:r w:rsidR="0039588E">
        <w:rPr>
          <w:b/>
          <w:sz w:val="24"/>
        </w:rPr>
        <w:t>=//</w:t>
      </w:r>
      <w:proofErr w:type="spellStart"/>
      <w:r w:rsidR="0039588E">
        <w:rPr>
          <w:b/>
          <w:sz w:val="24"/>
        </w:rPr>
        <w:t>ПР</w:t>
      </w:r>
      <w:proofErr w:type="gramStart"/>
      <w:r w:rsidR="0039588E">
        <w:rPr>
          <w:b/>
          <w:sz w:val="24"/>
        </w:rPr>
        <w:t>i,TKj</w:t>
      </w:r>
      <w:proofErr w:type="spellEnd"/>
      <w:r w:rsidR="0039588E">
        <w:rPr>
          <w:b/>
          <w:sz w:val="24"/>
        </w:rPr>
        <w:t>;.</w:t>
      </w:r>
      <w:proofErr w:type="gramEnd"/>
    </w:p>
    <w:p w:rsidR="0039588E" w:rsidRDefault="0039588E">
      <w:pPr>
        <w:pStyle w:val="13"/>
        <w:jc w:val="both"/>
      </w:pPr>
      <w:r>
        <w:t xml:space="preserve">Способ задания однозначен. Прямая </w:t>
      </w:r>
      <w:proofErr w:type="spellStart"/>
      <w:r>
        <w:t>ПРn</w:t>
      </w:r>
      <w:proofErr w:type="spellEnd"/>
      <w:r>
        <w:t xml:space="preserve">, параллельна </w:t>
      </w:r>
      <w:proofErr w:type="spellStart"/>
      <w:r>
        <w:t>ПРi</w:t>
      </w:r>
      <w:proofErr w:type="spellEnd"/>
      <w:r>
        <w:t xml:space="preserve"> и проходит через точку </w:t>
      </w:r>
      <w:proofErr w:type="spellStart"/>
      <w:r>
        <w:t>TKj</w:t>
      </w:r>
      <w:proofErr w:type="spellEnd"/>
      <w:r>
        <w:t xml:space="preserve">. Пример: </w:t>
      </w:r>
      <w:r>
        <w:rPr>
          <w:b/>
        </w:rPr>
        <w:t>ПР4=//ПР</w:t>
      </w:r>
      <w:proofErr w:type="gramStart"/>
      <w:r>
        <w:rPr>
          <w:b/>
        </w:rPr>
        <w:t>3,TK</w:t>
      </w:r>
      <w:proofErr w:type="gramEnd"/>
      <w:r>
        <w:rPr>
          <w:b/>
        </w:rPr>
        <w:t>8;.</w:t>
      </w:r>
      <w:r>
        <w:t xml:space="preserve"> После активирования инструкции отметьте мышью необходимые вам точку и прямую. Точка не должна лежать на отмеченной прямой (иначе вы ее же и зададите).</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6.2.8. Инструкция </w:t>
      </w:r>
      <w:proofErr w:type="spellStart"/>
      <w:r>
        <w:rPr>
          <w:b/>
          <w:sz w:val="24"/>
        </w:rPr>
        <w:t>ПРn</w:t>
      </w:r>
      <w:proofErr w:type="spellEnd"/>
      <w:r>
        <w:rPr>
          <w:b/>
          <w:sz w:val="24"/>
        </w:rPr>
        <w:t>=/ПР</w:t>
      </w:r>
      <w:proofErr w:type="gramStart"/>
      <w:r>
        <w:rPr>
          <w:b/>
          <w:sz w:val="24"/>
        </w:rPr>
        <w:t>i,</w:t>
      </w:r>
      <w:proofErr w:type="spellStart"/>
      <w:r>
        <w:rPr>
          <w:b/>
          <w:sz w:val="24"/>
        </w:rPr>
        <w:t>TKj</w:t>
      </w:r>
      <w:proofErr w:type="spellEnd"/>
      <w:r>
        <w:rPr>
          <w:b/>
          <w:sz w:val="24"/>
        </w:rPr>
        <w:t>;.</w:t>
      </w:r>
      <w:proofErr w:type="gramEnd"/>
      <w:r w:rsidR="005123DB">
        <w:rPr>
          <w:noProof/>
        </w:rPr>
        <w:drawing>
          <wp:anchor distT="0" distB="0" distL="0" distR="114935" simplePos="0" relativeHeight="251635200" behindDoc="1" locked="0" layoutInCell="1" allowOverlap="1">
            <wp:simplePos x="0" y="0"/>
            <wp:positionH relativeFrom="column">
              <wp:posOffset>0</wp:posOffset>
            </wp:positionH>
            <wp:positionV relativeFrom="paragraph">
              <wp:posOffset>6350</wp:posOffset>
            </wp:positionV>
            <wp:extent cx="1460500" cy="1390015"/>
            <wp:effectExtent l="0" t="0" r="0" b="0"/>
            <wp:wrapSquare wrapText="bothSides"/>
            <wp:docPr id="21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60500" cy="13900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w:t>
      </w:r>
      <w:proofErr w:type="spellStart"/>
      <w:r>
        <w:t>ПРn</w:t>
      </w:r>
      <w:proofErr w:type="spellEnd"/>
      <w:r>
        <w:t xml:space="preserve"> перпендикулярна прямой </w:t>
      </w:r>
      <w:proofErr w:type="spellStart"/>
      <w:r>
        <w:t>ПРi</w:t>
      </w:r>
      <w:proofErr w:type="spellEnd"/>
      <w:r>
        <w:t xml:space="preserve">, и проходит через точку </w:t>
      </w:r>
      <w:proofErr w:type="spellStart"/>
      <w:r>
        <w:t>TKj</w:t>
      </w:r>
      <w:proofErr w:type="spellEnd"/>
      <w:r>
        <w:t xml:space="preserve">. Пример: </w:t>
      </w:r>
      <w:r>
        <w:rPr>
          <w:b/>
        </w:rPr>
        <w:t>ПР6=/ПР</w:t>
      </w:r>
      <w:proofErr w:type="gramStart"/>
      <w:r>
        <w:rPr>
          <w:b/>
        </w:rPr>
        <w:t>2,TK</w:t>
      </w:r>
      <w:proofErr w:type="gramEnd"/>
      <w:r>
        <w:rPr>
          <w:b/>
        </w:rPr>
        <w:t>9;.</w:t>
      </w:r>
      <w:r>
        <w:t xml:space="preserve"> После активирования этой инструкции задайте мышью точку и прямую. Точка может лежать на заданной прямой.</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36224" behindDoc="1" locked="0" layoutInCell="1" allowOverlap="1">
            <wp:simplePos x="0" y="0"/>
            <wp:positionH relativeFrom="column">
              <wp:posOffset>0</wp:posOffset>
            </wp:positionH>
            <wp:positionV relativeFrom="paragraph">
              <wp:posOffset>148590</wp:posOffset>
            </wp:positionV>
            <wp:extent cx="1460500" cy="1397635"/>
            <wp:effectExtent l="0" t="0" r="0" b="0"/>
            <wp:wrapSquare wrapText="bothSides"/>
            <wp:docPr id="21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0500" cy="13976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6.2.9. Инструкция </w:t>
      </w:r>
      <w:proofErr w:type="spellStart"/>
      <w:r w:rsidR="0039588E">
        <w:rPr>
          <w:b/>
          <w:sz w:val="24"/>
        </w:rPr>
        <w:t>ПРn</w:t>
      </w:r>
      <w:proofErr w:type="spellEnd"/>
      <w:r w:rsidR="0039588E">
        <w:rPr>
          <w:b/>
          <w:sz w:val="24"/>
        </w:rPr>
        <w:t>=</w:t>
      </w:r>
      <w:proofErr w:type="spellStart"/>
      <w:proofErr w:type="gramStart"/>
      <w:r w:rsidR="0039588E">
        <w:rPr>
          <w:b/>
          <w:sz w:val="24"/>
        </w:rPr>
        <w:t>TKi,Б</w:t>
      </w:r>
      <w:proofErr w:type="gramEnd"/>
      <w:r w:rsidR="0039588E">
        <w:rPr>
          <w:b/>
          <w:sz w:val="24"/>
        </w:rPr>
        <w:t>j</w:t>
      </w:r>
      <w:proofErr w:type="spellEnd"/>
      <w:r w:rsidR="0039588E">
        <w:rPr>
          <w:b/>
          <w:sz w:val="24"/>
        </w:rPr>
        <w:t>;.</w:t>
      </w:r>
    </w:p>
    <w:p w:rsidR="0039588E" w:rsidRDefault="0039588E">
      <w:pPr>
        <w:pStyle w:val="13"/>
        <w:jc w:val="both"/>
        <w:rPr>
          <w:b/>
        </w:rPr>
      </w:pPr>
      <w:r>
        <w:t xml:space="preserve">Способ задания однозначен. Прямая проходит через точку </w:t>
      </w:r>
      <w:proofErr w:type="spellStart"/>
      <w:r>
        <w:t>TKi</w:t>
      </w:r>
      <w:proofErr w:type="spellEnd"/>
      <w:r>
        <w:t xml:space="preserve">, под углом </w:t>
      </w:r>
      <w:proofErr w:type="spellStart"/>
      <w:r>
        <w:t>Бj</w:t>
      </w:r>
      <w:proofErr w:type="spellEnd"/>
      <w:r>
        <w:t xml:space="preserve"> к оси X. После активирования этой инструкции выберите точку и задайте УГОЛ. Пример: </w:t>
      </w:r>
      <w:r>
        <w:rPr>
          <w:b/>
        </w:rPr>
        <w:t>ПР7=TK</w:t>
      </w:r>
      <w:proofErr w:type="gramStart"/>
      <w:r>
        <w:rPr>
          <w:b/>
        </w:rPr>
        <w:t>5,Б</w:t>
      </w:r>
      <w:proofErr w:type="gramEnd"/>
      <w:r>
        <w:rPr>
          <w:b/>
        </w:rPr>
        <w:t>/56.891;.</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lastRenderedPageBreak/>
        <w:drawing>
          <wp:anchor distT="0" distB="0" distL="0" distR="114935" simplePos="0" relativeHeight="251637248" behindDoc="1" locked="0" layoutInCell="1" allowOverlap="1">
            <wp:simplePos x="0" y="0"/>
            <wp:positionH relativeFrom="column">
              <wp:posOffset>0</wp:posOffset>
            </wp:positionH>
            <wp:positionV relativeFrom="paragraph">
              <wp:posOffset>147320</wp:posOffset>
            </wp:positionV>
            <wp:extent cx="1460500" cy="1433830"/>
            <wp:effectExtent l="0" t="0" r="0" b="0"/>
            <wp:wrapSquare wrapText="bothSides"/>
            <wp:docPr id="21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60500" cy="14338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6.2.10. Инструкция </w:t>
      </w:r>
      <w:proofErr w:type="spellStart"/>
      <w:r w:rsidR="0039588E">
        <w:rPr>
          <w:b/>
          <w:sz w:val="24"/>
        </w:rPr>
        <w:t>ПРn</w:t>
      </w:r>
      <w:proofErr w:type="spellEnd"/>
      <w:r w:rsidR="0039588E">
        <w:rPr>
          <w:b/>
          <w:sz w:val="24"/>
        </w:rPr>
        <w:t>=</w:t>
      </w:r>
      <w:proofErr w:type="spellStart"/>
      <w:proofErr w:type="gramStart"/>
      <w:r w:rsidR="0039588E">
        <w:rPr>
          <w:b/>
          <w:sz w:val="24"/>
        </w:rPr>
        <w:t>TKi,ПР</w:t>
      </w:r>
      <w:proofErr w:type="gramEnd"/>
      <w:r w:rsidR="0039588E">
        <w:rPr>
          <w:b/>
          <w:sz w:val="24"/>
        </w:rPr>
        <w:t>j,Бk</w:t>
      </w:r>
      <w:proofErr w:type="spellEnd"/>
      <w:r w:rsidR="0039588E">
        <w:rPr>
          <w:b/>
          <w:sz w:val="24"/>
        </w:rPr>
        <w:t>;.</w:t>
      </w:r>
    </w:p>
    <w:p w:rsidR="0039588E" w:rsidRDefault="0039588E">
      <w:pPr>
        <w:pStyle w:val="13"/>
        <w:jc w:val="both"/>
      </w:pPr>
      <w:r>
        <w:t xml:space="preserve">Способ задания однозначен. Прямая </w:t>
      </w:r>
      <w:proofErr w:type="spellStart"/>
      <w:r>
        <w:t>ПРn</w:t>
      </w:r>
      <w:proofErr w:type="spellEnd"/>
      <w:r>
        <w:t xml:space="preserve"> проходит через точку </w:t>
      </w:r>
      <w:proofErr w:type="spellStart"/>
      <w:r>
        <w:t>TKi</w:t>
      </w:r>
      <w:proofErr w:type="spellEnd"/>
      <w:r>
        <w:t xml:space="preserve">, образуя с прямой </w:t>
      </w:r>
      <w:proofErr w:type="spellStart"/>
      <w:r>
        <w:t>ПРj</w:t>
      </w:r>
      <w:proofErr w:type="spellEnd"/>
      <w:r>
        <w:t xml:space="preserve"> угол </w:t>
      </w:r>
      <w:proofErr w:type="spellStart"/>
      <w:r>
        <w:t>Бk</w:t>
      </w:r>
      <w:proofErr w:type="spellEnd"/>
      <w:r>
        <w:t xml:space="preserve">. Способ аналогичен 6.9. но ось X заменена прямой </w:t>
      </w:r>
      <w:proofErr w:type="spellStart"/>
      <w:r>
        <w:t>ПРj</w:t>
      </w:r>
      <w:proofErr w:type="spellEnd"/>
      <w:r>
        <w:t xml:space="preserve">. После активирования инструкции задайте мышью точку, прямую. Значение угла задайте в окне УГОЛ. Пример: </w:t>
      </w:r>
      <w:r>
        <w:rPr>
          <w:b/>
        </w:rPr>
        <w:t>ПР7=TK</w:t>
      </w:r>
      <w:proofErr w:type="gramStart"/>
      <w:r>
        <w:rPr>
          <w:b/>
        </w:rPr>
        <w:t>5,ПР</w:t>
      </w:r>
      <w:proofErr w:type="gramEnd"/>
      <w:r>
        <w:rPr>
          <w:b/>
        </w:rPr>
        <w:t>5,Б/56.891;.</w:t>
      </w:r>
      <w:r>
        <w:t xml:space="preserve"> Положительный угол против часовой стрелки от пересечения прямых.</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38272" behindDoc="1" locked="0" layoutInCell="1" allowOverlap="1">
            <wp:simplePos x="0" y="0"/>
            <wp:positionH relativeFrom="column">
              <wp:posOffset>0</wp:posOffset>
            </wp:positionH>
            <wp:positionV relativeFrom="paragraph">
              <wp:posOffset>145415</wp:posOffset>
            </wp:positionV>
            <wp:extent cx="1460500" cy="1287145"/>
            <wp:effectExtent l="0" t="0" r="0" b="0"/>
            <wp:wrapSquare wrapText="bothSides"/>
            <wp:docPr id="21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60500" cy="12871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6.2.11. Инструкция </w:t>
      </w:r>
      <w:proofErr w:type="spellStart"/>
      <w:r w:rsidR="0039588E">
        <w:rPr>
          <w:b/>
          <w:sz w:val="24"/>
        </w:rPr>
        <w:t>ПРn</w:t>
      </w:r>
      <w:proofErr w:type="spellEnd"/>
      <w:r w:rsidR="0039588E">
        <w:rPr>
          <w:b/>
          <w:sz w:val="24"/>
        </w:rPr>
        <w:t>=</w:t>
      </w:r>
      <w:proofErr w:type="spellStart"/>
      <w:proofErr w:type="gramStart"/>
      <w:r w:rsidR="0039588E">
        <w:rPr>
          <w:b/>
          <w:sz w:val="24"/>
        </w:rPr>
        <w:t>KPi,Б</w:t>
      </w:r>
      <w:proofErr w:type="gramEnd"/>
      <w:r w:rsidR="0039588E">
        <w:rPr>
          <w:b/>
          <w:sz w:val="24"/>
        </w:rPr>
        <w:t>j</w:t>
      </w:r>
      <w:proofErr w:type="spellEnd"/>
      <w:r w:rsidR="0039588E">
        <w:rPr>
          <w:b/>
          <w:sz w:val="24"/>
        </w:rPr>
        <w:t>;.</w:t>
      </w:r>
    </w:p>
    <w:p w:rsidR="0039588E" w:rsidRDefault="0039588E">
      <w:pPr>
        <w:pStyle w:val="13"/>
        <w:jc w:val="both"/>
        <w:rPr>
          <w:b/>
        </w:rPr>
      </w:pPr>
      <w:r>
        <w:t xml:space="preserve">Способ задания неоднозначен. Прямая </w:t>
      </w:r>
      <w:proofErr w:type="spellStart"/>
      <w:r>
        <w:t>ПРn</w:t>
      </w:r>
      <w:proofErr w:type="spellEnd"/>
      <w:r>
        <w:t xml:space="preserve"> касается </w:t>
      </w:r>
      <w:proofErr w:type="spellStart"/>
      <w:r>
        <w:t>KPi</w:t>
      </w:r>
      <w:proofErr w:type="spellEnd"/>
      <w:r>
        <w:t xml:space="preserve">, образуя угол </w:t>
      </w:r>
      <w:proofErr w:type="spellStart"/>
      <w:r>
        <w:t>Бj</w:t>
      </w:r>
      <w:proofErr w:type="spellEnd"/>
      <w:r>
        <w:t xml:space="preserve"> с осью X. Таких прямых две. Поэтому после активации этой инструкции задайте мышью </w:t>
      </w:r>
      <w:proofErr w:type="spellStart"/>
      <w:r>
        <w:t>KPi</w:t>
      </w:r>
      <w:proofErr w:type="spellEnd"/>
      <w:r>
        <w:t xml:space="preserve"> и значение угла </w:t>
      </w:r>
      <w:proofErr w:type="spellStart"/>
      <w:r>
        <w:t>Бj</w:t>
      </w:r>
      <w:proofErr w:type="spellEnd"/>
      <w:r>
        <w:t xml:space="preserve"> и щелкните </w:t>
      </w:r>
      <w:proofErr w:type="spellStart"/>
      <w:r>
        <w:t>мыщью</w:t>
      </w:r>
      <w:proofErr w:type="spellEnd"/>
      <w:r>
        <w:t xml:space="preserve"> на чистом поле в одном из двух возможных мест расположения этой прямой. Пример: </w:t>
      </w:r>
      <w:r>
        <w:rPr>
          <w:b/>
        </w:rPr>
        <w:t>ПР45=</w:t>
      </w:r>
      <w:r>
        <w:rPr>
          <w:b/>
          <w:lang w:val="en-US"/>
        </w:rPr>
        <w:t>MY</w:t>
      </w:r>
      <w:r>
        <w:rPr>
          <w:b/>
        </w:rPr>
        <w:t>KP</w:t>
      </w:r>
      <w:proofErr w:type="gramStart"/>
      <w:r>
        <w:rPr>
          <w:b/>
        </w:rPr>
        <w:t>3,Б</w:t>
      </w:r>
      <w:proofErr w:type="gramEnd"/>
      <w:r>
        <w:rPr>
          <w:b/>
        </w:rPr>
        <w:t>/45.76;.</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sz w:val="24"/>
        </w:rPr>
      </w:pPr>
      <w:r>
        <w:rPr>
          <w:noProof/>
        </w:rPr>
        <w:drawing>
          <wp:anchor distT="0" distB="0" distL="0" distR="114935" simplePos="0" relativeHeight="251639296" behindDoc="1" locked="0" layoutInCell="1" allowOverlap="1">
            <wp:simplePos x="0" y="0"/>
            <wp:positionH relativeFrom="column">
              <wp:posOffset>1576070</wp:posOffset>
            </wp:positionH>
            <wp:positionV relativeFrom="paragraph">
              <wp:posOffset>144780</wp:posOffset>
            </wp:positionV>
            <wp:extent cx="1460500" cy="1283335"/>
            <wp:effectExtent l="0" t="0" r="0" b="0"/>
            <wp:wrapSquare wrapText="bothSides"/>
            <wp:docPr id="21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60500" cy="12833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6.2.12. Инструкция </w:t>
      </w:r>
      <w:proofErr w:type="spellStart"/>
      <w:r w:rsidR="0039588E">
        <w:rPr>
          <w:b/>
          <w:sz w:val="24"/>
        </w:rPr>
        <w:t>ПРn</w:t>
      </w:r>
      <w:proofErr w:type="spellEnd"/>
      <w:r w:rsidR="0039588E">
        <w:rPr>
          <w:b/>
          <w:sz w:val="24"/>
        </w:rPr>
        <w:t>=</w:t>
      </w:r>
      <w:proofErr w:type="spellStart"/>
      <w:proofErr w:type="gramStart"/>
      <w:r w:rsidR="0039588E">
        <w:rPr>
          <w:b/>
          <w:sz w:val="24"/>
        </w:rPr>
        <w:t>KPi,ПР</w:t>
      </w:r>
      <w:proofErr w:type="gramEnd"/>
      <w:r w:rsidR="0039588E">
        <w:rPr>
          <w:b/>
          <w:sz w:val="24"/>
        </w:rPr>
        <w:t>j,Бk</w:t>
      </w:r>
      <w:proofErr w:type="spellEnd"/>
      <w:r w:rsidR="0039588E">
        <w:rPr>
          <w:b/>
          <w:sz w:val="24"/>
        </w:rPr>
        <w:t>;.</w:t>
      </w:r>
    </w:p>
    <w:p w:rsidR="0039588E" w:rsidRDefault="0039588E">
      <w:pPr>
        <w:pStyle w:val="13"/>
        <w:jc w:val="both"/>
        <w:rPr>
          <w:b/>
        </w:rPr>
      </w:pPr>
      <w:r>
        <w:t xml:space="preserve">Способ задания аналогичен способу 6.11. Прямая </w:t>
      </w:r>
      <w:proofErr w:type="spellStart"/>
      <w:r>
        <w:t>ПРn</w:t>
      </w:r>
      <w:proofErr w:type="spellEnd"/>
      <w:r>
        <w:t xml:space="preserve"> касается </w:t>
      </w:r>
      <w:proofErr w:type="spellStart"/>
      <w:r>
        <w:t>KPi</w:t>
      </w:r>
      <w:proofErr w:type="spellEnd"/>
      <w:r>
        <w:t xml:space="preserve">, образуя угол </w:t>
      </w:r>
      <w:proofErr w:type="spellStart"/>
      <w:r>
        <w:t>Бk</w:t>
      </w:r>
      <w:proofErr w:type="spellEnd"/>
      <w:r>
        <w:t xml:space="preserve"> с прямой </w:t>
      </w:r>
      <w:proofErr w:type="spellStart"/>
      <w:r>
        <w:t>ПРj</w:t>
      </w:r>
      <w:proofErr w:type="spellEnd"/>
      <w:r>
        <w:t xml:space="preserve">. Пример: </w:t>
      </w:r>
      <w:r>
        <w:rPr>
          <w:b/>
        </w:rPr>
        <w:t>ПР7=Б</w:t>
      </w:r>
      <w:r>
        <w:rPr>
          <w:b/>
          <w:lang w:val="en-US"/>
        </w:rPr>
        <w:t>X</w:t>
      </w:r>
      <w:r>
        <w:rPr>
          <w:b/>
        </w:rPr>
        <w:t>KP</w:t>
      </w:r>
      <w:proofErr w:type="gramStart"/>
      <w:r>
        <w:rPr>
          <w:b/>
        </w:rPr>
        <w:t>8,ПР</w:t>
      </w:r>
      <w:proofErr w:type="gramEnd"/>
      <w:r>
        <w:rPr>
          <w:b/>
        </w:rPr>
        <w:t>3,Б/63.25;.</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6.2.13. Инструкция </w:t>
      </w:r>
      <w:proofErr w:type="spellStart"/>
      <w:r>
        <w:rPr>
          <w:b/>
          <w:sz w:val="24"/>
        </w:rPr>
        <w:t>ПРn</w:t>
      </w:r>
      <w:proofErr w:type="spellEnd"/>
      <w:r>
        <w:rPr>
          <w:b/>
          <w:sz w:val="24"/>
        </w:rPr>
        <w:t>=</w:t>
      </w:r>
      <w:proofErr w:type="gramStart"/>
      <w:r>
        <w:rPr>
          <w:b/>
          <w:sz w:val="24"/>
        </w:rPr>
        <w:t>KPi,</w:t>
      </w:r>
      <w:proofErr w:type="spellStart"/>
      <w:r>
        <w:rPr>
          <w:b/>
          <w:sz w:val="24"/>
        </w:rPr>
        <w:t>TKj</w:t>
      </w:r>
      <w:proofErr w:type="spellEnd"/>
      <w:r>
        <w:rPr>
          <w:b/>
          <w:sz w:val="24"/>
        </w:rPr>
        <w:t>;.</w:t>
      </w:r>
      <w:proofErr w:type="gramEnd"/>
      <w:r w:rsidR="005123DB">
        <w:rPr>
          <w:noProof/>
        </w:rPr>
        <w:drawing>
          <wp:anchor distT="0" distB="0" distL="0" distR="114935" simplePos="0" relativeHeight="251640320" behindDoc="1" locked="0" layoutInCell="1" allowOverlap="1">
            <wp:simplePos x="0" y="0"/>
            <wp:positionH relativeFrom="column">
              <wp:posOffset>0</wp:posOffset>
            </wp:positionH>
            <wp:positionV relativeFrom="paragraph">
              <wp:posOffset>0</wp:posOffset>
            </wp:positionV>
            <wp:extent cx="1460500" cy="1370965"/>
            <wp:effectExtent l="0" t="0" r="0" b="0"/>
            <wp:wrapSquare wrapText="bothSides"/>
            <wp:docPr id="20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60500" cy="13709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Существует по крайней мере две прямые </w:t>
      </w:r>
      <w:proofErr w:type="spellStart"/>
      <w:r>
        <w:t>ПРn</w:t>
      </w:r>
      <w:proofErr w:type="spellEnd"/>
      <w:r>
        <w:t xml:space="preserve"> проходящие через точку </w:t>
      </w:r>
      <w:proofErr w:type="spellStart"/>
      <w:r>
        <w:t>TKj</w:t>
      </w:r>
      <w:proofErr w:type="spellEnd"/>
      <w:r>
        <w:t xml:space="preserve"> и касающиеся окружности </w:t>
      </w:r>
      <w:proofErr w:type="spellStart"/>
      <w:r>
        <w:t>KPi</w:t>
      </w:r>
      <w:proofErr w:type="spellEnd"/>
      <w:r>
        <w:t xml:space="preserve">. Пример: </w:t>
      </w:r>
      <w:r>
        <w:rPr>
          <w:b/>
        </w:rPr>
        <w:t>ПР9=М</w:t>
      </w:r>
      <w:r>
        <w:rPr>
          <w:b/>
          <w:lang w:val="en-US"/>
        </w:rPr>
        <w:t>X</w:t>
      </w:r>
      <w:r>
        <w:rPr>
          <w:b/>
        </w:rPr>
        <w:t>KP</w:t>
      </w:r>
      <w:proofErr w:type="gramStart"/>
      <w:r>
        <w:rPr>
          <w:b/>
        </w:rPr>
        <w:t>10,TK</w:t>
      </w:r>
      <w:proofErr w:type="gramEnd"/>
      <w:r>
        <w:rPr>
          <w:b/>
        </w:rPr>
        <w:t>1;.</w:t>
      </w:r>
      <w:r>
        <w:t xml:space="preserve"> После активирования задайте </w:t>
      </w:r>
      <w:proofErr w:type="spellStart"/>
      <w:r>
        <w:t>KPi</w:t>
      </w:r>
      <w:proofErr w:type="spellEnd"/>
      <w:r>
        <w:t xml:space="preserve">, </w:t>
      </w:r>
      <w:proofErr w:type="spellStart"/>
      <w:r>
        <w:t>TKj</w:t>
      </w:r>
      <w:proofErr w:type="spellEnd"/>
      <w:r>
        <w:t xml:space="preserve"> и щелкните </w:t>
      </w:r>
      <w:proofErr w:type="spellStart"/>
      <w:r>
        <w:t>мыщью</w:t>
      </w:r>
      <w:proofErr w:type="spellEnd"/>
      <w:r>
        <w:t xml:space="preserve"> с той стороны </w:t>
      </w:r>
      <w:proofErr w:type="gramStart"/>
      <w:r>
        <w:t>окружности</w:t>
      </w:r>
      <w:proofErr w:type="gramEnd"/>
      <w:r>
        <w:t xml:space="preserve"> где должно произойти касание.</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6.2.14. Инструкция </w:t>
      </w:r>
      <w:proofErr w:type="spellStart"/>
      <w:r>
        <w:rPr>
          <w:b/>
          <w:sz w:val="24"/>
        </w:rPr>
        <w:t>ПРn</w:t>
      </w:r>
      <w:proofErr w:type="spellEnd"/>
      <w:r>
        <w:rPr>
          <w:b/>
          <w:sz w:val="24"/>
        </w:rPr>
        <w:t>=</w:t>
      </w:r>
      <w:proofErr w:type="gramStart"/>
      <w:r>
        <w:rPr>
          <w:b/>
          <w:sz w:val="24"/>
        </w:rPr>
        <w:t>KPi,</w:t>
      </w:r>
      <w:proofErr w:type="spellStart"/>
      <w:r>
        <w:rPr>
          <w:b/>
          <w:sz w:val="24"/>
        </w:rPr>
        <w:t>KPj</w:t>
      </w:r>
      <w:proofErr w:type="spellEnd"/>
      <w:r>
        <w:rPr>
          <w:b/>
          <w:sz w:val="24"/>
        </w:rPr>
        <w:t>;.</w:t>
      </w:r>
      <w:proofErr w:type="gramEnd"/>
      <w:r w:rsidR="005123DB">
        <w:rPr>
          <w:noProof/>
        </w:rPr>
        <w:drawing>
          <wp:anchor distT="0" distB="0" distL="0" distR="114935" simplePos="0" relativeHeight="251641344" behindDoc="1" locked="0" layoutInCell="1" allowOverlap="1">
            <wp:simplePos x="0" y="0"/>
            <wp:positionH relativeFrom="column">
              <wp:posOffset>0</wp:posOffset>
            </wp:positionH>
            <wp:positionV relativeFrom="paragraph">
              <wp:posOffset>-1905</wp:posOffset>
            </wp:positionV>
            <wp:extent cx="1460500" cy="1407160"/>
            <wp:effectExtent l="0" t="0" r="0" b="0"/>
            <wp:wrapSquare wrapText="bothSides"/>
            <wp:docPr id="20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60500" cy="14071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пройдет через точки пересечения двух окружностей, если есть хотя бы одна точка пересечения (касание). Пример: </w:t>
      </w:r>
      <w:r>
        <w:rPr>
          <w:b/>
        </w:rPr>
        <w:t>ПР6=KP</w:t>
      </w:r>
      <w:proofErr w:type="gramStart"/>
      <w:r>
        <w:rPr>
          <w:b/>
        </w:rPr>
        <w:t>2,KP</w:t>
      </w:r>
      <w:proofErr w:type="gramEnd"/>
      <w:r>
        <w:rPr>
          <w:b/>
        </w:rPr>
        <w:t>5;.</w:t>
      </w:r>
      <w:r>
        <w:t xml:space="preserve"> После активирования этой инструкции задайте </w:t>
      </w:r>
      <w:proofErr w:type="spellStart"/>
      <w:r>
        <w:t>мыщью</w:t>
      </w:r>
      <w:proofErr w:type="spellEnd"/>
      <w:r>
        <w:t xml:space="preserve"> KP2 и KP5.</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6.2.15. Инструкция </w:t>
      </w:r>
      <w:proofErr w:type="spellStart"/>
      <w:r>
        <w:rPr>
          <w:b/>
          <w:sz w:val="24"/>
        </w:rPr>
        <w:t>ПРn</w:t>
      </w:r>
      <w:proofErr w:type="spellEnd"/>
      <w:r>
        <w:rPr>
          <w:b/>
          <w:sz w:val="24"/>
        </w:rPr>
        <w:t>=IПР</w:t>
      </w:r>
      <w:proofErr w:type="gramStart"/>
      <w:r>
        <w:rPr>
          <w:b/>
          <w:sz w:val="24"/>
        </w:rPr>
        <w:t>i,</w:t>
      </w:r>
      <w:proofErr w:type="spellStart"/>
      <w:r>
        <w:rPr>
          <w:b/>
          <w:sz w:val="24"/>
        </w:rPr>
        <w:t>ПР</w:t>
      </w:r>
      <w:proofErr w:type="gramEnd"/>
      <w:r>
        <w:rPr>
          <w:b/>
          <w:sz w:val="24"/>
        </w:rPr>
        <w:t>j</w:t>
      </w:r>
      <w:proofErr w:type="spellEnd"/>
      <w:r>
        <w:rPr>
          <w:b/>
          <w:sz w:val="24"/>
        </w:rPr>
        <w:t>;.</w:t>
      </w:r>
      <w:r w:rsidR="005123DB">
        <w:rPr>
          <w:noProof/>
        </w:rPr>
        <w:drawing>
          <wp:anchor distT="0" distB="0" distL="0" distR="114935" simplePos="0" relativeHeight="251642368" behindDoc="1" locked="0" layoutInCell="1" allowOverlap="1">
            <wp:simplePos x="0" y="0"/>
            <wp:positionH relativeFrom="column">
              <wp:posOffset>0</wp:posOffset>
            </wp:positionH>
            <wp:positionV relativeFrom="paragraph">
              <wp:posOffset>6350</wp:posOffset>
            </wp:positionV>
            <wp:extent cx="1460500" cy="1342390"/>
            <wp:effectExtent l="0" t="0" r="0" b="0"/>
            <wp:wrapSquare wrapText="bothSides"/>
            <wp:docPr id="20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60500" cy="1342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w:t>
      </w:r>
      <w:proofErr w:type="spellStart"/>
      <w:r>
        <w:t>ПРn</w:t>
      </w:r>
      <w:proofErr w:type="spellEnd"/>
      <w:r>
        <w:t xml:space="preserve"> симметрична </w:t>
      </w:r>
      <w:proofErr w:type="spellStart"/>
      <w:r>
        <w:t>ПРi</w:t>
      </w:r>
      <w:proofErr w:type="spellEnd"/>
      <w:r>
        <w:t xml:space="preserve">, относительно прямой </w:t>
      </w:r>
      <w:proofErr w:type="spellStart"/>
      <w:r>
        <w:t>ПРj</w:t>
      </w:r>
      <w:proofErr w:type="spellEnd"/>
      <w:r>
        <w:t xml:space="preserve">. Если прямые </w:t>
      </w:r>
      <w:proofErr w:type="spellStart"/>
      <w:r>
        <w:t>ПРi</w:t>
      </w:r>
      <w:proofErr w:type="spellEnd"/>
      <w:r>
        <w:t xml:space="preserve"> и </w:t>
      </w:r>
      <w:proofErr w:type="spellStart"/>
      <w:r>
        <w:t>ПРj</w:t>
      </w:r>
      <w:proofErr w:type="spellEnd"/>
      <w:r>
        <w:t xml:space="preserve"> </w:t>
      </w:r>
      <w:proofErr w:type="gramStart"/>
      <w:r>
        <w:t>параллельны</w:t>
      </w:r>
      <w:proofErr w:type="gramEnd"/>
      <w:r>
        <w:t xml:space="preserve"> то имеется возможность кроме прямой симметрии задать этим же способом прямую </w:t>
      </w:r>
      <w:proofErr w:type="spellStart"/>
      <w:r>
        <w:t>ПРn</w:t>
      </w:r>
      <w:proofErr w:type="spellEnd"/>
      <w:r>
        <w:t xml:space="preserve"> между </w:t>
      </w:r>
      <w:proofErr w:type="spellStart"/>
      <w:r>
        <w:t>ПРi</w:t>
      </w:r>
      <w:proofErr w:type="spellEnd"/>
      <w:r>
        <w:t xml:space="preserve"> и </w:t>
      </w:r>
      <w:proofErr w:type="spellStart"/>
      <w:r>
        <w:t>ПРj</w:t>
      </w:r>
      <w:proofErr w:type="spellEnd"/>
      <w:r>
        <w:t xml:space="preserve"> точно посреди между ними. Пример: </w:t>
      </w:r>
      <w:r>
        <w:rPr>
          <w:b/>
        </w:rPr>
        <w:t>ПР12=IПР</w:t>
      </w:r>
      <w:proofErr w:type="gramStart"/>
      <w:r>
        <w:rPr>
          <w:b/>
        </w:rPr>
        <w:t>10,ПР</w:t>
      </w:r>
      <w:proofErr w:type="gramEnd"/>
      <w:r>
        <w:rPr>
          <w:b/>
        </w:rPr>
        <w:t>8;.</w:t>
      </w:r>
      <w:r>
        <w:t xml:space="preserve"> Для определения нужного вам местоположения прямой после отметки прямых, щелкните </w:t>
      </w:r>
      <w:proofErr w:type="spellStart"/>
      <w:r>
        <w:t>мыщью</w:t>
      </w:r>
      <w:proofErr w:type="spellEnd"/>
      <w:r>
        <w:t xml:space="preserve"> на чистом поле между прямыми или за ними.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lastRenderedPageBreak/>
        <w:t xml:space="preserve">6.2.16. Инструкция </w:t>
      </w:r>
      <w:proofErr w:type="spellStart"/>
      <w:r>
        <w:rPr>
          <w:b/>
          <w:sz w:val="24"/>
        </w:rPr>
        <w:t>ПРn</w:t>
      </w:r>
      <w:proofErr w:type="spellEnd"/>
      <w:r>
        <w:rPr>
          <w:b/>
          <w:sz w:val="24"/>
        </w:rPr>
        <w:t>=IПР</w:t>
      </w:r>
      <w:proofErr w:type="gramStart"/>
      <w:r>
        <w:rPr>
          <w:b/>
          <w:sz w:val="24"/>
        </w:rPr>
        <w:t>i,</w:t>
      </w:r>
      <w:proofErr w:type="spellStart"/>
      <w:r>
        <w:rPr>
          <w:b/>
          <w:sz w:val="24"/>
        </w:rPr>
        <w:t>TKj</w:t>
      </w:r>
      <w:proofErr w:type="spellEnd"/>
      <w:r>
        <w:rPr>
          <w:b/>
          <w:sz w:val="24"/>
        </w:rPr>
        <w:t>;.</w:t>
      </w:r>
      <w:proofErr w:type="gramEnd"/>
      <w:r w:rsidR="005123DB">
        <w:rPr>
          <w:noProof/>
        </w:rPr>
        <w:drawing>
          <wp:anchor distT="0" distB="0" distL="0" distR="114935" simplePos="0" relativeHeight="251658752" behindDoc="1" locked="0" layoutInCell="1" allowOverlap="1">
            <wp:simplePos x="0" y="0"/>
            <wp:positionH relativeFrom="column">
              <wp:posOffset>0</wp:posOffset>
            </wp:positionH>
            <wp:positionV relativeFrom="paragraph">
              <wp:posOffset>103505</wp:posOffset>
            </wp:positionV>
            <wp:extent cx="1460500" cy="1188085"/>
            <wp:effectExtent l="0" t="0" r="0" b="0"/>
            <wp:wrapSquare wrapText="bothSides"/>
            <wp:docPr id="2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60500" cy="11880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Прямая </w:t>
      </w:r>
      <w:proofErr w:type="spellStart"/>
      <w:r>
        <w:t>ПРn</w:t>
      </w:r>
      <w:proofErr w:type="spellEnd"/>
      <w:r>
        <w:t xml:space="preserve"> симметрична прямой </w:t>
      </w:r>
      <w:proofErr w:type="spellStart"/>
      <w:r>
        <w:t>ПРi</w:t>
      </w:r>
      <w:proofErr w:type="spellEnd"/>
      <w:r>
        <w:t xml:space="preserve"> с центром симметрии в точке </w:t>
      </w:r>
      <w:proofErr w:type="spellStart"/>
      <w:r>
        <w:t>TKj</w:t>
      </w:r>
      <w:proofErr w:type="spellEnd"/>
      <w:r>
        <w:t>. Пример</w:t>
      </w:r>
      <w:r>
        <w:rPr>
          <w:b/>
        </w:rPr>
        <w:t>: ПР9=IПР</w:t>
      </w:r>
      <w:proofErr w:type="gramStart"/>
      <w:r>
        <w:rPr>
          <w:b/>
        </w:rPr>
        <w:t>5,TK</w:t>
      </w:r>
      <w:proofErr w:type="gramEnd"/>
      <w:r>
        <w:rPr>
          <w:b/>
        </w:rPr>
        <w:t>12;.</w:t>
      </w:r>
      <w:r>
        <w:t xml:space="preserve"> После активирования инструкции задайте </w:t>
      </w:r>
      <w:proofErr w:type="spellStart"/>
      <w:r>
        <w:t>мыщью</w:t>
      </w:r>
      <w:proofErr w:type="spellEnd"/>
      <w:r>
        <w:t xml:space="preserve"> </w:t>
      </w:r>
      <w:proofErr w:type="spellStart"/>
      <w:r>
        <w:t>ПРi</w:t>
      </w:r>
      <w:proofErr w:type="spellEnd"/>
      <w:r>
        <w:t xml:space="preserve"> и точку </w:t>
      </w:r>
      <w:proofErr w:type="spellStart"/>
      <w:r>
        <w:t>TKj</w:t>
      </w:r>
      <w:proofErr w:type="spellEnd"/>
      <w:r>
        <w:t>.</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6.2.17. Инструкция </w:t>
      </w:r>
      <w:proofErr w:type="spellStart"/>
      <w:r>
        <w:rPr>
          <w:b/>
          <w:sz w:val="24"/>
        </w:rPr>
        <w:t>ПРn</w:t>
      </w:r>
      <w:proofErr w:type="spellEnd"/>
      <w:r>
        <w:rPr>
          <w:b/>
          <w:sz w:val="24"/>
        </w:rPr>
        <w:t>=б/м/x/</w:t>
      </w:r>
      <w:proofErr w:type="gramStart"/>
      <w:r>
        <w:rPr>
          <w:b/>
          <w:sz w:val="24"/>
        </w:rPr>
        <w:t>yKPi,</w:t>
      </w:r>
      <w:proofErr w:type="spellStart"/>
      <w:r>
        <w:rPr>
          <w:b/>
          <w:sz w:val="24"/>
        </w:rPr>
        <w:t>KPj</w:t>
      </w:r>
      <w:proofErr w:type="spellEnd"/>
      <w:r>
        <w:rPr>
          <w:b/>
          <w:sz w:val="24"/>
        </w:rPr>
        <w:t>;.</w:t>
      </w:r>
      <w:proofErr w:type="gramEnd"/>
      <w:r w:rsidR="005123DB">
        <w:rPr>
          <w:noProof/>
        </w:rPr>
        <w:drawing>
          <wp:anchor distT="0" distB="0" distL="0" distR="114935" simplePos="0" relativeHeight="251643392" behindDoc="1" locked="0" layoutInCell="1" allowOverlap="1">
            <wp:simplePos x="0" y="0"/>
            <wp:positionH relativeFrom="column">
              <wp:posOffset>0</wp:posOffset>
            </wp:positionH>
            <wp:positionV relativeFrom="paragraph">
              <wp:posOffset>5080</wp:posOffset>
            </wp:positionV>
            <wp:extent cx="1460500" cy="1426210"/>
            <wp:effectExtent l="0" t="0" r="0" b="0"/>
            <wp:wrapSquare wrapText="bothSides"/>
            <wp:docPr id="20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60500" cy="14262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Прямая </w:t>
      </w:r>
      <w:proofErr w:type="spellStart"/>
      <w:r>
        <w:t>ПРn</w:t>
      </w:r>
      <w:proofErr w:type="spellEnd"/>
      <w:r>
        <w:t xml:space="preserve"> касается двух окружностей </w:t>
      </w:r>
      <w:proofErr w:type="spellStart"/>
      <w:r>
        <w:t>КРi</w:t>
      </w:r>
      <w:proofErr w:type="spellEnd"/>
      <w:r>
        <w:t xml:space="preserve"> и </w:t>
      </w:r>
      <w:proofErr w:type="spellStart"/>
      <w:r>
        <w:t>KPj</w:t>
      </w:r>
      <w:proofErr w:type="spellEnd"/>
      <w:r>
        <w:t xml:space="preserve">. Существует от одной (внутреннее касание окружностей), до 4-х (окружности не пересекаются) возможных прямых. Пример: </w:t>
      </w:r>
      <w:r>
        <w:rPr>
          <w:b/>
        </w:rPr>
        <w:t>ПР10=Б</w:t>
      </w:r>
      <w:r>
        <w:rPr>
          <w:b/>
          <w:lang w:val="en-US"/>
        </w:rPr>
        <w:t>Y</w:t>
      </w:r>
      <w:r>
        <w:rPr>
          <w:b/>
        </w:rPr>
        <w:t>KP</w:t>
      </w:r>
      <w:proofErr w:type="gramStart"/>
      <w:r>
        <w:rPr>
          <w:b/>
        </w:rPr>
        <w:t>3,MYKP</w:t>
      </w:r>
      <w:proofErr w:type="gramEnd"/>
      <w:r>
        <w:rPr>
          <w:b/>
        </w:rPr>
        <w:t>7;.</w:t>
      </w:r>
      <w:r>
        <w:t xml:space="preserve"> После активации этой инструкции </w:t>
      </w:r>
      <w:proofErr w:type="spellStart"/>
      <w:r>
        <w:t>мыщью</w:t>
      </w:r>
      <w:proofErr w:type="spellEnd"/>
      <w:r>
        <w:t xml:space="preserve"> отметьте две на содержащиеся друг в друге полностью (т.е. не имеющие даже внутреннего касания) окружности и щелкните </w:t>
      </w:r>
      <w:proofErr w:type="spellStart"/>
      <w:r>
        <w:t>мыщью</w:t>
      </w:r>
      <w:proofErr w:type="spellEnd"/>
      <w:r>
        <w:t xml:space="preserve"> в </w:t>
      </w:r>
      <w:proofErr w:type="gramStart"/>
      <w:r>
        <w:t>месте</w:t>
      </w:r>
      <w:proofErr w:type="gramEnd"/>
      <w:r>
        <w:t xml:space="preserve"> где вы хотите иметь прямую из всех возможных в данном случае.</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rPr>
          <w:b/>
          <w:sz w:val="24"/>
        </w:rPr>
      </w:pPr>
      <w:r>
        <w:rPr>
          <w:b/>
          <w:sz w:val="24"/>
        </w:rPr>
        <w:t>6.3. ИНСТРУКЦИИ ЗАДАНИЯ ОКРУЖНОСТЕЙ.</w:t>
      </w:r>
    </w:p>
    <w:p w:rsidR="0039588E" w:rsidRDefault="005123DB">
      <w:pPr>
        <w:pStyle w:val="13"/>
        <w:jc w:val="both"/>
        <w:rPr>
          <w:lang w:val="ru-UA"/>
        </w:rPr>
      </w:pPr>
      <w:r>
        <w:rPr>
          <w:noProof/>
        </w:rPr>
        <w:drawing>
          <wp:anchor distT="0" distB="0" distL="114935" distR="114935" simplePos="0" relativeHeight="251662848" behindDoc="1" locked="0" layoutInCell="1" allowOverlap="1">
            <wp:simplePos x="0" y="0"/>
            <wp:positionH relativeFrom="column">
              <wp:posOffset>0</wp:posOffset>
            </wp:positionH>
            <wp:positionV relativeFrom="paragraph">
              <wp:posOffset>0</wp:posOffset>
            </wp:positionV>
            <wp:extent cx="2332990" cy="1856740"/>
            <wp:effectExtent l="0" t="0" r="0" b="0"/>
            <wp:wrapTight wrapText="bothSides">
              <wp:wrapPolygon edited="0">
                <wp:start x="0" y="0"/>
                <wp:lineTo x="0" y="21275"/>
                <wp:lineTo x="21341" y="21275"/>
                <wp:lineTo x="21341" y="0"/>
                <wp:lineTo x="0" y="0"/>
              </wp:wrapPolygon>
            </wp:wrapTight>
            <wp:docPr id="20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32990" cy="18567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r>
        <w:t xml:space="preserve">Существует 15 способов задания окружности в системе ГРАФ-САП. Эти способы представлены на панели команды </w:t>
      </w:r>
      <w:r>
        <w:rPr>
          <w:b/>
        </w:rPr>
        <w:t>ОКРУЖНОСТИ.</w:t>
      </w:r>
      <w:r>
        <w:t xml:space="preserve"> </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rPr>
          <w:b/>
        </w:rPr>
      </w:pPr>
      <w:r>
        <w:tab/>
      </w:r>
      <w:r>
        <w:tab/>
      </w:r>
      <w:r w:rsidR="005123DB">
        <w:rPr>
          <w:noProof/>
        </w:rPr>
        <w:drawing>
          <wp:anchor distT="0" distB="0" distL="0" distR="114935" simplePos="0" relativeHeight="251644416" behindDoc="1" locked="0" layoutInCell="1" allowOverlap="1">
            <wp:simplePos x="0" y="0"/>
            <wp:positionH relativeFrom="column">
              <wp:posOffset>0</wp:posOffset>
            </wp:positionH>
            <wp:positionV relativeFrom="paragraph">
              <wp:posOffset>130175</wp:posOffset>
            </wp:positionV>
            <wp:extent cx="1551940" cy="1381760"/>
            <wp:effectExtent l="0" t="0" r="0" b="0"/>
            <wp:wrapSquare wrapText="bothSides"/>
            <wp:docPr id="20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51940" cy="13817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6.3.1. </w:t>
      </w:r>
      <w:proofErr w:type="spellStart"/>
      <w:r>
        <w:rPr>
          <w:b/>
        </w:rPr>
        <w:t>KPn</w:t>
      </w:r>
      <w:proofErr w:type="spellEnd"/>
      <w:r>
        <w:rPr>
          <w:b/>
        </w:rPr>
        <w:t>=</w:t>
      </w:r>
      <w:proofErr w:type="spellStart"/>
      <w:r>
        <w:rPr>
          <w:b/>
        </w:rPr>
        <w:t>Ц</w:t>
      </w:r>
      <w:proofErr w:type="gramStart"/>
      <w:r>
        <w:rPr>
          <w:b/>
        </w:rPr>
        <w:t>TKi,Rj</w:t>
      </w:r>
      <w:proofErr w:type="spellEnd"/>
      <w:r>
        <w:rPr>
          <w:b/>
        </w:rPr>
        <w:t>;.</w:t>
      </w:r>
      <w:proofErr w:type="gramEnd"/>
    </w:p>
    <w:p w:rsidR="0039588E" w:rsidRDefault="0039588E">
      <w:pPr>
        <w:pStyle w:val="13"/>
        <w:jc w:val="both"/>
      </w:pPr>
      <w:r>
        <w:t xml:space="preserve">Способ задания однозначен. Окружность </w:t>
      </w:r>
      <w:proofErr w:type="spellStart"/>
      <w:r>
        <w:t>KPn</w:t>
      </w:r>
      <w:proofErr w:type="spellEnd"/>
      <w:r>
        <w:t xml:space="preserve"> определена через точку центр окружности </w:t>
      </w:r>
      <w:proofErr w:type="spellStart"/>
      <w:r>
        <w:t>ЦTKi</w:t>
      </w:r>
      <w:proofErr w:type="spellEnd"/>
      <w:r>
        <w:t xml:space="preserve"> и радиус </w:t>
      </w:r>
      <w:proofErr w:type="spellStart"/>
      <w:r>
        <w:t>Rj</w:t>
      </w:r>
      <w:proofErr w:type="spellEnd"/>
      <w:r>
        <w:t xml:space="preserve">. Пример: </w:t>
      </w:r>
      <w:r>
        <w:rPr>
          <w:b/>
        </w:rPr>
        <w:t>KP5=ЦTK</w:t>
      </w:r>
      <w:proofErr w:type="gramStart"/>
      <w:r>
        <w:rPr>
          <w:b/>
        </w:rPr>
        <w:t>2,R</w:t>
      </w:r>
      <w:proofErr w:type="gramEnd"/>
      <w:r>
        <w:rPr>
          <w:b/>
        </w:rPr>
        <w:t>/50.56;.</w:t>
      </w:r>
      <w:r>
        <w:t xml:space="preserve"> После активирования этой инструкции </w:t>
      </w:r>
      <w:proofErr w:type="spellStart"/>
      <w:r>
        <w:t>мыщью</w:t>
      </w:r>
      <w:proofErr w:type="spellEnd"/>
      <w:r>
        <w:t xml:space="preserve"> отметьте точку и задайте радиус.</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6.3.2</w:t>
      </w:r>
      <w:r>
        <w:rPr>
          <w:b/>
        </w:rPr>
        <w:t xml:space="preserve">. </w:t>
      </w:r>
      <w:proofErr w:type="spellStart"/>
      <w:r>
        <w:rPr>
          <w:b/>
        </w:rPr>
        <w:t>KPn</w:t>
      </w:r>
      <w:proofErr w:type="spellEnd"/>
      <w:r>
        <w:rPr>
          <w:b/>
        </w:rPr>
        <w:t>=</w:t>
      </w:r>
      <w:proofErr w:type="gramStart"/>
      <w:r>
        <w:rPr>
          <w:b/>
        </w:rPr>
        <w:t>TKi,TKj</w:t>
      </w:r>
      <w:proofErr w:type="gramEnd"/>
      <w:r>
        <w:rPr>
          <w:b/>
        </w:rPr>
        <w:t>,</w:t>
      </w:r>
      <w:proofErr w:type="spellStart"/>
      <w:r>
        <w:rPr>
          <w:b/>
        </w:rPr>
        <w:t>TKk</w:t>
      </w:r>
      <w:proofErr w:type="spellEnd"/>
      <w:r>
        <w:rPr>
          <w:b/>
        </w:rPr>
        <w:t>;.</w:t>
      </w:r>
      <w:r w:rsidR="005123DB">
        <w:rPr>
          <w:noProof/>
        </w:rPr>
        <w:drawing>
          <wp:anchor distT="0" distB="0" distL="0" distR="114935" simplePos="0" relativeHeight="251645440" behindDoc="1" locked="0" layoutInCell="1" allowOverlap="1">
            <wp:simplePos x="0" y="0"/>
            <wp:positionH relativeFrom="column">
              <wp:posOffset>0</wp:posOffset>
            </wp:positionH>
            <wp:positionV relativeFrom="paragraph">
              <wp:posOffset>-4445</wp:posOffset>
            </wp:positionV>
            <wp:extent cx="1551940" cy="1344295"/>
            <wp:effectExtent l="0" t="0" r="0" b="0"/>
            <wp:wrapSquare wrapText="bothSides"/>
            <wp:docPr id="20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51940" cy="13442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через три точки </w:t>
      </w:r>
      <w:proofErr w:type="spellStart"/>
      <w:r>
        <w:t>TKi</w:t>
      </w:r>
      <w:proofErr w:type="spellEnd"/>
      <w:r>
        <w:t xml:space="preserve">, </w:t>
      </w:r>
      <w:proofErr w:type="spellStart"/>
      <w:r>
        <w:t>TKj</w:t>
      </w:r>
      <w:proofErr w:type="spellEnd"/>
      <w:r>
        <w:t xml:space="preserve">, </w:t>
      </w:r>
      <w:proofErr w:type="spellStart"/>
      <w:r>
        <w:t>TKk</w:t>
      </w:r>
      <w:proofErr w:type="spellEnd"/>
      <w:r>
        <w:t xml:space="preserve"> с обязательным условием, что они не лежат на одной прямой. В противном случае будет выдано сообщение об ошибке. Пример: </w:t>
      </w:r>
      <w:r>
        <w:rPr>
          <w:b/>
        </w:rPr>
        <w:t>KP5=TK</w:t>
      </w:r>
      <w:proofErr w:type="gramStart"/>
      <w:r>
        <w:rPr>
          <w:b/>
        </w:rPr>
        <w:t>2,TK</w:t>
      </w:r>
      <w:proofErr w:type="gramEnd"/>
      <w:r>
        <w:rPr>
          <w:b/>
        </w:rPr>
        <w:t>5,TK8;.</w:t>
      </w:r>
      <w:r>
        <w:t xml:space="preserve"> После активирования этой инструкции </w:t>
      </w:r>
      <w:proofErr w:type="spellStart"/>
      <w:r>
        <w:t>мыщью</w:t>
      </w:r>
      <w:proofErr w:type="spellEnd"/>
      <w:r>
        <w:t xml:space="preserve"> отметьте точки.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rPr>
      </w:pPr>
      <w:r>
        <w:rPr>
          <w:noProof/>
        </w:rPr>
        <w:lastRenderedPageBreak/>
        <w:drawing>
          <wp:anchor distT="0" distB="0" distL="0" distR="114935" simplePos="0" relativeHeight="251646464" behindDoc="1" locked="0" layoutInCell="1" allowOverlap="1">
            <wp:simplePos x="0" y="0"/>
            <wp:positionH relativeFrom="column">
              <wp:posOffset>0</wp:posOffset>
            </wp:positionH>
            <wp:positionV relativeFrom="paragraph">
              <wp:posOffset>147320</wp:posOffset>
            </wp:positionV>
            <wp:extent cx="1551940" cy="1290955"/>
            <wp:effectExtent l="0" t="0" r="0" b="0"/>
            <wp:wrapSquare wrapText="bothSides"/>
            <wp:docPr id="20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51940" cy="12909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6.3.3. </w:t>
      </w:r>
      <w:proofErr w:type="spellStart"/>
      <w:r w:rsidR="0039588E">
        <w:rPr>
          <w:b/>
        </w:rPr>
        <w:t>KPn</w:t>
      </w:r>
      <w:proofErr w:type="spellEnd"/>
      <w:r w:rsidR="0039588E">
        <w:rPr>
          <w:b/>
        </w:rPr>
        <w:t>=</w:t>
      </w:r>
      <w:proofErr w:type="spellStart"/>
      <w:r w:rsidR="0039588E">
        <w:rPr>
          <w:b/>
        </w:rPr>
        <w:t>Ц</w:t>
      </w:r>
      <w:proofErr w:type="gramStart"/>
      <w:r w:rsidR="0039588E">
        <w:rPr>
          <w:b/>
        </w:rPr>
        <w:t>TKi,TKj</w:t>
      </w:r>
      <w:proofErr w:type="spellEnd"/>
      <w:r w:rsidR="0039588E">
        <w:rPr>
          <w:b/>
        </w:rPr>
        <w:t>;.</w:t>
      </w:r>
      <w:proofErr w:type="gramEnd"/>
    </w:p>
    <w:p w:rsidR="0039588E" w:rsidRDefault="0039588E">
      <w:pPr>
        <w:pStyle w:val="13"/>
        <w:jc w:val="both"/>
      </w:pPr>
      <w:r>
        <w:t xml:space="preserve">Способ задания однозначен. Окружность </w:t>
      </w:r>
      <w:proofErr w:type="spellStart"/>
      <w:r>
        <w:t>KPn</w:t>
      </w:r>
      <w:proofErr w:type="spellEnd"/>
      <w:r>
        <w:t xml:space="preserve"> определена через точку центр окружности </w:t>
      </w:r>
      <w:proofErr w:type="spellStart"/>
      <w:r>
        <w:t>ЦTKi</w:t>
      </w:r>
      <w:proofErr w:type="spellEnd"/>
      <w:r>
        <w:t xml:space="preserve"> и точку на окружности. Пример: </w:t>
      </w:r>
      <w:r>
        <w:rPr>
          <w:b/>
        </w:rPr>
        <w:t>KP5=ЦTK</w:t>
      </w:r>
      <w:proofErr w:type="gramStart"/>
      <w:r>
        <w:rPr>
          <w:b/>
        </w:rPr>
        <w:t>2,TK</w:t>
      </w:r>
      <w:proofErr w:type="gramEnd"/>
      <w:r>
        <w:rPr>
          <w:b/>
        </w:rPr>
        <w:t>8;.</w:t>
      </w:r>
      <w:r>
        <w:t xml:space="preserve"> После активирования этой инструкции </w:t>
      </w:r>
      <w:proofErr w:type="spellStart"/>
      <w:r>
        <w:t>мыщью</w:t>
      </w:r>
      <w:proofErr w:type="spellEnd"/>
      <w:r>
        <w:t xml:space="preserve"> отметьте первой точку центра, второй точку на окружности.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rPr>
          <w:b/>
        </w:rPr>
      </w:pPr>
      <w:r>
        <w:t xml:space="preserve">                       </w:t>
      </w:r>
      <w:r w:rsidR="005123DB">
        <w:rPr>
          <w:noProof/>
        </w:rPr>
        <w:drawing>
          <wp:anchor distT="0" distB="0" distL="0" distR="114935" simplePos="0" relativeHeight="251647488" behindDoc="1" locked="0" layoutInCell="1" allowOverlap="1">
            <wp:simplePos x="0" y="0"/>
            <wp:positionH relativeFrom="column">
              <wp:posOffset>1667510</wp:posOffset>
            </wp:positionH>
            <wp:positionV relativeFrom="paragraph">
              <wp:posOffset>144780</wp:posOffset>
            </wp:positionV>
            <wp:extent cx="1643380" cy="1504315"/>
            <wp:effectExtent l="0" t="0" r="0" b="0"/>
            <wp:wrapSquare wrapText="bothSides"/>
            <wp:docPr id="20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43380" cy="15043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6.3.4. </w:t>
      </w:r>
      <w:proofErr w:type="spellStart"/>
      <w:r>
        <w:rPr>
          <w:b/>
        </w:rPr>
        <w:t>KPn</w:t>
      </w:r>
      <w:proofErr w:type="spellEnd"/>
      <w:r>
        <w:rPr>
          <w:b/>
        </w:rPr>
        <w:t>=</w:t>
      </w:r>
      <w:proofErr w:type="spellStart"/>
      <w:proofErr w:type="gramStart"/>
      <w:r>
        <w:rPr>
          <w:b/>
        </w:rPr>
        <w:t>TKi,TKj</w:t>
      </w:r>
      <w:proofErr w:type="gramEnd"/>
      <w:r>
        <w:rPr>
          <w:b/>
        </w:rPr>
        <w:t>,Rk</w:t>
      </w:r>
      <w:proofErr w:type="spellEnd"/>
      <w:r>
        <w:rPr>
          <w:b/>
        </w:rPr>
        <w:t>;.</w:t>
      </w:r>
    </w:p>
    <w:p w:rsidR="0039588E" w:rsidRDefault="0039588E">
      <w:pPr>
        <w:pStyle w:val="13"/>
        <w:jc w:val="both"/>
      </w:pPr>
      <w:r>
        <w:t xml:space="preserve">Способ задания неоднозначен. Окружность </w:t>
      </w:r>
      <w:proofErr w:type="spellStart"/>
      <w:r>
        <w:t>KPn</w:t>
      </w:r>
      <w:proofErr w:type="spellEnd"/>
      <w:r>
        <w:t xml:space="preserve"> определена через две точки </w:t>
      </w:r>
      <w:proofErr w:type="spellStart"/>
      <w:r>
        <w:t>TKi</w:t>
      </w:r>
      <w:proofErr w:type="spellEnd"/>
      <w:r>
        <w:t xml:space="preserve">, </w:t>
      </w:r>
      <w:proofErr w:type="spellStart"/>
      <w:r>
        <w:t>TKj</w:t>
      </w:r>
      <w:proofErr w:type="spellEnd"/>
      <w:r>
        <w:t xml:space="preserve"> и радиус </w:t>
      </w:r>
      <w:proofErr w:type="spellStart"/>
      <w:r>
        <w:t>Rk</w:t>
      </w:r>
      <w:proofErr w:type="spellEnd"/>
      <w:r>
        <w:t xml:space="preserve">. При этом имеется две возможные окружности. Расстояние между точками обязательно должно быть не больше 2Rk, в противном случае будет сообщение об ошибке. Пример: </w:t>
      </w:r>
      <w:r>
        <w:rPr>
          <w:b/>
        </w:rPr>
        <w:t>KP5=Б</w:t>
      </w:r>
      <w:r>
        <w:rPr>
          <w:b/>
          <w:lang w:val="en-US"/>
        </w:rPr>
        <w:t>X</w:t>
      </w:r>
      <w:r>
        <w:rPr>
          <w:b/>
        </w:rPr>
        <w:t>TK</w:t>
      </w:r>
      <w:proofErr w:type="gramStart"/>
      <w:r>
        <w:rPr>
          <w:b/>
        </w:rPr>
        <w:t>2,TK</w:t>
      </w:r>
      <w:proofErr w:type="gramEnd"/>
      <w:r>
        <w:rPr>
          <w:b/>
        </w:rPr>
        <w:t>6,R/40.34;.</w:t>
      </w:r>
      <w:r>
        <w:t xml:space="preserve"> После активирования этой инструкции </w:t>
      </w:r>
      <w:proofErr w:type="spellStart"/>
      <w:r>
        <w:t>мыщью</w:t>
      </w:r>
      <w:proofErr w:type="spellEnd"/>
      <w:r>
        <w:t xml:space="preserve"> отметьте точку и задайте радиус, затем щелкните </w:t>
      </w:r>
      <w:proofErr w:type="spellStart"/>
      <w:r>
        <w:t>мыщью</w:t>
      </w:r>
      <w:proofErr w:type="spellEnd"/>
      <w:r>
        <w:t xml:space="preserve"> на чистом </w:t>
      </w:r>
      <w:proofErr w:type="gramStart"/>
      <w:r>
        <w:t>поле с одной стороны</w:t>
      </w:r>
      <w:proofErr w:type="gramEnd"/>
      <w:r>
        <w:t xml:space="preserve"> от точек, чтобы выбрать одну из двух окружностей.</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6.3.5. </w:t>
      </w:r>
      <w:proofErr w:type="spellStart"/>
      <w:r>
        <w:rPr>
          <w:b/>
          <w:lang w:val="en-US"/>
        </w:rPr>
        <w:t>KPn</w:t>
      </w:r>
      <w:proofErr w:type="spellEnd"/>
      <w:r>
        <w:rPr>
          <w:b/>
        </w:rPr>
        <w:t>=</w:t>
      </w:r>
      <w:proofErr w:type="spellStart"/>
      <w:proofErr w:type="gramStart"/>
      <w:r>
        <w:rPr>
          <w:b/>
          <w:lang w:val="en-US"/>
        </w:rPr>
        <w:t>KPi</w:t>
      </w:r>
      <w:proofErr w:type="spellEnd"/>
      <w:r>
        <w:rPr>
          <w:b/>
        </w:rPr>
        <w:t>,</w:t>
      </w:r>
      <w:proofErr w:type="spellStart"/>
      <w:r>
        <w:rPr>
          <w:b/>
          <w:lang w:val="en-US"/>
        </w:rPr>
        <w:t>Rj</w:t>
      </w:r>
      <w:proofErr w:type="spellEnd"/>
      <w:r>
        <w:rPr>
          <w:b/>
        </w:rPr>
        <w:t>;.</w:t>
      </w:r>
      <w:proofErr w:type="gramEnd"/>
      <w:r w:rsidR="005123DB">
        <w:rPr>
          <w:noProof/>
        </w:rPr>
        <w:drawing>
          <wp:anchor distT="0" distB="0" distL="0" distR="114935" simplePos="0" relativeHeight="251648512" behindDoc="1" locked="0" layoutInCell="1" allowOverlap="1">
            <wp:simplePos x="0" y="0"/>
            <wp:positionH relativeFrom="column">
              <wp:posOffset>0</wp:posOffset>
            </wp:positionH>
            <wp:positionV relativeFrom="paragraph">
              <wp:posOffset>-1270</wp:posOffset>
            </wp:positionV>
            <wp:extent cx="1643380" cy="1334770"/>
            <wp:effectExtent l="0" t="0" r="0" b="0"/>
            <wp:wrapSquare wrapText="bothSides"/>
            <wp:docPr id="19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43380" cy="13347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как с центром окружности </w:t>
      </w:r>
      <w:proofErr w:type="spellStart"/>
      <w:r>
        <w:t>KPi</w:t>
      </w:r>
      <w:proofErr w:type="spellEnd"/>
      <w:r>
        <w:t xml:space="preserve"> и с радиусом </w:t>
      </w:r>
      <w:proofErr w:type="spellStart"/>
      <w:r>
        <w:t>Rj</w:t>
      </w:r>
      <w:proofErr w:type="spellEnd"/>
      <w:r>
        <w:t xml:space="preserve">. Радиусы задаваемой и исходной окружностей не должны быть равны. Пример: </w:t>
      </w:r>
      <w:r>
        <w:rPr>
          <w:b/>
        </w:rPr>
        <w:t>KP7=KP</w:t>
      </w:r>
      <w:proofErr w:type="gramStart"/>
      <w:r>
        <w:rPr>
          <w:b/>
        </w:rPr>
        <w:t>5,R</w:t>
      </w:r>
      <w:proofErr w:type="gramEnd"/>
      <w:r>
        <w:rPr>
          <w:b/>
        </w:rPr>
        <w:t>/41.67;.</w:t>
      </w:r>
      <w:r>
        <w:t xml:space="preserve"> После активирования этой инструкции отметьте </w:t>
      </w:r>
      <w:proofErr w:type="spellStart"/>
      <w:r>
        <w:t>мыщью</w:t>
      </w:r>
      <w:proofErr w:type="spellEnd"/>
      <w:r>
        <w:t xml:space="preserve"> окружность </w:t>
      </w:r>
      <w:proofErr w:type="spellStart"/>
      <w:r>
        <w:t>KPi</w:t>
      </w:r>
      <w:proofErr w:type="spellEnd"/>
      <w:r>
        <w:t xml:space="preserve"> и задайте радиус в окне РАДИУС.</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6.3.6. </w:t>
      </w:r>
      <w:proofErr w:type="spellStart"/>
      <w:r>
        <w:rPr>
          <w:b/>
        </w:rPr>
        <w:t>KPn</w:t>
      </w:r>
      <w:proofErr w:type="spellEnd"/>
      <w:r>
        <w:rPr>
          <w:b/>
        </w:rPr>
        <w:t>=</w:t>
      </w:r>
      <w:proofErr w:type="gramStart"/>
      <w:r>
        <w:rPr>
          <w:b/>
        </w:rPr>
        <w:t>IKPi,</w:t>
      </w:r>
      <w:proofErr w:type="spellStart"/>
      <w:r>
        <w:rPr>
          <w:b/>
        </w:rPr>
        <w:t>ПР</w:t>
      </w:r>
      <w:proofErr w:type="gramEnd"/>
      <w:r>
        <w:rPr>
          <w:b/>
        </w:rPr>
        <w:t>j</w:t>
      </w:r>
      <w:proofErr w:type="spellEnd"/>
      <w:r>
        <w:rPr>
          <w:b/>
        </w:rPr>
        <w:t>;.</w:t>
      </w:r>
      <w:r w:rsidR="005123DB">
        <w:rPr>
          <w:noProof/>
        </w:rPr>
        <w:drawing>
          <wp:anchor distT="0" distB="0" distL="0" distR="114935" simplePos="0" relativeHeight="251649536" behindDoc="1" locked="0" layoutInCell="1" allowOverlap="1">
            <wp:simplePos x="0" y="0"/>
            <wp:positionH relativeFrom="column">
              <wp:posOffset>0</wp:posOffset>
            </wp:positionH>
            <wp:positionV relativeFrom="paragraph">
              <wp:posOffset>-1270</wp:posOffset>
            </wp:positionV>
            <wp:extent cx="1551940" cy="1410970"/>
            <wp:effectExtent l="0" t="0" r="0" b="0"/>
            <wp:wrapSquare wrapText="bothSides"/>
            <wp:docPr id="19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51940" cy="14109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как симметричная окружности </w:t>
      </w:r>
      <w:proofErr w:type="spellStart"/>
      <w:r>
        <w:t>KPi</w:t>
      </w:r>
      <w:proofErr w:type="spellEnd"/>
      <w:r>
        <w:t xml:space="preserve"> относительно прямой </w:t>
      </w:r>
      <w:proofErr w:type="spellStart"/>
      <w:r>
        <w:t>ПРj</w:t>
      </w:r>
      <w:proofErr w:type="spellEnd"/>
      <w:r>
        <w:t xml:space="preserve">. При этом прямая симметрии не должна проходить через центр окружности </w:t>
      </w:r>
      <w:proofErr w:type="spellStart"/>
      <w:r>
        <w:t>KPi</w:t>
      </w:r>
      <w:proofErr w:type="spellEnd"/>
      <w:r>
        <w:t xml:space="preserve">. Пример: </w:t>
      </w:r>
      <w:r>
        <w:rPr>
          <w:b/>
        </w:rPr>
        <w:t>KP3=IKP</w:t>
      </w:r>
      <w:proofErr w:type="gramStart"/>
      <w:r>
        <w:rPr>
          <w:b/>
        </w:rPr>
        <w:t>1,ПР</w:t>
      </w:r>
      <w:proofErr w:type="gramEnd"/>
      <w:r>
        <w:rPr>
          <w:b/>
        </w:rPr>
        <w:t>7;.</w:t>
      </w:r>
      <w:r>
        <w:t xml:space="preserve"> После активирования этой инструкции отметьте </w:t>
      </w:r>
      <w:proofErr w:type="spellStart"/>
      <w:r>
        <w:t>мыщью</w:t>
      </w:r>
      <w:proofErr w:type="spellEnd"/>
      <w:r>
        <w:t xml:space="preserve"> окружность и прямую симметрии.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6.3.7 </w:t>
      </w:r>
      <w:proofErr w:type="spellStart"/>
      <w:r>
        <w:rPr>
          <w:b/>
          <w:lang w:val="en-US"/>
        </w:rPr>
        <w:t>KPn</w:t>
      </w:r>
      <w:proofErr w:type="spellEnd"/>
      <w:r>
        <w:rPr>
          <w:b/>
        </w:rPr>
        <w:t>=</w:t>
      </w:r>
      <w:proofErr w:type="spellStart"/>
      <w:proofErr w:type="gramStart"/>
      <w:r>
        <w:rPr>
          <w:b/>
          <w:lang w:val="en-US"/>
        </w:rPr>
        <w:t>IKPi</w:t>
      </w:r>
      <w:proofErr w:type="spellEnd"/>
      <w:r>
        <w:rPr>
          <w:b/>
        </w:rPr>
        <w:t>,</w:t>
      </w:r>
      <w:proofErr w:type="spellStart"/>
      <w:r>
        <w:rPr>
          <w:b/>
          <w:lang w:val="en-US"/>
        </w:rPr>
        <w:t>TKj</w:t>
      </w:r>
      <w:proofErr w:type="spellEnd"/>
      <w:r>
        <w:rPr>
          <w:b/>
        </w:rPr>
        <w:t>;.</w:t>
      </w:r>
      <w:proofErr w:type="gramEnd"/>
      <w:r w:rsidR="005123DB">
        <w:rPr>
          <w:noProof/>
        </w:rPr>
        <w:drawing>
          <wp:anchor distT="0" distB="0" distL="0" distR="114935" simplePos="0" relativeHeight="251650560" behindDoc="1" locked="0" layoutInCell="1" allowOverlap="1">
            <wp:simplePos x="0" y="0"/>
            <wp:positionH relativeFrom="column">
              <wp:posOffset>0</wp:posOffset>
            </wp:positionH>
            <wp:positionV relativeFrom="paragraph">
              <wp:posOffset>-2540</wp:posOffset>
            </wp:positionV>
            <wp:extent cx="1551940" cy="1292860"/>
            <wp:effectExtent l="0" t="0" r="0" b="0"/>
            <wp:wrapSquare wrapText="bothSides"/>
            <wp:docPr id="19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51940" cy="12928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как симметричная окружности </w:t>
      </w:r>
      <w:proofErr w:type="spellStart"/>
      <w:r>
        <w:t>KPi</w:t>
      </w:r>
      <w:proofErr w:type="spellEnd"/>
      <w:r>
        <w:t xml:space="preserve"> относительно точки </w:t>
      </w:r>
      <w:proofErr w:type="spellStart"/>
      <w:r>
        <w:t>TKj</w:t>
      </w:r>
      <w:proofErr w:type="spellEnd"/>
      <w:r>
        <w:t xml:space="preserve">. При этом точка симметрии не должна быть центром окружности </w:t>
      </w:r>
      <w:proofErr w:type="spellStart"/>
      <w:r>
        <w:t>KPi</w:t>
      </w:r>
      <w:proofErr w:type="spellEnd"/>
      <w:r>
        <w:t xml:space="preserve">. Пример: </w:t>
      </w:r>
      <w:r>
        <w:rPr>
          <w:b/>
        </w:rPr>
        <w:t>KP7=IKP</w:t>
      </w:r>
      <w:proofErr w:type="gramStart"/>
      <w:r>
        <w:rPr>
          <w:b/>
        </w:rPr>
        <w:t>3,TK</w:t>
      </w:r>
      <w:proofErr w:type="gramEnd"/>
      <w:r>
        <w:rPr>
          <w:b/>
        </w:rPr>
        <w:t>1;.</w:t>
      </w:r>
      <w:r>
        <w:t xml:space="preserve"> После активирования этой инструкции отметьте </w:t>
      </w:r>
      <w:proofErr w:type="spellStart"/>
      <w:r>
        <w:t>мыщью</w:t>
      </w:r>
      <w:proofErr w:type="spellEnd"/>
      <w:r>
        <w:t xml:space="preserve"> окружность и точку центр симметрии.</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6.3.8. </w:t>
      </w:r>
      <w:proofErr w:type="spellStart"/>
      <w:r>
        <w:rPr>
          <w:b/>
        </w:rPr>
        <w:t>KPn</w:t>
      </w:r>
      <w:proofErr w:type="spellEnd"/>
      <w:r>
        <w:rPr>
          <w:b/>
        </w:rPr>
        <w:t>=</w:t>
      </w:r>
      <w:proofErr w:type="gramStart"/>
      <w:r>
        <w:rPr>
          <w:b/>
        </w:rPr>
        <w:t>KPi,Xj</w:t>
      </w:r>
      <w:proofErr w:type="gramEnd"/>
      <w:r>
        <w:rPr>
          <w:b/>
        </w:rPr>
        <w:t>,</w:t>
      </w:r>
      <w:proofErr w:type="spellStart"/>
      <w:r>
        <w:rPr>
          <w:b/>
        </w:rPr>
        <w:t>Yk</w:t>
      </w:r>
      <w:proofErr w:type="spellEnd"/>
      <w:r>
        <w:rPr>
          <w:b/>
        </w:rPr>
        <w:t>;.</w:t>
      </w:r>
      <w:r w:rsidR="005123DB">
        <w:rPr>
          <w:noProof/>
        </w:rPr>
        <w:drawing>
          <wp:anchor distT="0" distB="0" distL="0" distR="114935" simplePos="0" relativeHeight="251651584" behindDoc="1" locked="0" layoutInCell="1" allowOverlap="1">
            <wp:simplePos x="0" y="0"/>
            <wp:positionH relativeFrom="column">
              <wp:posOffset>0</wp:posOffset>
            </wp:positionH>
            <wp:positionV relativeFrom="paragraph">
              <wp:posOffset>-2540</wp:posOffset>
            </wp:positionV>
            <wp:extent cx="1551940" cy="1317625"/>
            <wp:effectExtent l="0" t="0" r="0" b="0"/>
            <wp:wrapSquare wrapText="bothSides"/>
            <wp:docPr id="19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51940" cy="13176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как смещение окружности </w:t>
      </w:r>
      <w:proofErr w:type="spellStart"/>
      <w:r>
        <w:t>KPi</w:t>
      </w:r>
      <w:proofErr w:type="spellEnd"/>
      <w:r>
        <w:t xml:space="preserve"> на </w:t>
      </w:r>
      <w:proofErr w:type="spellStart"/>
      <w:r>
        <w:t>Xj</w:t>
      </w:r>
      <w:proofErr w:type="spellEnd"/>
      <w:r>
        <w:t xml:space="preserve"> и </w:t>
      </w:r>
      <w:proofErr w:type="spellStart"/>
      <w:r>
        <w:t>Yk</w:t>
      </w:r>
      <w:proofErr w:type="spellEnd"/>
      <w:r>
        <w:t xml:space="preserve"> соответственно по X и Y. При этом или </w:t>
      </w:r>
      <w:proofErr w:type="spellStart"/>
      <w:proofErr w:type="gramStart"/>
      <w:r>
        <w:t>Xj</w:t>
      </w:r>
      <w:proofErr w:type="spellEnd"/>
      <w:proofErr w:type="gramEnd"/>
      <w:r>
        <w:t xml:space="preserve"> или </w:t>
      </w:r>
      <w:proofErr w:type="spellStart"/>
      <w:r>
        <w:t>Yk</w:t>
      </w:r>
      <w:proofErr w:type="spellEnd"/>
      <w:r>
        <w:t xml:space="preserve"> должны быть не нулевые. Пример</w:t>
      </w:r>
      <w:r>
        <w:rPr>
          <w:b/>
        </w:rPr>
        <w:t>: KP7=KP</w:t>
      </w:r>
      <w:proofErr w:type="gramStart"/>
      <w:r>
        <w:rPr>
          <w:b/>
        </w:rPr>
        <w:t>3,X</w:t>
      </w:r>
      <w:proofErr w:type="gramEnd"/>
      <w:r>
        <w:rPr>
          <w:b/>
        </w:rPr>
        <w:t>30.56,Y20;.</w:t>
      </w:r>
      <w:r>
        <w:t xml:space="preserve"> После активирования этой инструкции отметьте </w:t>
      </w:r>
      <w:proofErr w:type="spellStart"/>
      <w:r>
        <w:t>мыщью</w:t>
      </w:r>
      <w:proofErr w:type="spellEnd"/>
      <w:r>
        <w:t xml:space="preserve"> окружность и задайте смещения в окне КООРДИНАТЫ.</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rPr>
      </w:pPr>
      <w:r>
        <w:rPr>
          <w:noProof/>
        </w:rPr>
        <w:lastRenderedPageBreak/>
        <w:drawing>
          <wp:anchor distT="0" distB="0" distL="0" distR="114935" simplePos="0" relativeHeight="251652608" behindDoc="1" locked="0" layoutInCell="1" allowOverlap="1">
            <wp:simplePos x="0" y="0"/>
            <wp:positionH relativeFrom="column">
              <wp:posOffset>0</wp:posOffset>
            </wp:positionH>
            <wp:positionV relativeFrom="paragraph">
              <wp:posOffset>130175</wp:posOffset>
            </wp:positionV>
            <wp:extent cx="1551940" cy="1342390"/>
            <wp:effectExtent l="0" t="0" r="0" b="0"/>
            <wp:wrapSquare wrapText="bothSides"/>
            <wp:docPr id="19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51940" cy="13423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6.3.9. </w:t>
      </w:r>
      <w:proofErr w:type="spellStart"/>
      <w:r w:rsidR="0039588E">
        <w:rPr>
          <w:b/>
        </w:rPr>
        <w:t>KPn</w:t>
      </w:r>
      <w:proofErr w:type="spellEnd"/>
      <w:r w:rsidR="0039588E">
        <w:rPr>
          <w:b/>
        </w:rPr>
        <w:t>=</w:t>
      </w:r>
      <w:proofErr w:type="spellStart"/>
      <w:r w:rsidR="0039588E">
        <w:rPr>
          <w:b/>
        </w:rPr>
        <w:t>ПР</w:t>
      </w:r>
      <w:proofErr w:type="gramStart"/>
      <w:r w:rsidR="0039588E">
        <w:rPr>
          <w:b/>
        </w:rPr>
        <w:t>i,ПР</w:t>
      </w:r>
      <w:proofErr w:type="gramEnd"/>
      <w:r w:rsidR="0039588E">
        <w:rPr>
          <w:b/>
        </w:rPr>
        <w:t>j,Rk</w:t>
      </w:r>
      <w:proofErr w:type="spellEnd"/>
      <w:r w:rsidR="0039588E">
        <w:rPr>
          <w:b/>
        </w:rPr>
        <w:t>;.</w:t>
      </w:r>
    </w:p>
    <w:p w:rsidR="0039588E" w:rsidRDefault="0039588E">
      <w:pPr>
        <w:pStyle w:val="13"/>
        <w:jc w:val="both"/>
      </w:pPr>
      <w:r>
        <w:t xml:space="preserve">Способ задания неоднозначен. Прямые обязательно должны пересекаться. Окружность </w:t>
      </w:r>
      <w:proofErr w:type="spellStart"/>
      <w:r>
        <w:t>KPn</w:t>
      </w:r>
      <w:proofErr w:type="spellEnd"/>
      <w:r>
        <w:t xml:space="preserve"> задается как касающаяся двух пересекающихся прямых </w:t>
      </w:r>
      <w:proofErr w:type="spellStart"/>
      <w:r>
        <w:t>ПРi</w:t>
      </w:r>
      <w:proofErr w:type="spellEnd"/>
      <w:r>
        <w:t xml:space="preserve">, </w:t>
      </w:r>
      <w:proofErr w:type="spellStart"/>
      <w:r>
        <w:t>ПРj</w:t>
      </w:r>
      <w:proofErr w:type="spellEnd"/>
      <w:r>
        <w:t xml:space="preserve"> и имеет радиус </w:t>
      </w:r>
      <w:proofErr w:type="spellStart"/>
      <w:r>
        <w:t>Rk</w:t>
      </w:r>
      <w:proofErr w:type="spellEnd"/>
      <w:r>
        <w:t xml:space="preserve">. Существует четыре возможных окружности. Пример: </w:t>
      </w:r>
      <w:r>
        <w:rPr>
          <w:b/>
        </w:rPr>
        <w:t>KP5=БУПР</w:t>
      </w:r>
      <w:proofErr w:type="gramStart"/>
      <w:r>
        <w:rPr>
          <w:b/>
        </w:rPr>
        <w:t>7,БХПР</w:t>
      </w:r>
      <w:proofErr w:type="gramEnd"/>
      <w:r>
        <w:rPr>
          <w:b/>
        </w:rPr>
        <w:t>2,R/80.325;.</w:t>
      </w:r>
      <w:r>
        <w:t xml:space="preserve"> После активирования этой инструкции отметьте </w:t>
      </w:r>
      <w:proofErr w:type="spellStart"/>
      <w:r>
        <w:t>мыщью</w:t>
      </w:r>
      <w:proofErr w:type="spellEnd"/>
      <w:r>
        <w:t xml:space="preserve"> две пересекающиеся прямые и щелкните </w:t>
      </w:r>
      <w:proofErr w:type="spellStart"/>
      <w:r>
        <w:t>мыщью</w:t>
      </w:r>
      <w:proofErr w:type="spellEnd"/>
      <w:r>
        <w:t xml:space="preserve"> на чистом поле в том из четырех возможных </w:t>
      </w:r>
      <w:proofErr w:type="gramStart"/>
      <w:r>
        <w:t>мест</w:t>
      </w:r>
      <w:proofErr w:type="gramEnd"/>
      <w:r>
        <w:t xml:space="preserve"> где должна быть окружность.</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6.3.10</w:t>
      </w:r>
      <w:r>
        <w:rPr>
          <w:b/>
        </w:rPr>
        <w:t xml:space="preserve">. </w:t>
      </w:r>
      <w:proofErr w:type="spellStart"/>
      <w:r>
        <w:rPr>
          <w:b/>
        </w:rPr>
        <w:t>KPn</w:t>
      </w:r>
      <w:proofErr w:type="spellEnd"/>
      <w:r>
        <w:rPr>
          <w:b/>
        </w:rPr>
        <w:t>=Ц</w:t>
      </w:r>
      <w:proofErr w:type="gramStart"/>
      <w:r>
        <w:rPr>
          <w:b/>
        </w:rPr>
        <w:t>TKi,</w:t>
      </w:r>
      <w:proofErr w:type="spellStart"/>
      <w:r>
        <w:rPr>
          <w:b/>
        </w:rPr>
        <w:t>ПР</w:t>
      </w:r>
      <w:proofErr w:type="gramEnd"/>
      <w:r>
        <w:rPr>
          <w:b/>
        </w:rPr>
        <w:t>j</w:t>
      </w:r>
      <w:proofErr w:type="spellEnd"/>
      <w:r>
        <w:rPr>
          <w:b/>
        </w:rPr>
        <w:t>;.</w:t>
      </w:r>
      <w:r w:rsidR="005123DB">
        <w:rPr>
          <w:noProof/>
        </w:rPr>
        <w:drawing>
          <wp:anchor distT="0" distB="0" distL="0" distR="114935" simplePos="0" relativeHeight="251653632" behindDoc="1" locked="0" layoutInCell="1" allowOverlap="1">
            <wp:simplePos x="0" y="0"/>
            <wp:positionH relativeFrom="column">
              <wp:posOffset>0</wp:posOffset>
            </wp:positionH>
            <wp:positionV relativeFrom="paragraph">
              <wp:posOffset>24765</wp:posOffset>
            </wp:positionV>
            <wp:extent cx="1551940" cy="1430020"/>
            <wp:effectExtent l="0" t="0" r="0" b="0"/>
            <wp:wrapSquare wrapText="bothSides"/>
            <wp:docPr id="19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51940" cy="14300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однозначен. Окружность </w:t>
      </w:r>
      <w:proofErr w:type="spellStart"/>
      <w:r>
        <w:t>KPn</w:t>
      </w:r>
      <w:proofErr w:type="spellEnd"/>
      <w:r>
        <w:t xml:space="preserve"> определена через точку как центр окружности </w:t>
      </w:r>
      <w:proofErr w:type="spellStart"/>
      <w:r>
        <w:t>ЦTKi</w:t>
      </w:r>
      <w:proofErr w:type="spellEnd"/>
      <w:r>
        <w:t xml:space="preserve"> и </w:t>
      </w:r>
      <w:proofErr w:type="gramStart"/>
      <w:r>
        <w:t>прямую</w:t>
      </w:r>
      <w:proofErr w:type="gramEnd"/>
      <w:r>
        <w:t xml:space="preserve"> к которой она касается. Пример: </w:t>
      </w:r>
      <w:r>
        <w:rPr>
          <w:b/>
        </w:rPr>
        <w:t>KP5=ЦTK</w:t>
      </w:r>
      <w:proofErr w:type="gramStart"/>
      <w:r>
        <w:rPr>
          <w:b/>
        </w:rPr>
        <w:t>2,ПР</w:t>
      </w:r>
      <w:proofErr w:type="gramEnd"/>
      <w:r>
        <w:rPr>
          <w:b/>
        </w:rPr>
        <w:t>3;.</w:t>
      </w:r>
      <w:r>
        <w:t xml:space="preserve"> После активирования этой инструкции </w:t>
      </w:r>
      <w:proofErr w:type="spellStart"/>
      <w:r>
        <w:t>мыщью</w:t>
      </w:r>
      <w:proofErr w:type="spellEnd"/>
      <w:r>
        <w:t xml:space="preserve"> отметьте точку центра и прямую. При этом прямая не должна лежать на точке центра.</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t xml:space="preserve">6.3.11. </w:t>
      </w:r>
      <w:proofErr w:type="spellStart"/>
      <w:r>
        <w:rPr>
          <w:b/>
        </w:rPr>
        <w:t>KPn</w:t>
      </w:r>
      <w:proofErr w:type="spellEnd"/>
      <w:r>
        <w:rPr>
          <w:b/>
        </w:rPr>
        <w:t>=</w:t>
      </w:r>
      <w:proofErr w:type="gramStart"/>
      <w:r>
        <w:rPr>
          <w:b/>
        </w:rPr>
        <w:t>TKi,ПР</w:t>
      </w:r>
      <w:proofErr w:type="gramEnd"/>
      <w:r>
        <w:rPr>
          <w:b/>
        </w:rPr>
        <w:t>j,</w:t>
      </w:r>
      <w:proofErr w:type="spellStart"/>
      <w:r>
        <w:rPr>
          <w:b/>
        </w:rPr>
        <w:t>Rk</w:t>
      </w:r>
      <w:proofErr w:type="spellEnd"/>
      <w:r>
        <w:rPr>
          <w:b/>
        </w:rPr>
        <w:t>;.</w:t>
      </w:r>
      <w:r w:rsidR="005123DB">
        <w:rPr>
          <w:noProof/>
        </w:rPr>
        <w:drawing>
          <wp:anchor distT="0" distB="0" distL="0" distR="114935" simplePos="0" relativeHeight="251654656" behindDoc="1" locked="0" layoutInCell="1" allowOverlap="1">
            <wp:simplePos x="0" y="0"/>
            <wp:positionH relativeFrom="column">
              <wp:posOffset>0</wp:posOffset>
            </wp:positionH>
            <wp:positionV relativeFrom="paragraph">
              <wp:posOffset>0</wp:posOffset>
            </wp:positionV>
            <wp:extent cx="1460500" cy="1462405"/>
            <wp:effectExtent l="0" t="0" r="0" b="0"/>
            <wp:wrapSquare wrapText="bothSides"/>
            <wp:docPr id="19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60500" cy="14624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Окружность </w:t>
      </w:r>
      <w:proofErr w:type="spellStart"/>
      <w:r>
        <w:t>KPn</w:t>
      </w:r>
      <w:proofErr w:type="spellEnd"/>
      <w:r>
        <w:t xml:space="preserve"> проходит через точку </w:t>
      </w:r>
      <w:proofErr w:type="spellStart"/>
      <w:r>
        <w:t>TKi</w:t>
      </w:r>
      <w:proofErr w:type="spellEnd"/>
      <w:r>
        <w:t xml:space="preserve">, касается прямой </w:t>
      </w:r>
      <w:proofErr w:type="spellStart"/>
      <w:r>
        <w:t>ПРj</w:t>
      </w:r>
      <w:proofErr w:type="spellEnd"/>
      <w:r>
        <w:t xml:space="preserve"> и имеет радиус </w:t>
      </w:r>
      <w:proofErr w:type="spellStart"/>
      <w:r>
        <w:t>Rk</w:t>
      </w:r>
      <w:proofErr w:type="spellEnd"/>
      <w:r>
        <w:t xml:space="preserve">. Существует две такие окружности, если точка не лежит на прямой. Пример: </w:t>
      </w:r>
      <w:r>
        <w:rPr>
          <w:b/>
        </w:rPr>
        <w:t>KP4=</w:t>
      </w:r>
      <w:r>
        <w:rPr>
          <w:b/>
          <w:lang w:val="en-US"/>
        </w:rPr>
        <w:t>MX</w:t>
      </w:r>
      <w:r>
        <w:rPr>
          <w:b/>
        </w:rPr>
        <w:t>TK</w:t>
      </w:r>
      <w:proofErr w:type="gramStart"/>
      <w:r>
        <w:rPr>
          <w:b/>
        </w:rPr>
        <w:t>7,ПР</w:t>
      </w:r>
      <w:proofErr w:type="gramEnd"/>
      <w:r>
        <w:rPr>
          <w:b/>
        </w:rPr>
        <w:t>2,R/50.34;.</w:t>
      </w:r>
      <w:r>
        <w:t xml:space="preserve"> После активирования этой инструкции мышью отметьте точку и прямую, а на чистом поле щелкните мышью </w:t>
      </w:r>
      <w:proofErr w:type="gramStart"/>
      <w:r>
        <w:t>там где</w:t>
      </w:r>
      <w:proofErr w:type="gramEnd"/>
      <w:r>
        <w:t xml:space="preserve"> вам нужна одна из двух окружностей.</w:t>
      </w:r>
    </w:p>
    <w:p w:rsidR="0039588E" w:rsidRDefault="0039588E">
      <w:pPr>
        <w:pStyle w:val="13"/>
        <w:jc w:val="both"/>
      </w:pPr>
      <w:r>
        <w:t xml:space="preserve"> </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5123DB">
      <w:pPr>
        <w:pStyle w:val="13"/>
        <w:jc w:val="both"/>
        <w:rPr>
          <w:b/>
        </w:rPr>
      </w:pPr>
      <w:r>
        <w:rPr>
          <w:noProof/>
        </w:rPr>
        <w:drawing>
          <wp:anchor distT="0" distB="0" distL="0" distR="114935" simplePos="0" relativeHeight="251655680" behindDoc="1" locked="0" layoutInCell="1" allowOverlap="1">
            <wp:simplePos x="0" y="0"/>
            <wp:positionH relativeFrom="column">
              <wp:posOffset>0</wp:posOffset>
            </wp:positionH>
            <wp:positionV relativeFrom="paragraph">
              <wp:posOffset>142240</wp:posOffset>
            </wp:positionV>
            <wp:extent cx="1551940" cy="1344295"/>
            <wp:effectExtent l="0" t="0" r="0" b="0"/>
            <wp:wrapSquare wrapText="bothSides"/>
            <wp:docPr id="1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51940" cy="13442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6.3.12</w:t>
      </w:r>
      <w:r w:rsidR="0039588E">
        <w:rPr>
          <w:b/>
        </w:rPr>
        <w:t xml:space="preserve">. </w:t>
      </w:r>
      <w:proofErr w:type="spellStart"/>
      <w:r w:rsidR="0039588E">
        <w:rPr>
          <w:b/>
        </w:rPr>
        <w:t>KPn</w:t>
      </w:r>
      <w:proofErr w:type="spellEnd"/>
      <w:r w:rsidR="0039588E">
        <w:rPr>
          <w:b/>
        </w:rPr>
        <w:t>=</w:t>
      </w:r>
      <w:proofErr w:type="spellStart"/>
      <w:r w:rsidR="0039588E">
        <w:rPr>
          <w:b/>
        </w:rPr>
        <w:t>Ц</w:t>
      </w:r>
      <w:proofErr w:type="gramStart"/>
      <w:r w:rsidR="0039588E">
        <w:rPr>
          <w:b/>
        </w:rPr>
        <w:t>TKi</w:t>
      </w:r>
      <w:proofErr w:type="spellEnd"/>
      <w:r w:rsidR="0039588E">
        <w:rPr>
          <w:b/>
        </w:rPr>
        <w:t>,+</w:t>
      </w:r>
      <w:proofErr w:type="gramEnd"/>
      <w:r w:rsidR="0039588E">
        <w:rPr>
          <w:b/>
        </w:rPr>
        <w:t>-</w:t>
      </w:r>
      <w:proofErr w:type="spellStart"/>
      <w:r w:rsidR="0039588E">
        <w:rPr>
          <w:b/>
        </w:rPr>
        <w:t>KPj</w:t>
      </w:r>
      <w:proofErr w:type="spellEnd"/>
      <w:r w:rsidR="0039588E">
        <w:rPr>
          <w:b/>
        </w:rPr>
        <w:t>;.</w:t>
      </w:r>
    </w:p>
    <w:p w:rsidR="0039588E" w:rsidRDefault="0039588E">
      <w:pPr>
        <w:pStyle w:val="13"/>
        <w:jc w:val="both"/>
      </w:pPr>
      <w:r>
        <w:t xml:space="preserve">Способ задания неоднозначен. Окружность </w:t>
      </w:r>
      <w:proofErr w:type="spellStart"/>
      <w:r>
        <w:t>KPn</w:t>
      </w:r>
      <w:proofErr w:type="spellEnd"/>
      <w:r>
        <w:t xml:space="preserve"> с центром в точке </w:t>
      </w:r>
      <w:proofErr w:type="spellStart"/>
      <w:r>
        <w:t>ЦTKi</w:t>
      </w:r>
      <w:proofErr w:type="spellEnd"/>
      <w:r>
        <w:t xml:space="preserve"> и касается окружности </w:t>
      </w:r>
      <w:proofErr w:type="spellStart"/>
      <w:r>
        <w:t>KPj</w:t>
      </w:r>
      <w:proofErr w:type="spellEnd"/>
      <w:r>
        <w:t xml:space="preserve"> внутренним или внешним касанием, поэтому существует две окружности. Точка центра </w:t>
      </w:r>
      <w:proofErr w:type="spellStart"/>
      <w:r>
        <w:t>ЦTKi</w:t>
      </w:r>
      <w:proofErr w:type="spellEnd"/>
      <w:r>
        <w:t xml:space="preserve"> может быть расположена в любом месте, но не совпадать с центром круга </w:t>
      </w:r>
      <w:proofErr w:type="spellStart"/>
      <w:r>
        <w:t>KPj</w:t>
      </w:r>
      <w:proofErr w:type="spellEnd"/>
      <w:r>
        <w:t xml:space="preserve">. Если она расположена на окружности, то задание однозначно определит только одну окружность. Пример: </w:t>
      </w:r>
      <w:r>
        <w:rPr>
          <w:b/>
        </w:rPr>
        <w:t>KP4=ЦTK</w:t>
      </w:r>
      <w:proofErr w:type="gramStart"/>
      <w:r>
        <w:rPr>
          <w:b/>
        </w:rPr>
        <w:t>5,+</w:t>
      </w:r>
      <w:proofErr w:type="gramEnd"/>
      <w:r>
        <w:rPr>
          <w:b/>
        </w:rPr>
        <w:t>KP7;.</w:t>
      </w:r>
      <w:r>
        <w:t xml:space="preserve"> После активирования этой инструкции отметьте мышью точку центр </w:t>
      </w:r>
      <w:proofErr w:type="spellStart"/>
      <w:r>
        <w:t>TKi</w:t>
      </w:r>
      <w:proofErr w:type="spellEnd"/>
      <w:r>
        <w:t xml:space="preserve"> и окружность </w:t>
      </w:r>
      <w:proofErr w:type="spellStart"/>
      <w:r>
        <w:t>KPj</w:t>
      </w:r>
      <w:proofErr w:type="spellEnd"/>
      <w:r>
        <w:t>, к которой осуществляется касание. Для выбора одной из двух окружностей, щелкните мышью на чистом поле около точки касания, перед или за окружностью.</w:t>
      </w:r>
    </w:p>
    <w:p w:rsidR="0039588E" w:rsidRDefault="0039588E">
      <w:pPr>
        <w:pStyle w:val="13"/>
        <w:jc w:val="both"/>
      </w:pPr>
    </w:p>
    <w:p w:rsidR="0039588E" w:rsidRDefault="0039588E">
      <w:pPr>
        <w:pStyle w:val="13"/>
        <w:jc w:val="both"/>
      </w:pPr>
      <w:r>
        <w:t>6.3.13</w:t>
      </w:r>
      <w:r>
        <w:rPr>
          <w:b/>
        </w:rPr>
        <w:t xml:space="preserve">. </w:t>
      </w:r>
      <w:proofErr w:type="spellStart"/>
      <w:r>
        <w:rPr>
          <w:b/>
        </w:rPr>
        <w:t>KPn</w:t>
      </w:r>
      <w:proofErr w:type="spellEnd"/>
      <w:r>
        <w:rPr>
          <w:b/>
        </w:rPr>
        <w:t>=</w:t>
      </w:r>
      <w:proofErr w:type="gramStart"/>
      <w:r>
        <w:rPr>
          <w:b/>
        </w:rPr>
        <w:t>KPi,ПР</w:t>
      </w:r>
      <w:proofErr w:type="gramEnd"/>
      <w:r>
        <w:rPr>
          <w:b/>
        </w:rPr>
        <w:t>j,</w:t>
      </w:r>
      <w:proofErr w:type="spellStart"/>
      <w:r>
        <w:rPr>
          <w:b/>
        </w:rPr>
        <w:t>Rk</w:t>
      </w:r>
      <w:proofErr w:type="spellEnd"/>
      <w:r>
        <w:rPr>
          <w:b/>
        </w:rPr>
        <w:t>;.</w:t>
      </w:r>
      <w:r w:rsidR="005123DB">
        <w:rPr>
          <w:noProof/>
        </w:rPr>
        <w:drawing>
          <wp:anchor distT="0" distB="0" distL="0" distR="114935" simplePos="0" relativeHeight="251656704" behindDoc="1" locked="0" layoutInCell="1" allowOverlap="1">
            <wp:simplePos x="0" y="0"/>
            <wp:positionH relativeFrom="column">
              <wp:posOffset>0</wp:posOffset>
            </wp:positionH>
            <wp:positionV relativeFrom="paragraph">
              <wp:posOffset>23495</wp:posOffset>
            </wp:positionV>
            <wp:extent cx="1551940" cy="1460500"/>
            <wp:effectExtent l="0" t="0" r="0" b="0"/>
            <wp:wrapSquare wrapText="bothSides"/>
            <wp:docPr id="19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51940" cy="14605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Окружность </w:t>
      </w:r>
      <w:proofErr w:type="spellStart"/>
      <w:r>
        <w:t>KPn</w:t>
      </w:r>
      <w:proofErr w:type="spellEnd"/>
      <w:r>
        <w:t xml:space="preserve">, определена как касающаяся к окружности </w:t>
      </w:r>
      <w:proofErr w:type="spellStart"/>
      <w:r>
        <w:t>KPi</w:t>
      </w:r>
      <w:proofErr w:type="spellEnd"/>
      <w:r>
        <w:t xml:space="preserve"> и прямой </w:t>
      </w:r>
      <w:proofErr w:type="spellStart"/>
      <w:r>
        <w:t>ПРj</w:t>
      </w:r>
      <w:proofErr w:type="spellEnd"/>
      <w:r>
        <w:t xml:space="preserve"> и имеет радиус </w:t>
      </w:r>
      <w:proofErr w:type="spellStart"/>
      <w:r>
        <w:t>Rk</w:t>
      </w:r>
      <w:proofErr w:type="spellEnd"/>
      <w:r>
        <w:t>. Существует от одной до четырех окружностей, в зависимости от местоположения исходных элементов. При этом расстояние между окружностью и прямой, в случае их не пересечения не может быть более чем 2*</w:t>
      </w:r>
      <w:proofErr w:type="spellStart"/>
      <w:r>
        <w:t>Rk</w:t>
      </w:r>
      <w:proofErr w:type="spellEnd"/>
      <w:r>
        <w:t xml:space="preserve">. </w:t>
      </w:r>
      <w:proofErr w:type="gramStart"/>
      <w:r>
        <w:t xml:space="preserve">Пример:   </w:t>
      </w:r>
      <w:proofErr w:type="gramEnd"/>
      <w:r>
        <w:rPr>
          <w:b/>
        </w:rPr>
        <w:t>KP7=МУ-KP2,MУПР5,R/8;.</w:t>
      </w:r>
      <w:r>
        <w:t xml:space="preserve"> После активирования этой инструкции, отметьте мышью окружность и прямую и задайте радиус. На чистом поле щелкните мышью в том месте, где должна быть окружность.</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r>
        <w:lastRenderedPageBreak/>
        <w:t xml:space="preserve">6.3.14. </w:t>
      </w:r>
      <w:proofErr w:type="spellStart"/>
      <w:r>
        <w:rPr>
          <w:b/>
        </w:rPr>
        <w:t>KPn</w:t>
      </w:r>
      <w:proofErr w:type="spellEnd"/>
      <w:r>
        <w:rPr>
          <w:b/>
        </w:rPr>
        <w:t>=</w:t>
      </w:r>
      <w:proofErr w:type="gramStart"/>
      <w:r>
        <w:rPr>
          <w:b/>
        </w:rPr>
        <w:t>KPi,KPj</w:t>
      </w:r>
      <w:proofErr w:type="gramEnd"/>
      <w:r>
        <w:rPr>
          <w:b/>
        </w:rPr>
        <w:t>,</w:t>
      </w:r>
      <w:proofErr w:type="spellStart"/>
      <w:r>
        <w:rPr>
          <w:b/>
        </w:rPr>
        <w:t>Rk</w:t>
      </w:r>
      <w:proofErr w:type="spellEnd"/>
      <w:r>
        <w:rPr>
          <w:b/>
        </w:rPr>
        <w:t>;.</w:t>
      </w:r>
      <w:r w:rsidR="005123DB">
        <w:rPr>
          <w:noProof/>
        </w:rPr>
        <w:drawing>
          <wp:anchor distT="0" distB="0" distL="0" distR="114935" simplePos="0" relativeHeight="251657728" behindDoc="1" locked="0" layoutInCell="1" allowOverlap="1">
            <wp:simplePos x="0" y="0"/>
            <wp:positionH relativeFrom="column">
              <wp:posOffset>0</wp:posOffset>
            </wp:positionH>
            <wp:positionV relativeFrom="paragraph">
              <wp:posOffset>-3175</wp:posOffset>
            </wp:positionV>
            <wp:extent cx="1551940" cy="1473835"/>
            <wp:effectExtent l="0" t="0" r="0" b="0"/>
            <wp:wrapSquare wrapText="bothSides"/>
            <wp:docPr id="190"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51940" cy="14738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Способ задания неоднозначен. Окружность </w:t>
      </w:r>
      <w:proofErr w:type="spellStart"/>
      <w:r>
        <w:t>KPn</w:t>
      </w:r>
      <w:proofErr w:type="spellEnd"/>
      <w:r>
        <w:t xml:space="preserve"> определена касающейся к пересекающимся окружностям </w:t>
      </w:r>
      <w:proofErr w:type="spellStart"/>
      <w:r>
        <w:t>KPi</w:t>
      </w:r>
      <w:proofErr w:type="spellEnd"/>
      <w:r>
        <w:t xml:space="preserve"> и окружности </w:t>
      </w:r>
      <w:proofErr w:type="spellStart"/>
      <w:r>
        <w:t>KPj</w:t>
      </w:r>
      <w:proofErr w:type="spellEnd"/>
      <w:r>
        <w:t xml:space="preserve"> и имеет радиус </w:t>
      </w:r>
      <w:proofErr w:type="spellStart"/>
      <w:r>
        <w:t>Rk</w:t>
      </w:r>
      <w:proofErr w:type="spellEnd"/>
      <w:r>
        <w:t xml:space="preserve">. Существует восемь окружностей, в зависимости от местоположения исходных элементов. При этом расстояние между исходными окружностями, </w:t>
      </w:r>
      <w:r>
        <w:rPr>
          <w:b/>
          <w:color w:val="0000FF"/>
        </w:rPr>
        <w:t>в</w:t>
      </w:r>
      <w:r>
        <w:t xml:space="preserve"> </w:t>
      </w:r>
      <w:r>
        <w:rPr>
          <w:b/>
          <w:color w:val="0000FF"/>
        </w:rPr>
        <w:t>случае их не пересечения,</w:t>
      </w:r>
      <w:r>
        <w:t xml:space="preserve"> не может быть более чем 2*</w:t>
      </w:r>
      <w:proofErr w:type="spellStart"/>
      <w:r>
        <w:t>Rk</w:t>
      </w:r>
      <w:proofErr w:type="spellEnd"/>
      <w:r>
        <w:t xml:space="preserve">. Пример: </w:t>
      </w:r>
      <w:r>
        <w:rPr>
          <w:b/>
        </w:rPr>
        <w:t>KP7=МУ+KP</w:t>
      </w:r>
      <w:proofErr w:type="gramStart"/>
      <w:r>
        <w:rPr>
          <w:b/>
        </w:rPr>
        <w:t>2,M</w:t>
      </w:r>
      <w:proofErr w:type="gramEnd"/>
      <w:r>
        <w:rPr>
          <w:b/>
        </w:rPr>
        <w:t>У+KP6,R/8;.</w:t>
      </w:r>
      <w:r>
        <w:t xml:space="preserve"> После активирования этой инструкции, отметьте мышью окружности и задайте радиус. На чистом поле щелкните мышью с той стороны от исходных окружностей, где должен быть центр окружности. Исходные окружности не должны быть одной и той же окружностью. Радиус не должен быть более чем расстояние между элементами, при задании окружности внутри исходных.</w:t>
      </w:r>
    </w:p>
    <w:p w:rsidR="0039588E" w:rsidRDefault="0039588E">
      <w:pPr>
        <w:pStyle w:val="13"/>
        <w:jc w:val="both"/>
      </w:pPr>
    </w:p>
    <w:p w:rsidR="0039588E" w:rsidRDefault="005123DB">
      <w:pPr>
        <w:pStyle w:val="13"/>
        <w:jc w:val="both"/>
        <w:rPr>
          <w:b/>
          <w:color w:val="0000FF"/>
        </w:rPr>
      </w:pPr>
      <w:r>
        <w:rPr>
          <w:noProof/>
        </w:rPr>
        <w:drawing>
          <wp:anchor distT="0" distB="0" distL="114935" distR="114935" simplePos="0" relativeHeight="251663872" behindDoc="1" locked="0" layoutInCell="1" allowOverlap="1">
            <wp:simplePos x="0" y="0"/>
            <wp:positionH relativeFrom="column">
              <wp:posOffset>0</wp:posOffset>
            </wp:positionH>
            <wp:positionV relativeFrom="paragraph">
              <wp:posOffset>0</wp:posOffset>
            </wp:positionV>
            <wp:extent cx="904240" cy="885190"/>
            <wp:effectExtent l="0" t="0" r="0" b="0"/>
            <wp:wrapTight wrapText="bothSides">
              <wp:wrapPolygon edited="0">
                <wp:start x="0" y="0"/>
                <wp:lineTo x="0" y="20918"/>
                <wp:lineTo x="20933" y="20918"/>
                <wp:lineTo x="20933" y="0"/>
                <wp:lineTo x="0" y="0"/>
              </wp:wrapPolygon>
            </wp:wrapTight>
            <wp:docPr id="18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04240" cy="8851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6.3.15. </w:t>
      </w:r>
      <w:proofErr w:type="spellStart"/>
      <w:r w:rsidR="0039588E">
        <w:rPr>
          <w:b/>
        </w:rPr>
        <w:t>KPn</w:t>
      </w:r>
      <w:proofErr w:type="spellEnd"/>
      <w:r w:rsidR="0039588E">
        <w:rPr>
          <w:b/>
        </w:rPr>
        <w:t>=</w:t>
      </w:r>
      <w:proofErr w:type="gramStart"/>
      <w:r w:rsidR="0039588E">
        <w:rPr>
          <w:b/>
        </w:rPr>
        <w:t>KPi,KPj</w:t>
      </w:r>
      <w:proofErr w:type="gramEnd"/>
      <w:r w:rsidR="0039588E">
        <w:rPr>
          <w:b/>
        </w:rPr>
        <w:t>,</w:t>
      </w:r>
      <w:proofErr w:type="spellStart"/>
      <w:r w:rsidR="0039588E">
        <w:rPr>
          <w:b/>
        </w:rPr>
        <w:t>Rk</w:t>
      </w:r>
      <w:proofErr w:type="spellEnd"/>
      <w:r w:rsidR="0039588E">
        <w:rPr>
          <w:b/>
        </w:rPr>
        <w:t>;.</w:t>
      </w:r>
      <w:r w:rsidR="0039588E">
        <w:t xml:space="preserve">Способ задания неоднозначен. Окружность </w:t>
      </w:r>
      <w:proofErr w:type="spellStart"/>
      <w:r w:rsidR="0039588E">
        <w:t>KPn</w:t>
      </w:r>
      <w:proofErr w:type="spellEnd"/>
      <w:r w:rsidR="0039588E">
        <w:t xml:space="preserve"> определена касающейся к непересекающимся окружностям </w:t>
      </w:r>
      <w:proofErr w:type="spellStart"/>
      <w:r w:rsidR="0039588E">
        <w:t>KPi</w:t>
      </w:r>
      <w:proofErr w:type="spellEnd"/>
      <w:r w:rsidR="0039588E">
        <w:t xml:space="preserve"> и окружности </w:t>
      </w:r>
      <w:proofErr w:type="spellStart"/>
      <w:r w:rsidR="0039588E">
        <w:t>KPj</w:t>
      </w:r>
      <w:proofErr w:type="spellEnd"/>
      <w:r w:rsidR="0039588E">
        <w:t xml:space="preserve"> и имеет радиус </w:t>
      </w:r>
      <w:proofErr w:type="spellStart"/>
      <w:r w:rsidR="0039588E">
        <w:t>Rk</w:t>
      </w:r>
      <w:proofErr w:type="spellEnd"/>
      <w:r w:rsidR="0039588E">
        <w:t>. Существует от одной до восьми окружностей, в зависимости от местоположения исходных элементов и способе задания положения центра искомой окружности и признаков касания. При этом расстояние между окружностями, не может быть более чем 2*</w:t>
      </w:r>
      <w:proofErr w:type="spellStart"/>
      <w:r w:rsidR="0039588E">
        <w:t>Rk</w:t>
      </w:r>
      <w:proofErr w:type="spellEnd"/>
      <w:r w:rsidR="0039588E">
        <w:t xml:space="preserve">. Пример: </w:t>
      </w:r>
      <w:r w:rsidR="0039588E">
        <w:rPr>
          <w:b/>
        </w:rPr>
        <w:t>KP7=МУ+KP</w:t>
      </w:r>
      <w:proofErr w:type="gramStart"/>
      <w:r w:rsidR="0039588E">
        <w:rPr>
          <w:b/>
        </w:rPr>
        <w:t>2,M</w:t>
      </w:r>
      <w:proofErr w:type="gramEnd"/>
      <w:r w:rsidR="0039588E">
        <w:rPr>
          <w:b/>
        </w:rPr>
        <w:t>У+KP6,R/8;.</w:t>
      </w:r>
      <w:r w:rsidR="0039588E">
        <w:t xml:space="preserve"> После активирования этой инструкции, отметьте мышью окружности и задайте радиус. На чистом поле щелкните мышью с той стороны, где должен быть центр окружности. При этом, если необходимо, чтобы искомая окружность касалась к первой заданной своей внутренней частью, кликните внутри первой окружности, если необходимо, чтобы искомая окружность касалась к первой заданной своей внешней частью, кликните снаружи от первой окружности. Так же и для второй окружности. Клик для обеих окружностей должен </w:t>
      </w:r>
      <w:proofErr w:type="gramStart"/>
      <w:r w:rsidR="0039588E">
        <w:t>быть с одной стороны</w:t>
      </w:r>
      <w:proofErr w:type="gramEnd"/>
      <w:r w:rsidR="0039588E">
        <w:t xml:space="preserve"> от прямой соединяющей центра 1-й и 2-й окружностей. </w:t>
      </w:r>
      <w:r w:rsidR="0039588E">
        <w:rPr>
          <w:b/>
          <w:color w:val="0000FF"/>
        </w:rPr>
        <w:t>ВНИМАНИЕ! Для правильного задания охватывающих окружностей, следите, чтобы их диаметр (задаваемый), был не менее суммы диаметров двух исходных окружностей плюс расстояние между ними.</w:t>
      </w:r>
    </w:p>
    <w:p w:rsidR="0039588E" w:rsidRDefault="0039588E">
      <w:pPr>
        <w:pStyle w:val="13"/>
        <w:jc w:val="both"/>
      </w:pPr>
      <w:r>
        <w:t>Исходные окружности не должны быть одной и той же.</w:t>
      </w:r>
    </w:p>
    <w:p w:rsidR="0039588E" w:rsidRDefault="0039588E">
      <w:pPr>
        <w:pStyle w:val="13"/>
        <w:jc w:val="both"/>
      </w:pPr>
      <w:r>
        <w:t xml:space="preserve">Вид всех возможных окружностей, касающихся к данным. Точные места кликов в </w:t>
      </w:r>
      <w:r>
        <w:rPr>
          <w:b/>
          <w:color w:val="0000FF"/>
        </w:rPr>
        <w:t>ДОПОЛНЕНИИ 1</w:t>
      </w:r>
      <w:r>
        <w:t>.</w:t>
      </w:r>
    </w:p>
    <w:p w:rsidR="0039588E" w:rsidRDefault="005123DB">
      <w:pPr>
        <w:pStyle w:val="13"/>
        <w:jc w:val="both"/>
      </w:pPr>
      <w:r>
        <w:rPr>
          <w:noProof/>
        </w:rPr>
        <w:drawing>
          <wp:inline distT="0" distB="0" distL="0" distR="0">
            <wp:extent cx="6457315" cy="471360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57315" cy="4713605"/>
                    </a:xfrm>
                    <a:prstGeom prst="rect">
                      <a:avLst/>
                    </a:prstGeom>
                    <a:solidFill>
                      <a:srgbClr val="FFFFFF"/>
                    </a:solidFill>
                    <a:ln>
                      <a:noFill/>
                    </a:ln>
                  </pic:spPr>
                </pic:pic>
              </a:graphicData>
            </a:graphic>
          </wp:inline>
        </w:drawing>
      </w:r>
    </w:p>
    <w:p w:rsidR="0039588E" w:rsidRDefault="0039588E">
      <w:pPr>
        <w:pStyle w:val="13"/>
        <w:jc w:val="both"/>
      </w:pPr>
      <w:r>
        <w:t xml:space="preserve">После создания геометрии, а также в промежутках при ее создании, записывайте ее на диск командой </w:t>
      </w:r>
      <w:r>
        <w:rPr>
          <w:b/>
          <w:color w:val="0000FF"/>
          <w:lang w:val="en-US"/>
        </w:rPr>
        <w:t>F</w:t>
      </w:r>
      <w:r>
        <w:rPr>
          <w:b/>
          <w:color w:val="0000FF"/>
        </w:rPr>
        <w:t xml:space="preserve">3 – </w:t>
      </w:r>
      <w:r>
        <w:rPr>
          <w:b/>
          <w:color w:val="0000FF"/>
          <w:lang w:val="en-US"/>
        </w:rPr>
        <w:t>SAVE</w:t>
      </w:r>
      <w:r>
        <w:t xml:space="preserve"> (ЗАПИСЬ ПРОГРАММЫ). Если вам придется выйти из системы, и вы забыли записать последний вариант, вы найдете его последний вариант, который автоматически </w:t>
      </w:r>
      <w:r>
        <w:lastRenderedPageBreak/>
        <w:t>записывается при выходе из системы, в файле NONAME.sr. Загрузив ее, вы сможете продолжить формирование геометрии сразу, а если перед "забывчивой" выгрузкой уже формировалась технология, то выберите режим ТЕХ. И продолжайте ее формирование. Таким образом, можно продолжить даже закрытую командой КП программу, если сделать откат в технологии (см. далее).</w:t>
      </w:r>
    </w:p>
    <w:p w:rsidR="0039588E" w:rsidRDefault="0039588E">
      <w:pPr>
        <w:pStyle w:val="13"/>
        <w:jc w:val="both"/>
      </w:pPr>
      <w:r>
        <w:t xml:space="preserve">Файл не сохраняется автоматически при зависаниях WINDOWS </w:t>
      </w:r>
      <w:r>
        <w:rPr>
          <w:lang w:val="en-US"/>
        </w:rPr>
        <w:t>XP</w:t>
      </w:r>
      <w:r>
        <w:t xml:space="preserve"> (2000).</w:t>
      </w:r>
    </w:p>
    <w:p w:rsidR="0039588E" w:rsidRDefault="0039588E">
      <w:pPr>
        <w:pStyle w:val="13"/>
        <w:jc w:val="both"/>
      </w:pPr>
    </w:p>
    <w:p w:rsidR="0039588E" w:rsidRDefault="0039588E">
      <w:pPr>
        <w:pStyle w:val="13"/>
        <w:jc w:val="both"/>
        <w:rPr>
          <w:b/>
        </w:rPr>
      </w:pPr>
      <w:r>
        <w:rPr>
          <w:b/>
        </w:rPr>
        <w:tab/>
        <w:t>7.0 Особенности создания технологии резания для МТР с помощью ГРАФ-САП.</w:t>
      </w:r>
    </w:p>
    <w:p w:rsidR="0039588E" w:rsidRDefault="0039588E">
      <w:pPr>
        <w:pStyle w:val="13"/>
        <w:jc w:val="both"/>
      </w:pPr>
    </w:p>
    <w:p w:rsidR="0039588E" w:rsidRDefault="0039588E">
      <w:pPr>
        <w:pStyle w:val="13"/>
        <w:jc w:val="both"/>
      </w:pPr>
      <w:r>
        <w:t>7.1 Подпрограммы.</w:t>
      </w:r>
    </w:p>
    <w:p w:rsidR="0039588E" w:rsidRDefault="0039588E">
      <w:pPr>
        <w:pStyle w:val="13"/>
        <w:jc w:val="both"/>
      </w:pPr>
      <w:r>
        <w:tab/>
        <w:t>7.1.1. Подпрограммы при создании технологии резания на МТР формируются в самом начале построения технологии. Все подпрограммы номерные (1-99). Запрещено формировать подпрограмму в другой подпрограмме. На все неправомерные действия система будет выдавать предупреждения.</w:t>
      </w:r>
    </w:p>
    <w:p w:rsidR="0039588E" w:rsidRDefault="0039588E">
      <w:pPr>
        <w:pStyle w:val="13"/>
        <w:jc w:val="both"/>
      </w:pPr>
      <w:r>
        <w:tab/>
        <w:t>7.1.2. Для создания подпрограммы вызовите команду НРР, она должна быть первой командой, если вы до этого не формировали НР – команду начала программы. При этом будет сформирован код начала и номера подпрограммы. Начало каждой формируемой подпрограммы будет запомнено системой. Номер формируется автоматически от 1001 до 1099.</w:t>
      </w:r>
    </w:p>
    <w:p w:rsidR="0039588E" w:rsidRDefault="0039588E">
      <w:pPr>
        <w:pStyle w:val="13"/>
        <w:jc w:val="both"/>
      </w:pPr>
      <w:r>
        <w:tab/>
        <w:t>7.1.3. Между командами начала подпрограммы НРР и командой конец подпрограммы могут находиться как геометрические, так и технологические команды. При этом необходимо помнить, что существует определенный порядок следования некоторых команд, который нельзя нарушать (технологические требования к программе).</w:t>
      </w:r>
    </w:p>
    <w:p w:rsidR="0039588E" w:rsidRDefault="0039588E">
      <w:pPr>
        <w:pStyle w:val="13"/>
        <w:jc w:val="both"/>
      </w:pPr>
      <w:r>
        <w:t>Порядок этот описан в разделе 9.0.</w:t>
      </w:r>
    </w:p>
    <w:p w:rsidR="0039588E" w:rsidRDefault="0039588E">
      <w:pPr>
        <w:pStyle w:val="13"/>
        <w:jc w:val="both"/>
      </w:pPr>
      <w:r>
        <w:tab/>
        <w:t>7.1.4. Для закрытия подпрограммы вызовите команду КПП. При этом будет сформирован код конца и номера подпрограммы. Конец каждой формируемой подпрограммы будет запомнен системой.</w:t>
      </w:r>
    </w:p>
    <w:p w:rsidR="0039588E" w:rsidRDefault="0039588E">
      <w:pPr>
        <w:pStyle w:val="13"/>
        <w:jc w:val="both"/>
      </w:pPr>
      <w:r>
        <w:tab/>
        <w:t xml:space="preserve">7.1.5. В формируемой подпрограмме </w:t>
      </w:r>
      <w:r>
        <w:rPr>
          <w:b/>
          <w:color w:val="0000FF"/>
        </w:rPr>
        <w:t>нельзя</w:t>
      </w:r>
      <w:r>
        <w:t xml:space="preserve"> вызывать на выполнение УЖЕ сформированные ранее подпрограммы.</w:t>
      </w:r>
    </w:p>
    <w:p w:rsidR="0039588E" w:rsidRDefault="0039588E">
      <w:pPr>
        <w:pStyle w:val="13"/>
        <w:jc w:val="both"/>
      </w:pPr>
      <w:r>
        <w:tab/>
        <w:t xml:space="preserve">7.1.6. При формировании подпрограмм, часто требуется смещать изображение и масштабировать его. Масштабировать можно в 10000 раз и в 1%. Для вызова функций увеличить нажмите, для уменьшить для смещения изображения.   </w:t>
      </w:r>
      <w:r w:rsidR="005123DB">
        <w:rPr>
          <w:noProof/>
        </w:rPr>
        <w:drawing>
          <wp:anchor distT="0" distB="0" distL="114935" distR="114935" simplePos="0" relativeHeight="251666944" behindDoc="1" locked="0" layoutInCell="1" allowOverlap="1">
            <wp:simplePos x="0" y="0"/>
            <wp:positionH relativeFrom="column">
              <wp:posOffset>5760720</wp:posOffset>
            </wp:positionH>
            <wp:positionV relativeFrom="paragraph">
              <wp:posOffset>291465</wp:posOffset>
            </wp:positionV>
            <wp:extent cx="332740" cy="323215"/>
            <wp:effectExtent l="0" t="0" r="0" b="0"/>
            <wp:wrapTight wrapText="bothSides">
              <wp:wrapPolygon edited="0">
                <wp:start x="0" y="0"/>
                <wp:lineTo x="0" y="20369"/>
                <wp:lineTo x="19786" y="20369"/>
                <wp:lineTo x="19786" y="0"/>
                <wp:lineTo x="0" y="0"/>
              </wp:wrapPolygon>
            </wp:wrapTight>
            <wp:docPr id="18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2740" cy="323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               </w:t>
      </w:r>
      <w:r w:rsidR="005123DB">
        <w:rPr>
          <w:noProof/>
        </w:rPr>
        <w:drawing>
          <wp:anchor distT="0" distB="0" distL="114935" distR="114935" simplePos="0" relativeHeight="251665920" behindDoc="1" locked="0" layoutInCell="1" allowOverlap="1">
            <wp:simplePos x="0" y="0"/>
            <wp:positionH relativeFrom="column">
              <wp:posOffset>3208020</wp:posOffset>
            </wp:positionH>
            <wp:positionV relativeFrom="paragraph">
              <wp:posOffset>291465</wp:posOffset>
            </wp:positionV>
            <wp:extent cx="380365" cy="313690"/>
            <wp:effectExtent l="0" t="0" r="0" b="0"/>
            <wp:wrapTight wrapText="bothSides">
              <wp:wrapPolygon edited="0">
                <wp:start x="0" y="0"/>
                <wp:lineTo x="0" y="19676"/>
                <wp:lineTo x="20554" y="19676"/>
                <wp:lineTo x="20554" y="0"/>
                <wp:lineTo x="0" y="0"/>
              </wp:wrapPolygon>
            </wp:wrapTight>
            <wp:docPr id="18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0365" cy="3136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   </w:t>
      </w:r>
      <w:r w:rsidR="005123DB">
        <w:rPr>
          <w:noProof/>
        </w:rPr>
        <w:drawing>
          <wp:anchor distT="0" distB="0" distL="114935" distR="114935" simplePos="0" relativeHeight="251664896" behindDoc="1" locked="0" layoutInCell="1" allowOverlap="1">
            <wp:simplePos x="0" y="0"/>
            <wp:positionH relativeFrom="column">
              <wp:posOffset>1598295</wp:posOffset>
            </wp:positionH>
            <wp:positionV relativeFrom="paragraph">
              <wp:posOffset>291465</wp:posOffset>
            </wp:positionV>
            <wp:extent cx="351790" cy="313690"/>
            <wp:effectExtent l="0" t="0" r="0" b="0"/>
            <wp:wrapTight wrapText="bothSides">
              <wp:wrapPolygon edited="0">
                <wp:start x="0" y="0"/>
                <wp:lineTo x="0" y="19676"/>
                <wp:lineTo x="19884" y="19676"/>
                <wp:lineTo x="19884" y="0"/>
                <wp:lineTo x="0" y="0"/>
              </wp:wrapPolygon>
            </wp:wrapTight>
            <wp:docPr id="18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1790" cy="3136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p>
    <w:p w:rsidR="0039588E" w:rsidRDefault="0039588E">
      <w:pPr>
        <w:pStyle w:val="13"/>
        <w:jc w:val="both"/>
      </w:pPr>
    </w:p>
    <w:p w:rsidR="0039588E" w:rsidRDefault="005123DB">
      <w:pPr>
        <w:pStyle w:val="13"/>
        <w:jc w:val="both"/>
      </w:pPr>
      <w:r>
        <w:rPr>
          <w:noProof/>
        </w:rPr>
        <w:drawing>
          <wp:anchor distT="0" distB="0" distL="114935" distR="114935" simplePos="0" relativeHeight="251667968" behindDoc="1" locked="0" layoutInCell="1" allowOverlap="1">
            <wp:simplePos x="0" y="0"/>
            <wp:positionH relativeFrom="column">
              <wp:posOffset>4644390</wp:posOffset>
            </wp:positionH>
            <wp:positionV relativeFrom="paragraph">
              <wp:posOffset>13970</wp:posOffset>
            </wp:positionV>
            <wp:extent cx="294640" cy="332740"/>
            <wp:effectExtent l="0" t="0" r="0" b="0"/>
            <wp:wrapTight wrapText="bothSides">
              <wp:wrapPolygon edited="0">
                <wp:start x="0" y="0"/>
                <wp:lineTo x="0" y="19786"/>
                <wp:lineTo x="19552" y="19786"/>
                <wp:lineTo x="19552" y="0"/>
                <wp:lineTo x="0" y="0"/>
              </wp:wrapPolygon>
            </wp:wrapTight>
            <wp:docPr id="18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4640" cy="3327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Для отмены их и работы с построением геометрии и технологией.                      </w:t>
      </w:r>
    </w:p>
    <w:p w:rsidR="0039588E" w:rsidRDefault="0039588E">
      <w:pPr>
        <w:pStyle w:val="13"/>
        <w:jc w:val="both"/>
      </w:pPr>
      <w:r>
        <w:t>Увеличение и уменьшение может быть также и при помощи колёсика мыши.</w:t>
      </w:r>
    </w:p>
    <w:p w:rsidR="0039588E" w:rsidRDefault="0039588E">
      <w:pPr>
        <w:pStyle w:val="13"/>
        <w:jc w:val="both"/>
      </w:pPr>
    </w:p>
    <w:p w:rsidR="0039588E" w:rsidRDefault="0039588E">
      <w:pPr>
        <w:pStyle w:val="13"/>
        <w:jc w:val="both"/>
      </w:pPr>
      <w:r>
        <w:t>7.2. Вызов подпрограмм.</w:t>
      </w:r>
    </w:p>
    <w:p w:rsidR="0039588E" w:rsidRDefault="0039588E">
      <w:pPr>
        <w:pStyle w:val="13"/>
        <w:jc w:val="both"/>
      </w:pPr>
    </w:p>
    <w:p w:rsidR="0039588E" w:rsidRDefault="0039588E">
      <w:pPr>
        <w:pStyle w:val="13"/>
        <w:jc w:val="both"/>
      </w:pPr>
      <w:r>
        <w:t xml:space="preserve"> </w:t>
      </w:r>
      <w:r>
        <w:tab/>
        <w:t xml:space="preserve">7.2.1. Формат вызова подпрограмм </w:t>
      </w:r>
      <w:r>
        <w:rPr>
          <w:b/>
          <w:sz w:val="24"/>
          <w:szCs w:val="24"/>
        </w:rPr>
        <w:t>ВПП</w:t>
      </w:r>
      <w:r>
        <w:t xml:space="preserve"> &lt;</w:t>
      </w:r>
      <w:proofErr w:type="spellStart"/>
      <w:r>
        <w:t>nn</w:t>
      </w:r>
      <w:proofErr w:type="spellEnd"/>
      <w:r>
        <w:t>&gt; &lt;+</w:t>
      </w:r>
      <w:proofErr w:type="spellStart"/>
      <w:r>
        <w:t>kkkk</w:t>
      </w:r>
      <w:proofErr w:type="spellEnd"/>
      <w:r>
        <w:t xml:space="preserve">&gt; &lt;+-Б&gt; - где </w:t>
      </w:r>
      <w:proofErr w:type="spellStart"/>
      <w:r>
        <w:t>nn</w:t>
      </w:r>
      <w:proofErr w:type="spellEnd"/>
      <w:r>
        <w:t xml:space="preserve"> - номер вызываемой подпрограммы, </w:t>
      </w:r>
      <w:proofErr w:type="spellStart"/>
      <w:r>
        <w:t>kkkk</w:t>
      </w:r>
      <w:proofErr w:type="spellEnd"/>
      <w:r>
        <w:t xml:space="preserve"> - количество выполнений подпрограммы, Б - угол поворота подпрограммы. Подпрограмма при первом же выполнении, разворачивается на угол Б, при каждом следующем выполнении угол суммируется. </w:t>
      </w:r>
      <w:r>
        <w:rPr>
          <w:b/>
        </w:rPr>
        <w:t>Выделение</w:t>
      </w:r>
      <w:r>
        <w:t xml:space="preserve">: </w:t>
      </w:r>
      <w:r>
        <w:rPr>
          <w:b/>
          <w:color w:val="008000"/>
        </w:rPr>
        <w:t>зелёным</w:t>
      </w:r>
      <w:r>
        <w:t xml:space="preserve"> – вызов подпрограммы после заполнения а) выделенного </w:t>
      </w:r>
      <w:r>
        <w:rPr>
          <w:b/>
          <w:color w:val="FF0000"/>
        </w:rPr>
        <w:t>красным</w:t>
      </w:r>
      <w:r>
        <w:t xml:space="preserve"> окна – номера подпрограммы, </w:t>
      </w:r>
      <w:r>
        <w:rPr>
          <w:b/>
          <w:color w:val="0000FF"/>
        </w:rPr>
        <w:t>синим</w:t>
      </w:r>
      <w:r>
        <w:t xml:space="preserve"> – окна количества выполнений подпрограммы за один вызов, </w:t>
      </w:r>
      <w:r>
        <w:rPr>
          <w:b/>
          <w:color w:val="FF00FF"/>
        </w:rPr>
        <w:t>розовым</w:t>
      </w:r>
      <w:r>
        <w:t xml:space="preserve"> – угла поворота при каждом выполнении.</w:t>
      </w:r>
    </w:p>
    <w:p w:rsidR="0039588E" w:rsidRDefault="005123DB">
      <w:pPr>
        <w:pStyle w:val="13"/>
        <w:jc w:val="both"/>
        <w:rPr>
          <w:lang w:val="ru-UA"/>
        </w:rPr>
      </w:pPr>
      <w:r>
        <w:rPr>
          <w:noProof/>
        </w:rPr>
        <w:drawing>
          <wp:anchor distT="0" distB="0" distL="114935" distR="114935" simplePos="0" relativeHeight="251696640" behindDoc="1" locked="0" layoutInCell="1" allowOverlap="1">
            <wp:simplePos x="0" y="0"/>
            <wp:positionH relativeFrom="column">
              <wp:posOffset>0</wp:posOffset>
            </wp:positionH>
            <wp:positionV relativeFrom="paragraph">
              <wp:posOffset>0</wp:posOffset>
            </wp:positionV>
            <wp:extent cx="1466215" cy="2428240"/>
            <wp:effectExtent l="0" t="0" r="0" b="0"/>
            <wp:wrapTight wrapText="bothSides">
              <wp:wrapPolygon edited="0">
                <wp:start x="0" y="0"/>
                <wp:lineTo x="0" y="21351"/>
                <wp:lineTo x="21329" y="21351"/>
                <wp:lineTo x="21329" y="0"/>
                <wp:lineTo x="0" y="0"/>
              </wp:wrapPolygon>
            </wp:wrapTight>
            <wp:docPr id="18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466215" cy="24282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r>
        <w:t>Например: ВПП1+1+0; ВПП1+4-</w:t>
      </w:r>
      <w:proofErr w:type="gramStart"/>
      <w:r>
        <w:t>70.2;.</w:t>
      </w:r>
      <w:proofErr w:type="gramEnd"/>
      <w:r>
        <w:t xml:space="preserve"> При этом первый раз участок будет выполнен как задан, далее 4 раза с разворотом по часовой стрелке. При этом помните, что вне зависимости, в какой точке вы задавали участок, его выполнение начнется </w:t>
      </w:r>
      <w:proofErr w:type="gramStart"/>
      <w:r>
        <w:t>в той точке</w:t>
      </w:r>
      <w:proofErr w:type="gramEnd"/>
      <w:r>
        <w:t xml:space="preserve"> в которой вы находитесь перед обращением к участку на выполнение.</w:t>
      </w:r>
    </w:p>
    <w:p w:rsidR="0039588E" w:rsidRDefault="0039588E">
      <w:pPr>
        <w:pStyle w:val="13"/>
        <w:jc w:val="both"/>
      </w:pPr>
      <w:r>
        <w:t>Задание ВПП1+5-70.2; участок сразу же будет выполняться с углом поворота 70.2 и далее угол будет наращиваться при этом будет сформирована совсем другая фигура.</w:t>
      </w:r>
    </w:p>
    <w:p w:rsidR="0039588E" w:rsidRDefault="0039588E">
      <w:pPr>
        <w:pStyle w:val="13"/>
        <w:jc w:val="both"/>
      </w:pPr>
      <w:r>
        <w:t xml:space="preserve"> </w:t>
      </w:r>
      <w:r>
        <w:tab/>
        <w:t xml:space="preserve">7.2.2. Не следует </w:t>
      </w:r>
      <w:proofErr w:type="gramStart"/>
      <w:r>
        <w:t>забывать</w:t>
      </w:r>
      <w:proofErr w:type="gramEnd"/>
      <w:r>
        <w:t xml:space="preserve"> что, устанавливать номер подпрограммы, количество ее выполнений и угол должен программист. Особо помнить о задании угла, если он равен 0 (нулю) т.к. в окне УГОЛ не всегда 0. Для установки его в ноль щелкните мышью слева от окна на надписи </w:t>
      </w:r>
      <w:r w:rsidR="005123DB">
        <w:rPr>
          <w:noProof/>
        </w:rPr>
        <w:drawing>
          <wp:inline distT="0" distB="0" distL="0" distR="0">
            <wp:extent cx="198120" cy="1981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solidFill>
                      <a:srgbClr val="FFFFFF"/>
                    </a:solidFill>
                    <a:ln>
                      <a:noFill/>
                    </a:ln>
                  </pic:spPr>
                </pic:pic>
              </a:graphicData>
            </a:graphic>
          </wp:inline>
        </w:drawing>
      </w:r>
      <w:r>
        <w:t>.</w:t>
      </w:r>
    </w:p>
    <w:p w:rsidR="0039588E" w:rsidRDefault="005123DB">
      <w:pPr>
        <w:pStyle w:val="13"/>
        <w:jc w:val="both"/>
      </w:pPr>
      <w:r>
        <w:rPr>
          <w:noProof/>
        </w:rPr>
        <w:drawing>
          <wp:inline distT="0" distB="0" distL="0" distR="0">
            <wp:extent cx="2573655" cy="65976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73655" cy="659765"/>
                    </a:xfrm>
                    <a:prstGeom prst="rect">
                      <a:avLst/>
                    </a:prstGeom>
                    <a:solidFill>
                      <a:srgbClr val="FFFFFF"/>
                    </a:solidFill>
                    <a:ln>
                      <a:noFill/>
                    </a:ln>
                  </pic:spPr>
                </pic:pic>
              </a:graphicData>
            </a:graphic>
          </wp:inline>
        </w:drawing>
      </w:r>
    </w:p>
    <w:p w:rsidR="0039588E" w:rsidRDefault="0039588E">
      <w:pPr>
        <w:pStyle w:val="13"/>
        <w:jc w:val="both"/>
      </w:pPr>
      <w:r>
        <w:t xml:space="preserve"> </w:t>
      </w:r>
    </w:p>
    <w:p w:rsidR="0039588E" w:rsidRDefault="0039588E">
      <w:pPr>
        <w:pStyle w:val="13"/>
        <w:jc w:val="both"/>
      </w:pPr>
      <w:r>
        <w:t>7.3. Завершение формирования подпрограммы.</w:t>
      </w:r>
    </w:p>
    <w:p w:rsidR="0039588E" w:rsidRDefault="0039588E">
      <w:pPr>
        <w:pStyle w:val="13"/>
        <w:jc w:val="both"/>
      </w:pPr>
    </w:p>
    <w:p w:rsidR="0039588E" w:rsidRDefault="0039588E">
      <w:pPr>
        <w:pStyle w:val="13"/>
        <w:jc w:val="both"/>
      </w:pPr>
      <w:r>
        <w:tab/>
        <w:t>8.3.1. После закрытия подпрограммы (КПП), можно либо открыть следующую подпрограмму (НПП) либо программу (НП). Любые другие действия вызовут сообщение системы об ошибке.</w:t>
      </w:r>
    </w:p>
    <w:p w:rsidR="0039588E" w:rsidRDefault="0039588E">
      <w:pPr>
        <w:pStyle w:val="13"/>
        <w:jc w:val="both"/>
      </w:pPr>
      <w:r>
        <w:t>В случае ошибочно сформированных технологических элементов имеется возможность произвести откат. Для этого нажмите:</w:t>
      </w:r>
      <w:r w:rsidR="005123DB">
        <w:rPr>
          <w:noProof/>
        </w:rPr>
        <w:drawing>
          <wp:anchor distT="0" distB="0" distL="114935" distR="114935" simplePos="0" relativeHeight="251668992" behindDoc="1" locked="0" layoutInCell="1" allowOverlap="1">
            <wp:simplePos x="0" y="0"/>
            <wp:positionH relativeFrom="column">
              <wp:posOffset>2894965</wp:posOffset>
            </wp:positionH>
            <wp:positionV relativeFrom="paragraph">
              <wp:posOffset>144145</wp:posOffset>
            </wp:positionV>
            <wp:extent cx="989965" cy="808990"/>
            <wp:effectExtent l="0" t="0" r="0" b="0"/>
            <wp:wrapTight wrapText="bothSides">
              <wp:wrapPolygon edited="0">
                <wp:start x="0" y="0"/>
                <wp:lineTo x="0" y="20854"/>
                <wp:lineTo x="21198" y="20854"/>
                <wp:lineTo x="21198" y="0"/>
                <wp:lineTo x="0" y="0"/>
              </wp:wrapPolygon>
            </wp:wrapTight>
            <wp:docPr id="18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89965" cy="8089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 левую красную кнопку, для возврата назад, вперёд - правую зелёную. Откат возможен до начала формирования программы (подпрограмм). Любое технологическое воздействие, после произведенного отката стирает ранее сформированную технологию, находящуюся за текущей точкой отката.</w:t>
      </w:r>
    </w:p>
    <w:p w:rsidR="0039588E" w:rsidRDefault="0039588E">
      <w:pPr>
        <w:pStyle w:val="13"/>
        <w:jc w:val="both"/>
      </w:pPr>
    </w:p>
    <w:p w:rsidR="0039588E" w:rsidRDefault="0039588E">
      <w:pPr>
        <w:pStyle w:val="13"/>
        <w:jc w:val="both"/>
      </w:pPr>
      <w:r>
        <w:t>7.4. Формирование программы.</w:t>
      </w:r>
    </w:p>
    <w:p w:rsidR="0039588E" w:rsidRDefault="0039588E">
      <w:pPr>
        <w:pStyle w:val="13"/>
        <w:jc w:val="both"/>
      </w:pPr>
    </w:p>
    <w:p w:rsidR="0039588E" w:rsidRDefault="0039588E">
      <w:pPr>
        <w:pStyle w:val="13"/>
        <w:jc w:val="both"/>
      </w:pPr>
      <w:r>
        <w:tab/>
        <w:t>8.4.1. Для начала формирования программы, выберите команду НП.</w:t>
      </w:r>
    </w:p>
    <w:p w:rsidR="0039588E" w:rsidRDefault="0039588E">
      <w:pPr>
        <w:pStyle w:val="13"/>
        <w:jc w:val="both"/>
      </w:pPr>
      <w:r>
        <w:tab/>
        <w:t>7.4.2. Установите начальную точку программы, выбрав ее мышью.</w:t>
      </w:r>
    </w:p>
    <w:p w:rsidR="0039588E" w:rsidRDefault="0039588E">
      <w:pPr>
        <w:pStyle w:val="13"/>
        <w:jc w:val="both"/>
      </w:pPr>
      <w:r>
        <w:tab/>
        <w:t xml:space="preserve">7.4.3. Стройте дальнейшую технологию, </w:t>
      </w:r>
      <w:proofErr w:type="gramStart"/>
      <w:r>
        <w:t>так</w:t>
      </w:r>
      <w:proofErr w:type="gramEnd"/>
      <w:r>
        <w:t xml:space="preserve"> как если бы вы формировали участок. Отличие состоит в том, что при переходе от участка к участку система не формирует прямой перехода, а при построении программы, такие переходы формируются.</w:t>
      </w:r>
    </w:p>
    <w:p w:rsidR="0039588E" w:rsidRDefault="0039588E">
      <w:pPr>
        <w:pStyle w:val="13"/>
        <w:jc w:val="both"/>
      </w:pPr>
      <w:r>
        <w:tab/>
        <w:t>7.4.4. Вызов подпрограмм и их использование с повторами и угловыми разворотами те же, что и при вызове подпрограмм в подпрограммах.</w:t>
      </w:r>
    </w:p>
    <w:p w:rsidR="0039588E" w:rsidRDefault="0039588E">
      <w:pPr>
        <w:pStyle w:val="13"/>
        <w:jc w:val="both"/>
      </w:pPr>
      <w:r>
        <w:tab/>
        <w:t xml:space="preserve">7.4.5. Завершите построение программы командой КП. При этом вы выйдите из режима формирования технологии. Для возврата в режим технологии, при сформированной до конца или нет (в случае загрузки программы из файла после перерыва) программы, нажмите кнопку ГЕО. При этом надпись изменится на ТЕХ: </w:t>
      </w:r>
      <w:r w:rsidR="005123DB">
        <w:rPr>
          <w:noProof/>
        </w:rPr>
        <w:drawing>
          <wp:inline distT="0" distB="0" distL="0" distR="0">
            <wp:extent cx="1772285" cy="3016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772285" cy="301625"/>
                    </a:xfrm>
                    <a:prstGeom prst="rect">
                      <a:avLst/>
                    </a:prstGeom>
                    <a:solidFill>
                      <a:srgbClr val="FFFFFF"/>
                    </a:solidFill>
                    <a:ln>
                      <a:noFill/>
                    </a:ln>
                  </pic:spPr>
                </pic:pic>
              </a:graphicData>
            </a:graphic>
          </wp:inline>
        </w:drawing>
      </w:r>
      <w:r>
        <w:t xml:space="preserve"> и заблокируется откат в геометрии. Это сделано для того, чтобы не убрать случайно элемент геометрии уже участвующий в технологическом описании. Для добавления геометрии при формировании технологии, нажмите кнопку ТЕХ. Кнопки отката в ГЕО </w:t>
      </w:r>
      <w:proofErr w:type="spellStart"/>
      <w:r>
        <w:t>разблокируются</w:t>
      </w:r>
      <w:proofErr w:type="spellEnd"/>
      <w:r>
        <w:t xml:space="preserve">. Нажмите </w:t>
      </w:r>
      <w:r w:rsidR="005123DB">
        <w:rPr>
          <w:noProof/>
        </w:rPr>
        <w:drawing>
          <wp:inline distT="0" distB="0" distL="0" distR="0">
            <wp:extent cx="311150" cy="3111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solidFill>
                      <a:srgbClr val="FFFFFF"/>
                    </a:solidFill>
                    <a:ln>
                      <a:noFill/>
                    </a:ln>
                  </pic:spPr>
                </pic:pic>
              </a:graphicData>
            </a:graphic>
          </wp:inline>
        </w:drawing>
      </w:r>
      <w:r>
        <w:t xml:space="preserve"> для формирования геометрии. Для возврата в режим технологии нажмите ГЕО.</w:t>
      </w:r>
    </w:p>
    <w:p w:rsidR="0039588E" w:rsidRDefault="0039588E">
      <w:pPr>
        <w:pStyle w:val="13"/>
        <w:jc w:val="both"/>
      </w:pPr>
    </w:p>
    <w:p w:rsidR="0039588E" w:rsidRDefault="0039588E">
      <w:pPr>
        <w:pStyle w:val="13"/>
        <w:jc w:val="both"/>
      </w:pPr>
    </w:p>
    <w:p w:rsidR="0039588E" w:rsidRDefault="0039588E">
      <w:pPr>
        <w:pStyle w:val="13"/>
        <w:jc w:val="both"/>
        <w:rPr>
          <w:b/>
        </w:rPr>
      </w:pPr>
      <w:r>
        <w:rPr>
          <w:b/>
        </w:rPr>
        <w:t>8.5. Формирование технологической программы для МТР.</w:t>
      </w:r>
    </w:p>
    <w:p w:rsidR="0039588E" w:rsidRDefault="0039588E">
      <w:pPr>
        <w:pStyle w:val="13"/>
        <w:jc w:val="both"/>
      </w:pPr>
    </w:p>
    <w:p w:rsidR="0039588E" w:rsidRDefault="0039588E">
      <w:pPr>
        <w:pStyle w:val="13"/>
        <w:jc w:val="both"/>
      </w:pPr>
      <w:r>
        <w:tab/>
        <w:t xml:space="preserve">8.5.1. Если вы завершили формирование технологии командой КП, выберите команду </w:t>
      </w:r>
      <w:r>
        <w:rPr>
          <w:b/>
        </w:rPr>
        <w:t>ПРОГРАММА РМ33</w:t>
      </w:r>
      <w:r>
        <w:t xml:space="preserve">. При этом будет сформирована программа понятная МТР в кодах стандарта ISO 6582 формат ESSI, с вызовами подпрограмм и угловыми разворотами. </w:t>
      </w:r>
    </w:p>
    <w:p w:rsidR="0039588E" w:rsidRDefault="0039588E">
      <w:pPr>
        <w:pStyle w:val="13"/>
        <w:jc w:val="both"/>
      </w:pPr>
      <w:r>
        <w:t>Она будет записана на диск в том же разделе, где вы находитесь, под именем соответствующем имени файла геометрии. Если вы этого не сделаете, то система сохранит все автоматически при выходе из неё, и вы сможете найти все это в файле NONAME.sr. При несанкционированных выходах из системы: сбой системы, выключение питания, система не запоминает состояние, и наработка может быть потеряна. Для обеспечения надежности пользуйтесь лицензированным программным обеспечением и источниками бесперебойного питания!</w:t>
      </w:r>
    </w:p>
    <w:p w:rsidR="0039588E" w:rsidRDefault="0039588E">
      <w:pPr>
        <w:pStyle w:val="13"/>
      </w:pPr>
      <w:r>
        <w:t>ПРИМЕЧАНИЕ. Для всех инструкций задания элементов кроме:</w:t>
      </w:r>
      <w:r w:rsidR="005123DB">
        <w:rPr>
          <w:noProof/>
        </w:rPr>
        <w:drawing>
          <wp:inline distT="0" distB="0" distL="0" distR="0">
            <wp:extent cx="320675" cy="3111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0675" cy="311150"/>
                    </a:xfrm>
                    <a:prstGeom prst="rect">
                      <a:avLst/>
                    </a:prstGeom>
                    <a:solidFill>
                      <a:srgbClr val="FFFFFF"/>
                    </a:solidFill>
                    <a:ln>
                      <a:noFill/>
                    </a:ln>
                  </pic:spPr>
                </pic:pic>
              </a:graphicData>
            </a:graphic>
          </wp:inline>
        </w:drawing>
      </w:r>
      <w:r>
        <w:t xml:space="preserve"> -ТК</w:t>
      </w:r>
      <w:r>
        <w:rPr>
          <w:lang w:val="en-US"/>
        </w:rPr>
        <w:t>n</w:t>
      </w:r>
      <w:r>
        <w:t>=</w:t>
      </w:r>
      <w:r>
        <w:rPr>
          <w:lang w:val="en-US"/>
        </w:rPr>
        <w:t>Xi</w:t>
      </w:r>
      <w:r>
        <w:t>,</w:t>
      </w:r>
      <w:proofErr w:type="spellStart"/>
      <w:r>
        <w:rPr>
          <w:lang w:val="en-US"/>
        </w:rPr>
        <w:t>Yj</w:t>
      </w:r>
      <w:proofErr w:type="spellEnd"/>
      <w:r>
        <w:t xml:space="preserve">; </w:t>
      </w:r>
      <w:r w:rsidR="005123DB">
        <w:rPr>
          <w:noProof/>
        </w:rPr>
        <w:drawing>
          <wp:inline distT="0" distB="0" distL="0" distR="0">
            <wp:extent cx="631825" cy="37719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1825" cy="377190"/>
                    </a:xfrm>
                    <a:prstGeom prst="rect">
                      <a:avLst/>
                    </a:prstGeom>
                    <a:solidFill>
                      <a:srgbClr val="FFFFFF"/>
                    </a:solidFill>
                    <a:ln>
                      <a:noFill/>
                    </a:ln>
                  </pic:spPr>
                </pic:pic>
              </a:graphicData>
            </a:graphic>
          </wp:inline>
        </w:drawing>
      </w:r>
      <w:r>
        <w:t xml:space="preserve"> </w:t>
      </w:r>
      <w:proofErr w:type="spellStart"/>
      <w:r>
        <w:t>ПРn</w:t>
      </w:r>
      <w:proofErr w:type="spellEnd"/>
      <w:r>
        <w:t>=</w:t>
      </w:r>
      <w:proofErr w:type="spellStart"/>
      <w:r>
        <w:t>Xi</w:t>
      </w:r>
      <w:proofErr w:type="spellEnd"/>
      <w:r>
        <w:t xml:space="preserve"> (</w:t>
      </w:r>
      <w:r>
        <w:rPr>
          <w:lang w:val="en-US"/>
        </w:rPr>
        <w:t>Yi</w:t>
      </w:r>
      <w:r>
        <w:t xml:space="preserve">); - прямая параллельна оси </w:t>
      </w:r>
      <w:r>
        <w:rPr>
          <w:lang w:val="en-US"/>
        </w:rPr>
        <w:t>Y</w:t>
      </w:r>
      <w:r>
        <w:t xml:space="preserve"> (</w:t>
      </w:r>
      <w:r>
        <w:rPr>
          <w:lang w:val="en-US"/>
        </w:rPr>
        <w:t>X</w:t>
      </w:r>
      <w:r>
        <w:t xml:space="preserve">) и </w:t>
      </w:r>
      <w:r w:rsidR="005123DB">
        <w:rPr>
          <w:noProof/>
        </w:rPr>
        <w:drawing>
          <wp:inline distT="0" distB="0" distL="0" distR="0">
            <wp:extent cx="396240" cy="36766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240" cy="367665"/>
                    </a:xfrm>
                    <a:prstGeom prst="rect">
                      <a:avLst/>
                    </a:prstGeom>
                    <a:solidFill>
                      <a:srgbClr val="FFFFFF"/>
                    </a:solidFill>
                    <a:ln>
                      <a:noFill/>
                    </a:ln>
                  </pic:spPr>
                </pic:pic>
              </a:graphicData>
            </a:graphic>
          </wp:inline>
        </w:drawing>
      </w:r>
      <w:r>
        <w:t xml:space="preserve"> </w:t>
      </w:r>
      <w:proofErr w:type="spellStart"/>
      <w:r>
        <w:t>KPn</w:t>
      </w:r>
      <w:proofErr w:type="spellEnd"/>
      <w:r>
        <w:t>=</w:t>
      </w:r>
      <w:proofErr w:type="spellStart"/>
      <w:r>
        <w:t>му</w:t>
      </w:r>
      <w:proofErr w:type="spellEnd"/>
      <w:r>
        <w:t>/</w:t>
      </w:r>
      <w:proofErr w:type="spellStart"/>
      <w:r>
        <w:t>бу</w:t>
      </w:r>
      <w:proofErr w:type="spellEnd"/>
      <w:r>
        <w:t>/</w:t>
      </w:r>
      <w:proofErr w:type="spellStart"/>
      <w:r>
        <w:t>мх</w:t>
      </w:r>
      <w:proofErr w:type="spellEnd"/>
      <w:r>
        <w:t>/</w:t>
      </w:r>
      <w:proofErr w:type="spellStart"/>
      <w:r>
        <w:t>бх</w:t>
      </w:r>
      <w:proofErr w:type="spellEnd"/>
      <w:r>
        <w:t xml:space="preserve"> +-</w:t>
      </w:r>
      <w:proofErr w:type="spellStart"/>
      <w:r>
        <w:t>KPi</w:t>
      </w:r>
      <w:proofErr w:type="spellEnd"/>
      <w:r>
        <w:t>,+-</w:t>
      </w:r>
      <w:proofErr w:type="spellStart"/>
      <w:r>
        <w:t>KPj,Rk</w:t>
      </w:r>
      <w:proofErr w:type="spellEnd"/>
      <w:r>
        <w:t>; - окружность определена касанием к двум окружностям и радиусом, вместо нажатия кнопки «ВВОД ЭЛЕМЕНТА» возможен ввод элемента двойным кликом мыши на панели отображения элементов. При этом клик должен быть на чистом поле (</w:t>
      </w:r>
      <w:r>
        <w:rPr>
          <w:b/>
          <w:color w:val="FF0000"/>
        </w:rPr>
        <w:t>не на уже заданных элементах</w:t>
      </w:r>
      <w:r>
        <w:t xml:space="preserve">). </w:t>
      </w:r>
      <w:r w:rsidR="005123DB">
        <w:rPr>
          <w:noProof/>
        </w:rPr>
        <w:drawing>
          <wp:inline distT="0" distB="0" distL="0" distR="0">
            <wp:extent cx="396240" cy="36766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240" cy="367665"/>
                    </a:xfrm>
                    <a:prstGeom prst="rect">
                      <a:avLst/>
                    </a:prstGeom>
                    <a:solidFill>
                      <a:srgbClr val="FFFFFF"/>
                    </a:solidFill>
                    <a:ln>
                      <a:noFill/>
                    </a:ln>
                  </pic:spPr>
                </pic:pic>
              </a:graphicData>
            </a:graphic>
          </wp:inline>
        </w:drawing>
      </w:r>
      <w:r>
        <w:t xml:space="preserve"> - для данной функции возможен ввод двойным кликом мыши при соблюдении условий ДОПОЛНЕНИЯ.</w:t>
      </w:r>
    </w:p>
    <w:p w:rsidR="0039588E" w:rsidRDefault="0039588E">
      <w:pPr>
        <w:pStyle w:val="13"/>
        <w:jc w:val="both"/>
      </w:pPr>
    </w:p>
    <w:p w:rsidR="0039588E" w:rsidRDefault="0039588E">
      <w:pPr>
        <w:pStyle w:val="13"/>
        <w:jc w:val="center"/>
        <w:rPr>
          <w:b/>
        </w:rPr>
      </w:pPr>
    </w:p>
    <w:p w:rsidR="0039588E" w:rsidRDefault="0039588E">
      <w:pPr>
        <w:pStyle w:val="13"/>
        <w:jc w:val="center"/>
        <w:rPr>
          <w:b/>
        </w:rPr>
      </w:pPr>
    </w:p>
    <w:p w:rsidR="0039588E" w:rsidRDefault="0039588E">
      <w:pPr>
        <w:pStyle w:val="13"/>
        <w:jc w:val="center"/>
        <w:rPr>
          <w:b/>
        </w:rPr>
      </w:pPr>
    </w:p>
    <w:p w:rsidR="0039588E" w:rsidRDefault="0039588E">
      <w:pPr>
        <w:pStyle w:val="13"/>
        <w:jc w:val="center"/>
        <w:rPr>
          <w:b/>
        </w:rPr>
      </w:pPr>
    </w:p>
    <w:p w:rsidR="0039588E" w:rsidRDefault="0039588E">
      <w:pPr>
        <w:pStyle w:val="13"/>
        <w:jc w:val="center"/>
        <w:rPr>
          <w:b/>
        </w:rPr>
      </w:pPr>
    </w:p>
    <w:p w:rsidR="0039588E" w:rsidRDefault="0039588E">
      <w:pPr>
        <w:pStyle w:val="13"/>
        <w:jc w:val="center"/>
        <w:rPr>
          <w:b/>
        </w:rPr>
      </w:pPr>
    </w:p>
    <w:p w:rsidR="0039588E" w:rsidRDefault="0039588E">
      <w:pPr>
        <w:pStyle w:val="13"/>
        <w:jc w:val="center"/>
        <w:rPr>
          <w:b/>
        </w:rPr>
      </w:pPr>
      <w:r>
        <w:rPr>
          <w:b/>
        </w:rPr>
        <w:t>8.0. Пример формирования технологической программы для МТР.</w:t>
      </w:r>
    </w:p>
    <w:p w:rsidR="0039588E" w:rsidRDefault="005123DB">
      <w:pPr>
        <w:pStyle w:val="13"/>
        <w:jc w:val="both"/>
      </w:pPr>
      <w:r>
        <w:rPr>
          <w:noProof/>
        </w:rPr>
        <w:lastRenderedPageBreak/>
        <mc:AlternateContent>
          <mc:Choice Requires="wps">
            <w:drawing>
              <wp:anchor distT="0" distB="0" distL="114300" distR="114300" simplePos="0" relativeHeight="251659776" behindDoc="0" locked="0" layoutInCell="1" allowOverlap="1">
                <wp:simplePos x="0" y="0"/>
                <wp:positionH relativeFrom="column">
                  <wp:posOffset>2115820</wp:posOffset>
                </wp:positionH>
                <wp:positionV relativeFrom="paragraph">
                  <wp:posOffset>3888740</wp:posOffset>
                </wp:positionV>
                <wp:extent cx="1714500" cy="457200"/>
                <wp:effectExtent l="0" t="0" r="0" b="0"/>
                <wp:wrapNone/>
                <wp:docPr id="18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wedgeRectCallout">
                          <a:avLst>
                            <a:gd name="adj1" fmla="val -60741"/>
                            <a:gd name="adj2" fmla="val 142083"/>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 xml:space="preserve">Линейка способов </w:t>
                            </w:r>
                            <w:proofErr w:type="gramStart"/>
                            <w:r>
                              <w:t>задания  прямых</w:t>
                            </w:r>
                            <w:proofErr w:type="gramEnd"/>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50" o:spid="_x0000_s1028" type="#_x0000_t61" style="position:absolute;left:0;text-align:left;margin-left:166.6pt;margin-top:306.2pt;width:135pt;height:3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" adj="-2320,41490" strokeweight=".26mm">
                <v:textbox>
                  <w:txbxContent>
                    <w:p w:rsidR="00B57F27" w:rsidRDefault="00B57F27">
                      <w:r>
                        <w:t xml:space="preserve">Линейка способов </w:t>
                      </w:r>
                      <w:proofErr w:type="gramStart"/>
                      <w:r>
                        <w:t>задания  прямых</w:t>
                      </w:r>
                      <w:proofErr w:type="gramEnd"/>
                    </w:p>
                    <w:p w:rsidR="00B57F27" w:rsidRDefault="00B57F27"/>
                  </w:txbxContent>
                </v:textbox>
              </v:shape>
            </w:pict>
          </mc:Fallback>
        </mc:AlternateContent>
      </w:r>
      <w:r>
        <w:rPr>
          <w:noProof/>
        </w:rPr>
        <mc:AlternateContent>
          <mc:Choice Requires="wps">
            <w:drawing>
              <wp:anchor distT="0" distB="0" distL="114300" distR="114300" simplePos="0" relativeHeight="251670016" behindDoc="0" locked="0" layoutInCell="1" allowOverlap="1">
                <wp:simplePos x="0" y="0"/>
                <wp:positionH relativeFrom="column">
                  <wp:posOffset>2230120</wp:posOffset>
                </wp:positionH>
                <wp:positionV relativeFrom="paragraph">
                  <wp:posOffset>-568960</wp:posOffset>
                </wp:positionV>
                <wp:extent cx="2090420" cy="228600"/>
                <wp:effectExtent l="0" t="0" r="0" b="0"/>
                <wp:wrapNone/>
                <wp:docPr id="181"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0420" cy="228600"/>
                        </a:xfrm>
                        <a:prstGeom prst="wedgeRectCallout">
                          <a:avLst>
                            <a:gd name="adj1" fmla="val -38759"/>
                            <a:gd name="adj2" fmla="val 284167"/>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 xml:space="preserve">Линейка способов </w:t>
                            </w:r>
                            <w:proofErr w:type="gramStart"/>
                            <w:r>
                              <w:t>задания  точек</w:t>
                            </w:r>
                            <w:proofErr w:type="gramEnd"/>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0" o:spid="_x0000_s1029" type="#_x0000_t61" style="position:absolute;left:0;text-align:left;margin-left:175.6pt;margin-top:-44.8pt;width:164.6pt;height:1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" adj="2428,72180" strokeweight=".26mm">
                <v:textbox>
                  <w:txbxContent>
                    <w:p w:rsidR="00B57F27" w:rsidRDefault="00B57F27">
                      <w:r>
                        <w:t xml:space="preserve">Линейка способов </w:t>
                      </w:r>
                      <w:proofErr w:type="gramStart"/>
                      <w:r>
                        <w:t>задания  точек</w:t>
                      </w:r>
                      <w:proofErr w:type="gramEnd"/>
                    </w:p>
                  </w:txbxContent>
                </v:textbox>
              </v:shape>
            </w:pict>
          </mc:Fallback>
        </mc:AlternateContent>
      </w:r>
      <w:r>
        <w:rPr>
          <w:noProof/>
        </w:rPr>
        <mc:AlternateContent>
          <mc:Choice Requires="wps">
            <w:drawing>
              <wp:anchor distT="0" distB="0" distL="114300" distR="114300" simplePos="0" relativeHeight="251671040" behindDoc="0" locked="0" layoutInCell="1" allowOverlap="1">
                <wp:simplePos x="0" y="0"/>
                <wp:positionH relativeFrom="column">
                  <wp:posOffset>3944620</wp:posOffset>
                </wp:positionH>
                <wp:positionV relativeFrom="paragraph">
                  <wp:posOffset>1717040</wp:posOffset>
                </wp:positionV>
                <wp:extent cx="1714500" cy="457200"/>
                <wp:effectExtent l="0" t="0" r="0" b="0"/>
                <wp:wrapNone/>
                <wp:docPr id="180"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57200"/>
                        </a:xfrm>
                        <a:prstGeom prst="wedgeRectCallout">
                          <a:avLst>
                            <a:gd name="adj1" fmla="val 100926"/>
                            <a:gd name="adj2" fmla="val 187917"/>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 xml:space="preserve">Линейка способов </w:t>
                            </w:r>
                            <w:proofErr w:type="gramStart"/>
                            <w:r>
                              <w:t>задания  окружностей</w:t>
                            </w:r>
                            <w:proofErr w:type="gramEnd"/>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1" o:spid="_x0000_s1030" type="#_x0000_t61" style="position:absolute;left:0;text-align:left;margin-left:310.6pt;margin-top:135.2pt;width:135pt;height:3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" adj="32600,51390" strokeweight=".26mm">
                <v:textbox>
                  <w:txbxContent>
                    <w:p w:rsidR="00B57F27" w:rsidRDefault="00B57F27">
                      <w:r>
                        <w:t xml:space="preserve">Линейка способов </w:t>
                      </w:r>
                      <w:proofErr w:type="gramStart"/>
                      <w:r>
                        <w:t>задания  окружностей</w:t>
                      </w:r>
                      <w:proofErr w:type="gramEnd"/>
                    </w:p>
                    <w:p w:rsidR="00B57F27" w:rsidRDefault="00B57F27"/>
                  </w:txbxContent>
                </v:textbox>
              </v:shape>
            </w:pict>
          </mc:Fallback>
        </mc:AlternateContent>
      </w:r>
      <w:r>
        <w:rPr>
          <w:noProof/>
        </w:rPr>
        <mc:AlternateContent>
          <mc:Choice Requires="wps">
            <w:drawing>
              <wp:anchor distT="0" distB="0" distL="114300" distR="114300" simplePos="0" relativeHeight="251672064" behindDoc="0" locked="0" layoutInCell="1" allowOverlap="1">
                <wp:simplePos x="0" y="0"/>
                <wp:positionH relativeFrom="column">
                  <wp:posOffset>4630420</wp:posOffset>
                </wp:positionH>
                <wp:positionV relativeFrom="paragraph">
                  <wp:posOffset>-568960</wp:posOffset>
                </wp:positionV>
                <wp:extent cx="1257300" cy="457200"/>
                <wp:effectExtent l="0" t="0" r="0" b="0"/>
                <wp:wrapNone/>
                <wp:docPr id="179"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57200"/>
                        </a:xfrm>
                        <a:prstGeom prst="wedgeRectCallout">
                          <a:avLst>
                            <a:gd name="adj1" fmla="val 89144"/>
                            <a:gd name="adj2" fmla="val 171250"/>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Кнопка «НАЧАТЬ ТЕХНОЛОГИЮ»</w:t>
                            </w:r>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2" o:spid="_x0000_s1031" type="#_x0000_t61" style="position:absolute;left:0;text-align:left;margin-left:364.6pt;margin-top:-44.8pt;width:99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" adj="30055,47790" strokeweight=".26mm">
                <v:textbox>
                  <w:txbxContent>
                    <w:p w:rsidR="00B57F27" w:rsidRDefault="00B57F27">
                      <w:r>
                        <w:t>Кнопка «НАЧАТЬ ТЕХНОЛОГИЮ»</w:t>
                      </w:r>
                    </w:p>
                    <w:p w:rsidR="00B57F27" w:rsidRDefault="00B57F27"/>
                  </w:txbxContent>
                </v:textbox>
              </v:shape>
            </w:pict>
          </mc:Fallback>
        </mc:AlternateContent>
      </w:r>
      <w:r>
        <w:rPr>
          <w:noProof/>
        </w:rPr>
        <mc:AlternateContent>
          <mc:Choice Requires="wps">
            <w:drawing>
              <wp:anchor distT="0" distB="0" distL="114300" distR="114300" simplePos="0" relativeHeight="251673088" behindDoc="0" locked="0" layoutInCell="1" allowOverlap="1">
                <wp:simplePos x="0" y="0"/>
                <wp:positionH relativeFrom="column">
                  <wp:posOffset>4401820</wp:posOffset>
                </wp:positionH>
                <wp:positionV relativeFrom="paragraph">
                  <wp:posOffset>2860040</wp:posOffset>
                </wp:positionV>
                <wp:extent cx="1257300" cy="457200"/>
                <wp:effectExtent l="0" t="0" r="0" b="0"/>
                <wp:wrapNone/>
                <wp:docPr id="178"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457200"/>
                        </a:xfrm>
                        <a:prstGeom prst="wedgeRectCallout">
                          <a:avLst>
                            <a:gd name="adj1" fmla="val 64898"/>
                            <a:gd name="adj2" fmla="val 140000"/>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Сформированная технология</w:t>
                            </w:r>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3" o:spid="_x0000_s1032" type="#_x0000_t61" style="position:absolute;left:0;text-align:left;margin-left:346.6pt;margin-top:225.2pt;width:99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" adj="24818,41040" strokeweight=".26mm">
                <v:textbox>
                  <w:txbxContent>
                    <w:p w:rsidR="00B57F27" w:rsidRDefault="00B57F27">
                      <w:r>
                        <w:t>Сформированная технология</w:t>
                      </w:r>
                    </w:p>
                    <w:p w:rsidR="00B57F27" w:rsidRDefault="00B57F27"/>
                  </w:txbxContent>
                </v:textbox>
              </v:shape>
            </w:pict>
          </mc:Fallback>
        </mc:AlternateContent>
      </w:r>
      <w:r>
        <w:rPr>
          <w:noProof/>
        </w:rPr>
        <mc:AlternateContent>
          <mc:Choice Requires="wps">
            <w:drawing>
              <wp:anchor distT="0" distB="0" distL="114300" distR="114300" simplePos="0" relativeHeight="251674112" behindDoc="0" locked="0" layoutInCell="1" allowOverlap="1">
                <wp:simplePos x="0" y="0"/>
                <wp:positionH relativeFrom="column">
                  <wp:posOffset>1201420</wp:posOffset>
                </wp:positionH>
                <wp:positionV relativeFrom="paragraph">
                  <wp:posOffset>2745740</wp:posOffset>
                </wp:positionV>
                <wp:extent cx="1143000" cy="457200"/>
                <wp:effectExtent l="0" t="0" r="0" b="0"/>
                <wp:wrapNone/>
                <wp:docPr id="177"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wedgeRectCallout">
                          <a:avLst>
                            <a:gd name="adj1" fmla="val -101111"/>
                            <a:gd name="adj2" fmla="val 127500"/>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Сформированная геометрия</w:t>
                            </w:r>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4" o:spid="_x0000_s1033" type="#_x0000_t61" style="position:absolute;left:0;text-align:left;margin-left:94.6pt;margin-top:216.2pt;width:90pt;height:3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" adj="-11040,38340" strokeweight=".26mm">
                <v:textbox>
                  <w:txbxContent>
                    <w:p w:rsidR="00B57F27" w:rsidRDefault="00B57F27">
                      <w:r>
                        <w:t>Сформированная геометрия</w:t>
                      </w:r>
                    </w:p>
                    <w:p w:rsidR="00B57F27" w:rsidRDefault="00B57F27"/>
                  </w:txbxContent>
                </v:textbox>
              </v:shape>
            </w:pict>
          </mc:Fallback>
        </mc:AlternateContent>
      </w:r>
      <w:r>
        <w:rPr>
          <w:noProof/>
        </w:rPr>
        <mc:AlternateContent>
          <mc:Choice Requires="wps">
            <w:drawing>
              <wp:anchor distT="0" distB="0" distL="114300" distR="114300" simplePos="0" relativeHeight="251675136" behindDoc="0" locked="0" layoutInCell="1" allowOverlap="1">
                <wp:simplePos x="0" y="0"/>
                <wp:positionH relativeFrom="column">
                  <wp:posOffset>3944620</wp:posOffset>
                </wp:positionH>
                <wp:positionV relativeFrom="paragraph">
                  <wp:posOffset>3888740</wp:posOffset>
                </wp:positionV>
                <wp:extent cx="1714500" cy="228600"/>
                <wp:effectExtent l="0" t="0" r="0" b="0"/>
                <wp:wrapNone/>
                <wp:docPr id="176"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9630"/>
                            <a:gd name="adj2" fmla="val 317500"/>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Изменить элемент</w:t>
                            </w:r>
                          </w:p>
                          <w:p w:rsidR="00B57F27" w:rsidRDefault="00B57F27"/>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65" o:spid="_x0000_s1034" type="#_x0000_t61" style="position:absolute;left:0;text-align:left;margin-left:310.6pt;margin-top:306.2pt;width:135pt;height:18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" adj="8720,79380" strokeweight=".26mm">
                <v:textbox>
                  <w:txbxContent>
                    <w:p w:rsidR="00B57F27" w:rsidRDefault="00B57F27">
                      <w:r>
                        <w:t>Изменить элемент</w:t>
                      </w:r>
                    </w:p>
                    <w:p w:rsidR="00B57F27" w:rsidRDefault="00B57F27"/>
                  </w:txbxContent>
                </v:textbox>
              </v:shape>
            </w:pict>
          </mc:Fallback>
        </mc:AlternateContent>
      </w:r>
      <w:r>
        <w:rPr>
          <w:noProof/>
        </w:rPr>
        <w:drawing>
          <wp:inline distT="0" distB="0" distL="0" distR="0">
            <wp:extent cx="6749415" cy="4902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r w:rsidR="0039588E">
        <w:t>Для примера рассмотрим создание геометрии, а затем технологии резания на МТР, при помощи системы ГРАФ-САП.</w:t>
      </w:r>
    </w:p>
    <w:p w:rsidR="0039588E" w:rsidRDefault="0039588E">
      <w:pPr>
        <w:pStyle w:val="13"/>
        <w:jc w:val="both"/>
      </w:pPr>
    </w:p>
    <w:p w:rsidR="0039588E" w:rsidRDefault="0039588E">
      <w:pPr>
        <w:pStyle w:val="13"/>
        <w:jc w:val="both"/>
      </w:pPr>
      <w:r>
        <w:t>В начале рассмотрим основные рекомендации. Если при клике на точку, прямую или окружность, почему-то не происходит их выбор, обратите внимание – тот ли способ задания вами выбран. (Если в способе задание через прямую и окружность, то тщетно кликать на точку). Если со способом всё в порядке, то возможно вы при клике не попадаете на прямую (окружность или точку). При правильном выборе, блочный курсор в окне текста элементов (слева внизу), установится на выбранный элемент (ПР0 к примеру). Внизу при наезде перед кликом, будет индицироваться текст (</w:t>
      </w:r>
      <w:proofErr w:type="gramStart"/>
      <w:r>
        <w:t>к примеру</w:t>
      </w:r>
      <w:proofErr w:type="gramEnd"/>
      <w:r>
        <w:t xml:space="preserve"> такой, при выборе ПР0). </w:t>
      </w:r>
      <w:r w:rsidR="005123DB">
        <w:rPr>
          <w:noProof/>
        </w:rPr>
        <w:drawing>
          <wp:inline distT="0" distB="0" distL="0" distR="0">
            <wp:extent cx="2950845" cy="24511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50845" cy="245110"/>
                    </a:xfrm>
                    <a:prstGeom prst="rect">
                      <a:avLst/>
                    </a:prstGeom>
                    <a:solidFill>
                      <a:srgbClr val="FFFFFF"/>
                    </a:solidFill>
                    <a:ln>
                      <a:noFill/>
                    </a:ln>
                  </pic:spPr>
                </pic:pic>
              </a:graphicData>
            </a:graphic>
          </wp:inline>
        </w:drawing>
      </w:r>
      <w:r>
        <w:t xml:space="preserve">. Если это не помогает, подведите курсор к элементу, который вы хотите выбрать. Нажмите </w:t>
      </w:r>
      <w:r>
        <w:rPr>
          <w:lang w:val="en-US"/>
        </w:rPr>
        <w:t>SHIFT</w:t>
      </w:r>
      <w:r>
        <w:t xml:space="preserve"> и удерживая его слегка сдвиньте курсор в сторону элемента, сразу же отпустите </w:t>
      </w:r>
      <w:r>
        <w:rPr>
          <w:lang w:val="en-US"/>
        </w:rPr>
        <w:t>SHIFT</w:t>
      </w:r>
      <w:proofErr w:type="gramStart"/>
      <w:r>
        <w:t>, При</w:t>
      </w:r>
      <w:proofErr w:type="gramEnd"/>
      <w:r>
        <w:t xml:space="preserve"> этом курсор блокируется. Как только элемент подсветится синим. Кликните левой кнопкой мыши. Для разблокировки курсора, удерживайте </w:t>
      </w:r>
      <w:r>
        <w:rPr>
          <w:lang w:val="en-US"/>
        </w:rPr>
        <w:t>CTRL</w:t>
      </w:r>
      <w:r>
        <w:t xml:space="preserve"> и сдвиньте курсор с места. Отпустите </w:t>
      </w:r>
      <w:r>
        <w:rPr>
          <w:lang w:val="en-US"/>
        </w:rPr>
        <w:t>CTRL</w:t>
      </w:r>
      <w:r>
        <w:t>. Если это не помогает, то нажмите ВВОД ЭЛЕМЕНТА и повторите всё сначала. Часто необходимо пользоваться увеличением, уменьшением или сдвигом. Не ленитесь. Это очень помогает.</w:t>
      </w:r>
    </w:p>
    <w:p w:rsidR="0039588E" w:rsidRDefault="0039588E">
      <w:pPr>
        <w:pStyle w:val="13"/>
        <w:jc w:val="both"/>
      </w:pPr>
    </w:p>
    <w:p w:rsidR="0039588E" w:rsidRDefault="0039588E">
      <w:pPr>
        <w:pStyle w:val="13"/>
        <w:numPr>
          <w:ilvl w:val="0"/>
          <w:numId w:val="2"/>
        </w:numPr>
        <w:jc w:val="both"/>
      </w:pPr>
      <w:r>
        <w:t xml:space="preserve">Вначале загрузим систему, запустив программу </w:t>
      </w:r>
      <w:proofErr w:type="spellStart"/>
      <w:r>
        <w:rPr>
          <w:lang w:val="en-US"/>
        </w:rPr>
        <w:t>Sapr</w:t>
      </w:r>
      <w:proofErr w:type="spellEnd"/>
      <w:r>
        <w:t>.</w:t>
      </w:r>
      <w:r>
        <w:rPr>
          <w:lang w:val="en-US"/>
        </w:rPr>
        <w:t>exe</w:t>
      </w:r>
      <w:r>
        <w:t xml:space="preserve">. При загрузке системы автоматически будет создана нулевая точка </w:t>
      </w:r>
      <w:r>
        <w:rPr>
          <w:b/>
        </w:rPr>
        <w:t>ТК0</w:t>
      </w:r>
      <w:r>
        <w:t>.</w:t>
      </w:r>
    </w:p>
    <w:p w:rsidR="0039588E" w:rsidRDefault="005123DB">
      <w:pPr>
        <w:pStyle w:val="13"/>
        <w:numPr>
          <w:ilvl w:val="0"/>
          <w:numId w:val="2"/>
        </w:numPr>
        <w:jc w:val="both"/>
      </w:pPr>
      <w:r>
        <w:rPr>
          <w:noProof/>
        </w:rPr>
        <w:drawing>
          <wp:anchor distT="0" distB="0" distL="114935" distR="114935" simplePos="0" relativeHeight="251676160" behindDoc="1" locked="0" layoutInCell="1" allowOverlap="1">
            <wp:simplePos x="0" y="0"/>
            <wp:positionH relativeFrom="column">
              <wp:posOffset>3373120</wp:posOffset>
            </wp:positionH>
            <wp:positionV relativeFrom="paragraph">
              <wp:posOffset>93980</wp:posOffset>
            </wp:positionV>
            <wp:extent cx="989965" cy="323215"/>
            <wp:effectExtent l="0" t="0" r="0" b="0"/>
            <wp:wrapTight wrapText="bothSides">
              <wp:wrapPolygon edited="0">
                <wp:start x="0" y="0"/>
                <wp:lineTo x="0" y="20369"/>
                <wp:lineTo x="21198" y="20369"/>
                <wp:lineTo x="21198" y="0"/>
                <wp:lineTo x="0" y="0"/>
              </wp:wrapPolygon>
            </wp:wrapTight>
            <wp:docPr id="17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89965" cy="323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Далее выберем команду </w:t>
      </w:r>
      <w:r w:rsidR="0039588E">
        <w:rPr>
          <w:b/>
        </w:rPr>
        <w:t xml:space="preserve">ПРЯМАЯ </w:t>
      </w:r>
      <w:r w:rsidR="0039588E">
        <w:t xml:space="preserve">и в ней инструкцию (далее </w:t>
      </w:r>
      <w:r w:rsidR="0039588E">
        <w:rPr>
          <w:b/>
        </w:rPr>
        <w:t xml:space="preserve">способ) </w:t>
      </w:r>
      <w:r w:rsidR="0039588E">
        <w:t xml:space="preserve">задания прямой </w:t>
      </w:r>
      <w:r w:rsidR="0039588E">
        <w:rPr>
          <w:b/>
        </w:rPr>
        <w:t>ПР</w:t>
      </w:r>
      <w:r w:rsidR="0039588E">
        <w:rPr>
          <w:b/>
          <w:lang w:val="en-US"/>
        </w:rPr>
        <w:t>n</w:t>
      </w:r>
      <w:r w:rsidR="0039588E">
        <w:rPr>
          <w:b/>
        </w:rPr>
        <w:t>=</w:t>
      </w:r>
      <w:r w:rsidR="0039588E">
        <w:rPr>
          <w:b/>
          <w:lang w:val="en-US"/>
        </w:rPr>
        <w:t>X</w:t>
      </w:r>
      <w:r w:rsidR="0039588E">
        <w:rPr>
          <w:b/>
        </w:rPr>
        <w:t>/</w:t>
      </w:r>
      <w:proofErr w:type="gramStart"/>
      <w:r w:rsidR="0039588E">
        <w:rPr>
          <w:b/>
          <w:lang w:val="en-US"/>
        </w:rPr>
        <w:t>xi</w:t>
      </w:r>
      <w:r w:rsidR="0039588E">
        <w:rPr>
          <w:b/>
        </w:rPr>
        <w:t>;.</w:t>
      </w:r>
      <w:proofErr w:type="gramEnd"/>
      <w:r w:rsidR="0039588E">
        <w:rPr>
          <w:b/>
        </w:rPr>
        <w:t xml:space="preserve"> </w:t>
      </w:r>
      <w:r w:rsidR="0039588E">
        <w:t xml:space="preserve">Для этого мышью установим на этот способ </w:t>
      </w:r>
      <w:proofErr w:type="gramStart"/>
      <w:r w:rsidR="0039588E">
        <w:t>маркер  и</w:t>
      </w:r>
      <w:proofErr w:type="gramEnd"/>
      <w:r w:rsidR="0039588E">
        <w:t xml:space="preserve"> сделаем щелчок. Способ задан. При нажатии на эту кнопку появится графическая подсказка:</w:t>
      </w:r>
      <w:r>
        <w:rPr>
          <w:noProof/>
        </w:rPr>
        <w:drawing>
          <wp:anchor distT="0" distB="0" distL="114935" distR="114935" simplePos="0" relativeHeight="251677184" behindDoc="1" locked="0" layoutInCell="1" allowOverlap="1">
            <wp:simplePos x="0" y="0"/>
            <wp:positionH relativeFrom="column">
              <wp:posOffset>1216660</wp:posOffset>
            </wp:positionH>
            <wp:positionV relativeFrom="paragraph">
              <wp:posOffset>583565</wp:posOffset>
            </wp:positionV>
            <wp:extent cx="951865" cy="980440"/>
            <wp:effectExtent l="0" t="0" r="0" b="0"/>
            <wp:wrapTight wrapText="bothSides">
              <wp:wrapPolygon edited="0">
                <wp:start x="0" y="0"/>
                <wp:lineTo x="0" y="20984"/>
                <wp:lineTo x="21182" y="20984"/>
                <wp:lineTo x="21182" y="0"/>
                <wp:lineTo x="0" y="0"/>
              </wp:wrapPolygon>
            </wp:wrapTight>
            <wp:docPr id="174"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51865" cy="9804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numPr>
          <w:ilvl w:val="0"/>
          <w:numId w:val="2"/>
        </w:numPr>
        <w:jc w:val="both"/>
      </w:pPr>
      <w:r>
        <w:t xml:space="preserve">После этого мы увидим, что </w:t>
      </w:r>
      <w:proofErr w:type="gramStart"/>
      <w:r>
        <w:t>окно  с</w:t>
      </w:r>
      <w:proofErr w:type="gramEnd"/>
      <w:r>
        <w:t xml:space="preserve"> </w:t>
      </w:r>
      <w:r>
        <w:rPr>
          <w:b/>
        </w:rPr>
        <w:t xml:space="preserve">КООРДИНАТОЙ Х </w:t>
      </w:r>
      <w:proofErr w:type="spellStart"/>
      <w:r>
        <w:t>разблокируется</w:t>
      </w:r>
      <w:proofErr w:type="spellEnd"/>
      <w:r>
        <w:t xml:space="preserve"> и в него можно вводить значение. Введем значение </w:t>
      </w:r>
      <w:proofErr w:type="gramStart"/>
      <w:r>
        <w:t>500  в</w:t>
      </w:r>
      <w:proofErr w:type="gramEnd"/>
      <w:r>
        <w:t xml:space="preserve"> окне Х.</w:t>
      </w:r>
      <w:r w:rsidR="005123DB">
        <w:rPr>
          <w:noProof/>
        </w:rPr>
        <w:drawing>
          <wp:anchor distT="0" distB="0" distL="114935" distR="114935" simplePos="0" relativeHeight="251678208" behindDoc="1" locked="0" layoutInCell="1" allowOverlap="1">
            <wp:simplePos x="0" y="0"/>
            <wp:positionH relativeFrom="column">
              <wp:posOffset>4493260</wp:posOffset>
            </wp:positionH>
            <wp:positionV relativeFrom="paragraph">
              <wp:posOffset>302260</wp:posOffset>
            </wp:positionV>
            <wp:extent cx="1028065" cy="294640"/>
            <wp:effectExtent l="0" t="0" r="0" b="0"/>
            <wp:wrapTight wrapText="bothSides">
              <wp:wrapPolygon edited="0">
                <wp:start x="0" y="0"/>
                <wp:lineTo x="0" y="19552"/>
                <wp:lineTo x="21213" y="19552"/>
                <wp:lineTo x="21213" y="0"/>
                <wp:lineTo x="0" y="0"/>
              </wp:wrapPolygon>
            </wp:wrapTight>
            <wp:docPr id="17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28065" cy="2946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numPr>
          <w:ilvl w:val="0"/>
          <w:numId w:val="2"/>
        </w:numPr>
        <w:jc w:val="both"/>
      </w:pPr>
      <w:r>
        <w:t xml:space="preserve">Так как для данного способа задания прямой достаточно исходной информации, нажмём кнопку </w:t>
      </w:r>
      <w:r>
        <w:rPr>
          <w:b/>
        </w:rPr>
        <w:t xml:space="preserve">ВВОД ЭЛЕМЕНТА </w:t>
      </w:r>
      <w:r>
        <w:t xml:space="preserve">(далее будет опускаться т.к. после </w:t>
      </w:r>
      <w:r>
        <w:lastRenderedPageBreak/>
        <w:t xml:space="preserve">каждого способа задания завершающим действием является команда </w:t>
      </w:r>
      <w:r>
        <w:rPr>
          <w:b/>
        </w:rPr>
        <w:t>ВВОД ЭЛЕМЕНТА</w:t>
      </w:r>
      <w:r>
        <w:t xml:space="preserve">). </w:t>
      </w:r>
    </w:p>
    <w:p w:rsidR="0039588E" w:rsidRDefault="0039588E">
      <w:pPr>
        <w:pStyle w:val="13"/>
        <w:ind w:left="709"/>
        <w:jc w:val="both"/>
        <w:rPr>
          <w:b/>
        </w:rPr>
      </w:pPr>
      <w:r>
        <w:t xml:space="preserve">На экране в зоне задания геометрии и технологии появится прямая. Получим </w:t>
      </w:r>
      <w:r>
        <w:rPr>
          <w:b/>
        </w:rPr>
        <w:t>ПР0=Х/500.</w:t>
      </w:r>
    </w:p>
    <w:p w:rsidR="0039588E" w:rsidRDefault="0039588E">
      <w:pPr>
        <w:pStyle w:val="13"/>
        <w:ind w:left="709"/>
        <w:jc w:val="both"/>
        <w:rPr>
          <w:b/>
        </w:rPr>
      </w:pPr>
      <w:r>
        <w:t xml:space="preserve">Аналогично зададим прямую </w:t>
      </w:r>
      <w:r>
        <w:rPr>
          <w:b/>
        </w:rPr>
        <w:t>ПР</w:t>
      </w:r>
      <w:r>
        <w:rPr>
          <w:b/>
          <w:lang w:val="en-US"/>
        </w:rPr>
        <w:t>n</w:t>
      </w:r>
      <w:r>
        <w:rPr>
          <w:b/>
        </w:rPr>
        <w:t>=</w:t>
      </w:r>
      <w:r>
        <w:rPr>
          <w:b/>
          <w:lang w:val="en-US"/>
        </w:rPr>
        <w:t>Y</w:t>
      </w:r>
      <w:r>
        <w:rPr>
          <w:b/>
        </w:rPr>
        <w:t>/</w:t>
      </w:r>
      <w:proofErr w:type="spellStart"/>
      <w:r>
        <w:rPr>
          <w:b/>
          <w:lang w:val="en-US"/>
        </w:rPr>
        <w:t>yi</w:t>
      </w:r>
      <w:proofErr w:type="spellEnd"/>
      <w:r>
        <w:rPr>
          <w:b/>
        </w:rPr>
        <w:t>; ПР1=</w:t>
      </w:r>
      <w:r>
        <w:rPr>
          <w:b/>
          <w:lang w:val="en-US"/>
        </w:rPr>
        <w:t>Y</w:t>
      </w:r>
      <w:r>
        <w:t xml:space="preserve">/250. </w:t>
      </w:r>
      <w:r w:rsidR="005123DB">
        <w:rPr>
          <w:noProof/>
        </w:rPr>
        <w:drawing>
          <wp:anchor distT="0" distB="0" distL="114935" distR="114935" simplePos="0" relativeHeight="251679232" behindDoc="1" locked="0" layoutInCell="1" allowOverlap="1">
            <wp:simplePos x="0" y="0"/>
            <wp:positionH relativeFrom="column">
              <wp:posOffset>3272790</wp:posOffset>
            </wp:positionH>
            <wp:positionV relativeFrom="paragraph">
              <wp:posOffset>0</wp:posOffset>
            </wp:positionV>
            <wp:extent cx="913765" cy="408940"/>
            <wp:effectExtent l="0" t="0" r="0" b="0"/>
            <wp:wrapTight wrapText="bothSides">
              <wp:wrapPolygon edited="0">
                <wp:start x="0" y="0"/>
                <wp:lineTo x="0" y="20124"/>
                <wp:lineTo x="21165" y="20124"/>
                <wp:lineTo x="21165" y="0"/>
                <wp:lineTo x="0" y="0"/>
              </wp:wrapPolygon>
            </wp:wrapTight>
            <wp:docPr id="17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13765" cy="4089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p>
    <w:p w:rsidR="0039588E" w:rsidRDefault="0039588E">
      <w:pPr>
        <w:pStyle w:val="13"/>
        <w:jc w:val="both"/>
      </w:pPr>
    </w:p>
    <w:p w:rsidR="0039588E" w:rsidRDefault="0039588E">
      <w:pPr>
        <w:pStyle w:val="13"/>
        <w:numPr>
          <w:ilvl w:val="0"/>
          <w:numId w:val="2"/>
        </w:numPr>
        <w:jc w:val="both"/>
        <w:rPr>
          <w:b/>
        </w:rPr>
      </w:pPr>
      <w:r>
        <w:t xml:space="preserve">Выберем команду </w:t>
      </w:r>
      <w:r>
        <w:rPr>
          <w:b/>
        </w:rPr>
        <w:t xml:space="preserve">ТОЧКА </w:t>
      </w:r>
      <w:r>
        <w:t xml:space="preserve">и в ней способ </w:t>
      </w:r>
      <w:r>
        <w:rPr>
          <w:b/>
        </w:rPr>
        <w:t>ТК</w:t>
      </w:r>
      <w:r>
        <w:rPr>
          <w:b/>
          <w:lang w:val="en-US"/>
        </w:rPr>
        <w:t>n</w:t>
      </w:r>
      <w:r>
        <w:rPr>
          <w:b/>
        </w:rPr>
        <w:t>=ПР</w:t>
      </w:r>
      <w:proofErr w:type="spellStart"/>
      <w:proofErr w:type="gramStart"/>
      <w:r>
        <w:rPr>
          <w:b/>
          <w:lang w:val="en-US"/>
        </w:rPr>
        <w:t>i</w:t>
      </w:r>
      <w:proofErr w:type="spellEnd"/>
      <w:r>
        <w:rPr>
          <w:b/>
        </w:rPr>
        <w:t>,ПР</w:t>
      </w:r>
      <w:proofErr w:type="gramEnd"/>
      <w:r>
        <w:rPr>
          <w:b/>
          <w:lang w:val="en-US"/>
        </w:rPr>
        <w:t>j</w:t>
      </w:r>
      <w:r>
        <w:rPr>
          <w:b/>
        </w:rPr>
        <w:t xml:space="preserve">;. </w:t>
      </w:r>
      <w:r w:rsidR="005123DB">
        <w:rPr>
          <w:noProof/>
        </w:rPr>
        <w:drawing>
          <wp:inline distT="0" distB="0" distL="0" distR="0">
            <wp:extent cx="1734820" cy="3016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734820" cy="301625"/>
                    </a:xfrm>
                    <a:prstGeom prst="rect">
                      <a:avLst/>
                    </a:prstGeom>
                    <a:solidFill>
                      <a:srgbClr val="FFFFFF"/>
                    </a:solidFill>
                    <a:ln>
                      <a:noFill/>
                    </a:ln>
                  </pic:spPr>
                </pic:pic>
              </a:graphicData>
            </a:graphic>
          </wp:inline>
        </w:drawing>
      </w:r>
      <w:r>
        <w:t xml:space="preserve">Щёлкнем мышью на прямых </w:t>
      </w:r>
      <w:r>
        <w:rPr>
          <w:b/>
        </w:rPr>
        <w:t xml:space="preserve">ПР0 и ПР1. </w:t>
      </w:r>
      <w:r>
        <w:t xml:space="preserve">И нажмём ВВОД (или дважды кликнем на поле графики </w:t>
      </w:r>
      <w:proofErr w:type="spellStart"/>
      <w:r>
        <w:t>мыщью</w:t>
      </w:r>
      <w:proofErr w:type="spellEnd"/>
      <w:proofErr w:type="gramStart"/>
      <w:r>
        <w:t>).Получим</w:t>
      </w:r>
      <w:proofErr w:type="gramEnd"/>
      <w:r>
        <w:t xml:space="preserve"> </w:t>
      </w:r>
      <w:r>
        <w:rPr>
          <w:b/>
          <w:lang w:val="en-US"/>
        </w:rPr>
        <w:t>TK</w:t>
      </w:r>
      <w:r>
        <w:rPr>
          <w:b/>
        </w:rPr>
        <w:t xml:space="preserve">1:=ПР1,ПР0; </w:t>
      </w:r>
      <w:r>
        <w:t xml:space="preserve">или </w:t>
      </w:r>
      <w:r>
        <w:rPr>
          <w:b/>
          <w:lang w:val="en-US"/>
        </w:rPr>
        <w:t>TK</w:t>
      </w:r>
      <w:r>
        <w:rPr>
          <w:b/>
        </w:rPr>
        <w:t xml:space="preserve">1:=ПР0,ПР1; </w:t>
      </w:r>
      <w:r>
        <w:t>в зависимости какую прямую выбрать первой</w:t>
      </w:r>
      <w:r>
        <w:rPr>
          <w:b/>
        </w:rPr>
        <w:t>.</w:t>
      </w:r>
    </w:p>
    <w:p w:rsidR="0039588E" w:rsidRDefault="005123DB">
      <w:pPr>
        <w:pStyle w:val="13"/>
        <w:numPr>
          <w:ilvl w:val="0"/>
          <w:numId w:val="2"/>
        </w:numPr>
        <w:jc w:val="both"/>
        <w:rPr>
          <w:b/>
        </w:rPr>
      </w:pPr>
      <w:r>
        <w:rPr>
          <w:noProof/>
        </w:rPr>
        <w:drawing>
          <wp:inline distT="0" distB="0" distL="0" distR="0">
            <wp:extent cx="848360" cy="3302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48360" cy="330200"/>
                    </a:xfrm>
                    <a:prstGeom prst="rect">
                      <a:avLst/>
                    </a:prstGeom>
                    <a:solidFill>
                      <a:srgbClr val="FFFFFF"/>
                    </a:solidFill>
                    <a:ln>
                      <a:noFill/>
                    </a:ln>
                  </pic:spPr>
                </pic:pic>
              </a:graphicData>
            </a:graphic>
          </wp:inline>
        </w:drawing>
      </w:r>
      <w:r w:rsidR="0039588E">
        <w:t xml:space="preserve">Аналогично поступим и для способа </w:t>
      </w:r>
      <w:proofErr w:type="spellStart"/>
      <w:r w:rsidR="0039588E">
        <w:rPr>
          <w:b/>
          <w:lang w:val="en-US"/>
        </w:rPr>
        <w:t>KPn</w:t>
      </w:r>
      <w:proofErr w:type="spellEnd"/>
      <w:r w:rsidR="0039588E">
        <w:rPr>
          <w:b/>
        </w:rPr>
        <w:t>=ЦТК</w:t>
      </w:r>
      <w:proofErr w:type="spellStart"/>
      <w:proofErr w:type="gramStart"/>
      <w:r w:rsidR="0039588E">
        <w:rPr>
          <w:b/>
          <w:lang w:val="en-US"/>
        </w:rPr>
        <w:t>i</w:t>
      </w:r>
      <w:proofErr w:type="spellEnd"/>
      <w:r w:rsidR="0039588E">
        <w:rPr>
          <w:b/>
        </w:rPr>
        <w:t>,</w:t>
      </w:r>
      <w:proofErr w:type="spellStart"/>
      <w:r w:rsidR="0039588E">
        <w:rPr>
          <w:b/>
          <w:lang w:val="en-US"/>
        </w:rPr>
        <w:t>Rj</w:t>
      </w:r>
      <w:proofErr w:type="spellEnd"/>
      <w:proofErr w:type="gramEnd"/>
      <w:r w:rsidR="0039588E">
        <w:rPr>
          <w:b/>
        </w:rPr>
        <w:t xml:space="preserve">;  </w:t>
      </w:r>
      <w:r w:rsidR="0039588E">
        <w:t xml:space="preserve">и зададим 42.5 в окне </w:t>
      </w:r>
      <w:r w:rsidR="0039588E">
        <w:rPr>
          <w:b/>
          <w:lang w:val="en-US"/>
        </w:rPr>
        <w:t>R</w:t>
      </w:r>
      <w:r w:rsidR="0039588E">
        <w:rPr>
          <w:b/>
        </w:rPr>
        <w:t xml:space="preserve">. </w:t>
      </w:r>
      <w:r w:rsidR="0039588E">
        <w:t xml:space="preserve">Получим </w:t>
      </w:r>
      <w:r w:rsidR="0039588E">
        <w:rPr>
          <w:b/>
          <w:lang w:val="en-US"/>
        </w:rPr>
        <w:t>KP</w:t>
      </w:r>
      <w:r w:rsidR="0039588E">
        <w:rPr>
          <w:b/>
        </w:rPr>
        <w:t>0=Ц</w:t>
      </w:r>
      <w:r w:rsidR="0039588E">
        <w:rPr>
          <w:b/>
          <w:lang w:val="en-US"/>
        </w:rPr>
        <w:t>TK</w:t>
      </w:r>
      <w:r w:rsidR="0039588E">
        <w:rPr>
          <w:b/>
        </w:rPr>
        <w:t>1,</w:t>
      </w:r>
      <w:r w:rsidR="0039588E">
        <w:rPr>
          <w:b/>
          <w:lang w:val="en-US"/>
        </w:rPr>
        <w:t>R</w:t>
      </w:r>
      <w:r w:rsidR="0039588E">
        <w:rPr>
          <w:b/>
        </w:rPr>
        <w:t>/42.5.</w:t>
      </w:r>
    </w:p>
    <w:p w:rsidR="0039588E" w:rsidRDefault="005123DB">
      <w:pPr>
        <w:pStyle w:val="13"/>
        <w:jc w:val="both"/>
        <w:rPr>
          <w:b/>
          <w:lang w:val="en-US"/>
        </w:rPr>
      </w:pPr>
      <w:r>
        <w:rPr>
          <w:b/>
          <w:noProof/>
          <w:lang w:val="en-US"/>
        </w:rPr>
        <w:drawing>
          <wp:inline distT="0" distB="0" distL="0" distR="0">
            <wp:extent cx="6749415" cy="49022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jc w:val="both"/>
        <w:rPr>
          <w:b/>
          <w:lang w:val="en-US"/>
        </w:rPr>
      </w:pPr>
    </w:p>
    <w:p w:rsidR="0039588E" w:rsidRDefault="0039588E">
      <w:pPr>
        <w:pStyle w:val="13"/>
        <w:jc w:val="both"/>
        <w:rPr>
          <w:b/>
          <w:lang w:val="en-US"/>
        </w:rPr>
      </w:pPr>
    </w:p>
    <w:p w:rsidR="0039588E" w:rsidRDefault="0039588E">
      <w:pPr>
        <w:pStyle w:val="13"/>
        <w:jc w:val="both"/>
        <w:rPr>
          <w:b/>
        </w:rPr>
      </w:pPr>
    </w:p>
    <w:p w:rsidR="0039588E" w:rsidRDefault="0039588E">
      <w:pPr>
        <w:pStyle w:val="13"/>
        <w:numPr>
          <w:ilvl w:val="0"/>
          <w:numId w:val="2"/>
        </w:numPr>
        <w:jc w:val="both"/>
        <w:rPr>
          <w:b/>
        </w:rPr>
      </w:pPr>
      <w:r>
        <w:t>Также и для</w:t>
      </w:r>
      <w:r>
        <w:rPr>
          <w:b/>
        </w:rPr>
        <w:t xml:space="preserve"> </w:t>
      </w:r>
      <w:r>
        <w:rPr>
          <w:b/>
          <w:lang w:val="en-US"/>
        </w:rPr>
        <w:t>KP</w:t>
      </w:r>
      <w:r>
        <w:rPr>
          <w:b/>
        </w:rPr>
        <w:t>1=Ц</w:t>
      </w:r>
      <w:r>
        <w:rPr>
          <w:b/>
          <w:lang w:val="en-US"/>
        </w:rPr>
        <w:t>TK</w:t>
      </w:r>
      <w:proofErr w:type="gramStart"/>
      <w:r>
        <w:rPr>
          <w:b/>
        </w:rPr>
        <w:t>1,</w:t>
      </w:r>
      <w:r>
        <w:rPr>
          <w:b/>
          <w:lang w:val="en-US"/>
        </w:rPr>
        <w:t>R</w:t>
      </w:r>
      <w:proofErr w:type="gramEnd"/>
      <w:r>
        <w:rPr>
          <w:b/>
        </w:rPr>
        <w:t>/38.5..</w:t>
      </w:r>
    </w:p>
    <w:p w:rsidR="0039588E" w:rsidRDefault="0039588E">
      <w:pPr>
        <w:pStyle w:val="13"/>
        <w:numPr>
          <w:ilvl w:val="0"/>
          <w:numId w:val="2"/>
        </w:numPr>
        <w:jc w:val="both"/>
        <w:rPr>
          <w:b/>
        </w:rPr>
      </w:pPr>
      <w:r>
        <w:rPr>
          <w:b/>
        </w:rPr>
        <w:t>TK2=MXПP</w:t>
      </w:r>
      <w:proofErr w:type="gramStart"/>
      <w:r>
        <w:rPr>
          <w:b/>
        </w:rPr>
        <w:t>1,KP</w:t>
      </w:r>
      <w:proofErr w:type="gramEnd"/>
      <w:r>
        <w:rPr>
          <w:b/>
        </w:rPr>
        <w:t xml:space="preserve">1; </w:t>
      </w:r>
      <w:r>
        <w:t xml:space="preserve">Выберем способ задания точки </w:t>
      </w:r>
      <w:r w:rsidR="005123DB">
        <w:rPr>
          <w:noProof/>
        </w:rPr>
        <w:drawing>
          <wp:inline distT="0" distB="0" distL="0" distR="0">
            <wp:extent cx="980440" cy="3302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80440" cy="330200"/>
                    </a:xfrm>
                    <a:prstGeom prst="rect">
                      <a:avLst/>
                    </a:prstGeom>
                    <a:solidFill>
                      <a:srgbClr val="FFFFFF"/>
                    </a:solidFill>
                    <a:ln>
                      <a:noFill/>
                    </a:ln>
                  </pic:spPr>
                </pic:pic>
              </a:graphicData>
            </a:graphic>
          </wp:inline>
        </w:drawing>
      </w:r>
      <w:r>
        <w:t xml:space="preserve"> и ПР1 и КР1. Так как возможных точек две (в данном случае БХ и МХ), то выберем меньшую по Х (слева рядом с точкой пересечения прямой с окружностью кликнув мышью рядом с точкой). </w:t>
      </w:r>
      <w:r w:rsidR="005123DB">
        <w:rPr>
          <w:noProof/>
        </w:rPr>
        <w:drawing>
          <wp:inline distT="0" distB="0" distL="0" distR="0">
            <wp:extent cx="867410" cy="6032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67410" cy="603250"/>
                    </a:xfrm>
                    <a:prstGeom prst="rect">
                      <a:avLst/>
                    </a:prstGeom>
                    <a:solidFill>
                      <a:srgbClr val="FFFFFF"/>
                    </a:solidFill>
                    <a:ln>
                      <a:noFill/>
                    </a:ln>
                  </pic:spPr>
                </pic:pic>
              </a:graphicData>
            </a:graphic>
          </wp:inline>
        </w:drawing>
      </w:r>
    </w:p>
    <w:p w:rsidR="0039588E" w:rsidRDefault="0039588E">
      <w:pPr>
        <w:pStyle w:val="13"/>
        <w:numPr>
          <w:ilvl w:val="0"/>
          <w:numId w:val="2"/>
        </w:numPr>
        <w:jc w:val="both"/>
      </w:pPr>
      <w:r>
        <w:rPr>
          <w:b/>
        </w:rPr>
        <w:t>TK3=ЦTK</w:t>
      </w:r>
      <w:proofErr w:type="gramStart"/>
      <w:r>
        <w:rPr>
          <w:b/>
        </w:rPr>
        <w:t>2,TK</w:t>
      </w:r>
      <w:proofErr w:type="gramEnd"/>
      <w:r>
        <w:rPr>
          <w:b/>
        </w:rPr>
        <w:t xml:space="preserve">2,R/19.25;  // Это ошибочно заданная точка. (Оставлена в примере для сохранения нумерации элементов.) </w:t>
      </w:r>
      <w:r>
        <w:t xml:space="preserve">Способ задания </w:t>
      </w:r>
      <w:proofErr w:type="spellStart"/>
      <w:r>
        <w:rPr>
          <w:b/>
          <w:lang w:val="en-US"/>
        </w:rPr>
        <w:t>TKn</w:t>
      </w:r>
      <w:proofErr w:type="spellEnd"/>
      <w:r>
        <w:rPr>
          <w:b/>
        </w:rPr>
        <w:t>=Ц</w:t>
      </w:r>
      <w:proofErr w:type="spellStart"/>
      <w:proofErr w:type="gramStart"/>
      <w:r>
        <w:rPr>
          <w:b/>
          <w:lang w:val="en-US"/>
        </w:rPr>
        <w:t>TKi</w:t>
      </w:r>
      <w:proofErr w:type="spellEnd"/>
      <w:r>
        <w:rPr>
          <w:b/>
        </w:rPr>
        <w:t>,</w:t>
      </w:r>
      <w:proofErr w:type="spellStart"/>
      <w:r>
        <w:rPr>
          <w:b/>
          <w:lang w:val="en-US"/>
        </w:rPr>
        <w:t>TKj</w:t>
      </w:r>
      <w:proofErr w:type="spellEnd"/>
      <w:proofErr w:type="gramEnd"/>
      <w:r>
        <w:rPr>
          <w:b/>
        </w:rPr>
        <w:t>,</w:t>
      </w:r>
      <w:proofErr w:type="spellStart"/>
      <w:r>
        <w:rPr>
          <w:b/>
          <w:lang w:val="en-US"/>
        </w:rPr>
        <w:t>Rk</w:t>
      </w:r>
      <w:proofErr w:type="spellEnd"/>
      <w:r>
        <w:rPr>
          <w:b/>
        </w:rPr>
        <w:t xml:space="preserve">; </w:t>
      </w:r>
      <w:r>
        <w:t xml:space="preserve">Был клик на одной и той же точке. В </w:t>
      </w:r>
      <w:r>
        <w:rPr>
          <w:b/>
          <w:lang w:val="en-US"/>
        </w:rPr>
        <w:t>R</w:t>
      </w:r>
      <w:r>
        <w:rPr>
          <w:b/>
        </w:rPr>
        <w:t xml:space="preserve"> </w:t>
      </w:r>
      <w:r>
        <w:t>набрано 19.25. Точка ТК3 совпала с ТК2. При этом фиксируется первая точка.</w:t>
      </w:r>
    </w:p>
    <w:p w:rsidR="0039588E" w:rsidRDefault="0039588E">
      <w:pPr>
        <w:pStyle w:val="13"/>
        <w:numPr>
          <w:ilvl w:val="0"/>
          <w:numId w:val="2"/>
        </w:numPr>
        <w:jc w:val="both"/>
      </w:pPr>
      <w:r>
        <w:rPr>
          <w:b/>
        </w:rPr>
        <w:lastRenderedPageBreak/>
        <w:t>TK4=BXTK</w:t>
      </w:r>
      <w:proofErr w:type="gramStart"/>
      <w:r>
        <w:rPr>
          <w:b/>
        </w:rPr>
        <w:t>2,ПР</w:t>
      </w:r>
      <w:proofErr w:type="gramEnd"/>
      <w:r>
        <w:rPr>
          <w:b/>
        </w:rPr>
        <w:t>1,R/19.25;</w:t>
      </w:r>
      <w:r>
        <w:t xml:space="preserve"> Выберем способ задания точки </w:t>
      </w:r>
      <w:r w:rsidR="005123DB">
        <w:rPr>
          <w:noProof/>
        </w:rPr>
        <w:drawing>
          <wp:inline distT="0" distB="0" distL="0" distR="0">
            <wp:extent cx="989965" cy="330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89965" cy="330200"/>
                    </a:xfrm>
                    <a:prstGeom prst="rect">
                      <a:avLst/>
                    </a:prstGeom>
                    <a:solidFill>
                      <a:srgbClr val="FFFFFF"/>
                    </a:solidFill>
                    <a:ln>
                      <a:noFill/>
                    </a:ln>
                  </pic:spPr>
                </pic:pic>
              </a:graphicData>
            </a:graphic>
          </wp:inline>
        </w:drawing>
      </w:r>
      <w:r>
        <w:t xml:space="preserve"> и ТК2 и ПР1. Так как возможных точек две (в данном случае БХ и МХ), то выберем большую по Х (кликнув мышью правее точки ТК2).</w:t>
      </w:r>
    </w:p>
    <w:p w:rsidR="0039588E" w:rsidRDefault="0039588E">
      <w:pPr>
        <w:pStyle w:val="13"/>
        <w:numPr>
          <w:ilvl w:val="0"/>
          <w:numId w:val="2"/>
        </w:numPr>
        <w:jc w:val="both"/>
      </w:pPr>
      <w:r>
        <w:rPr>
          <w:b/>
        </w:rPr>
        <w:t>KP2=ЦTK</w:t>
      </w:r>
      <w:proofErr w:type="gramStart"/>
      <w:r>
        <w:rPr>
          <w:b/>
        </w:rPr>
        <w:t>4,TK</w:t>
      </w:r>
      <w:proofErr w:type="gramEnd"/>
      <w:r>
        <w:rPr>
          <w:b/>
        </w:rPr>
        <w:t>2;</w:t>
      </w:r>
      <w:r>
        <w:t xml:space="preserve"> Выберем способ задания окружности </w:t>
      </w:r>
      <w:r w:rsidR="005123DB">
        <w:rPr>
          <w:noProof/>
        </w:rPr>
        <w:drawing>
          <wp:anchor distT="0" distB="0" distL="114935" distR="114935" simplePos="0" relativeHeight="251680256" behindDoc="1" locked="0" layoutInCell="1" allowOverlap="1">
            <wp:simplePos x="0" y="0"/>
            <wp:positionH relativeFrom="column">
              <wp:posOffset>3729990</wp:posOffset>
            </wp:positionH>
            <wp:positionV relativeFrom="paragraph">
              <wp:posOffset>0</wp:posOffset>
            </wp:positionV>
            <wp:extent cx="494665" cy="370840"/>
            <wp:effectExtent l="0" t="0" r="0" b="0"/>
            <wp:wrapTight wrapText="bothSides">
              <wp:wrapPolygon edited="0">
                <wp:start x="0" y="0"/>
                <wp:lineTo x="0" y="19973"/>
                <wp:lineTo x="20796" y="19973"/>
                <wp:lineTo x="20796" y="0"/>
                <wp:lineTo x="0" y="0"/>
              </wp:wrapPolygon>
            </wp:wrapTight>
            <wp:docPr id="17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4665" cy="3708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t xml:space="preserve"> и </w:t>
      </w:r>
      <w:r>
        <w:rPr>
          <w:lang w:val="en-US"/>
        </w:rPr>
        <w:t>TK</w:t>
      </w:r>
      <w:r>
        <w:t xml:space="preserve">4 и </w:t>
      </w:r>
      <w:r>
        <w:rPr>
          <w:lang w:val="en-US"/>
        </w:rPr>
        <w:t>TK</w:t>
      </w:r>
      <w:r>
        <w:t>2. Точка центра выбирается первой, точка на окружности – второй.</w:t>
      </w:r>
    </w:p>
    <w:p w:rsidR="0039588E" w:rsidRDefault="0039588E">
      <w:pPr>
        <w:pStyle w:val="13"/>
        <w:jc w:val="both"/>
        <w:rPr>
          <w:b/>
        </w:rPr>
      </w:pPr>
    </w:p>
    <w:p w:rsidR="0039588E" w:rsidRDefault="0039588E">
      <w:pPr>
        <w:pStyle w:val="13"/>
        <w:jc w:val="both"/>
        <w:rPr>
          <w:b/>
        </w:rPr>
      </w:pPr>
    </w:p>
    <w:p w:rsidR="0039588E" w:rsidRDefault="0039588E">
      <w:pPr>
        <w:pStyle w:val="13"/>
        <w:numPr>
          <w:ilvl w:val="0"/>
          <w:numId w:val="2"/>
        </w:numPr>
        <w:jc w:val="both"/>
      </w:pPr>
      <w:r>
        <w:rPr>
          <w:b/>
        </w:rPr>
        <w:t>ПP2=TK</w:t>
      </w:r>
      <w:proofErr w:type="gramStart"/>
      <w:r>
        <w:rPr>
          <w:b/>
        </w:rPr>
        <w:t>1,П</w:t>
      </w:r>
      <w:proofErr w:type="gramEnd"/>
      <w:r>
        <w:rPr>
          <w:b/>
        </w:rPr>
        <w:t>P1,Б/60;</w:t>
      </w:r>
      <w:r>
        <w:t xml:space="preserve"> Выберем способ задания прямой </w:t>
      </w:r>
      <w:r w:rsidR="005123DB">
        <w:rPr>
          <w:noProof/>
        </w:rPr>
        <w:drawing>
          <wp:inline distT="0" distB="0" distL="0" distR="0">
            <wp:extent cx="914400" cy="3111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14400" cy="311150"/>
                    </a:xfrm>
                    <a:prstGeom prst="rect">
                      <a:avLst/>
                    </a:prstGeom>
                    <a:solidFill>
                      <a:srgbClr val="FFFFFF"/>
                    </a:solidFill>
                    <a:ln>
                      <a:noFill/>
                    </a:ln>
                  </pic:spPr>
                </pic:pic>
              </a:graphicData>
            </a:graphic>
          </wp:inline>
        </w:drawing>
      </w:r>
      <w:r>
        <w:t xml:space="preserve"> и ТК1 и ПР1 и введём угол 60 в окне приёмнике угла </w:t>
      </w:r>
      <w:r w:rsidR="005123DB">
        <w:rPr>
          <w:noProof/>
        </w:rPr>
        <w:drawing>
          <wp:inline distT="0" distB="0" distL="0" distR="0">
            <wp:extent cx="1612265" cy="34861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12265" cy="348615"/>
                    </a:xfrm>
                    <a:prstGeom prst="rect">
                      <a:avLst/>
                    </a:prstGeom>
                    <a:solidFill>
                      <a:srgbClr val="FFFFFF"/>
                    </a:solidFill>
                    <a:ln>
                      <a:noFill/>
                    </a:ln>
                  </pic:spPr>
                </pic:pic>
              </a:graphicData>
            </a:graphic>
          </wp:inline>
        </w:drawing>
      </w:r>
      <w:r>
        <w:t>.</w:t>
      </w:r>
    </w:p>
    <w:p w:rsidR="0039588E" w:rsidRDefault="0039588E">
      <w:pPr>
        <w:pStyle w:val="13"/>
        <w:numPr>
          <w:ilvl w:val="0"/>
          <w:numId w:val="2"/>
        </w:numPr>
        <w:jc w:val="both"/>
      </w:pPr>
      <w:r>
        <w:rPr>
          <w:b/>
        </w:rPr>
        <w:t>ПP3=TK</w:t>
      </w:r>
      <w:proofErr w:type="gramStart"/>
      <w:r>
        <w:rPr>
          <w:b/>
        </w:rPr>
        <w:t>1,П</w:t>
      </w:r>
      <w:proofErr w:type="gramEnd"/>
      <w:r>
        <w:rPr>
          <w:b/>
        </w:rPr>
        <w:t>P1,Б/-60;</w:t>
      </w:r>
      <w:r>
        <w:t xml:space="preserve"> Выберем способ задания прямой  и ТК1 и ПР1 и введём угол -60 в окне.</w:t>
      </w:r>
    </w:p>
    <w:p w:rsidR="0039588E" w:rsidRDefault="0039588E">
      <w:pPr>
        <w:pStyle w:val="13"/>
        <w:numPr>
          <w:ilvl w:val="0"/>
          <w:numId w:val="2"/>
        </w:numPr>
        <w:jc w:val="both"/>
      </w:pPr>
      <w:r>
        <w:rPr>
          <w:b/>
        </w:rPr>
        <w:t>TK5=BXПP</w:t>
      </w:r>
      <w:proofErr w:type="gramStart"/>
      <w:r>
        <w:rPr>
          <w:b/>
        </w:rPr>
        <w:t>2,KP</w:t>
      </w:r>
      <w:proofErr w:type="gramEnd"/>
      <w:r>
        <w:rPr>
          <w:b/>
        </w:rPr>
        <w:t>1;</w:t>
      </w:r>
      <w:r>
        <w:t xml:space="preserve"> (см. п.8)</w:t>
      </w:r>
    </w:p>
    <w:p w:rsidR="0039588E" w:rsidRDefault="0039588E">
      <w:pPr>
        <w:pStyle w:val="13"/>
        <w:numPr>
          <w:ilvl w:val="0"/>
          <w:numId w:val="2"/>
        </w:numPr>
        <w:jc w:val="both"/>
      </w:pPr>
      <w:r>
        <w:rPr>
          <w:b/>
        </w:rPr>
        <w:t>TK6=BXПP</w:t>
      </w:r>
      <w:proofErr w:type="gramStart"/>
      <w:r>
        <w:rPr>
          <w:b/>
        </w:rPr>
        <w:t>3,KP</w:t>
      </w:r>
      <w:proofErr w:type="gramEnd"/>
      <w:r>
        <w:rPr>
          <w:b/>
        </w:rPr>
        <w:t>1;</w:t>
      </w:r>
      <w:r>
        <w:t xml:space="preserve"> (см. п.8)</w:t>
      </w:r>
    </w:p>
    <w:p w:rsidR="0039588E" w:rsidRDefault="0039588E">
      <w:pPr>
        <w:pStyle w:val="13"/>
        <w:numPr>
          <w:ilvl w:val="0"/>
          <w:numId w:val="2"/>
        </w:numPr>
        <w:jc w:val="both"/>
      </w:pPr>
      <w:r>
        <w:rPr>
          <w:b/>
        </w:rPr>
        <w:t>TK7=MXTK</w:t>
      </w:r>
      <w:proofErr w:type="gramStart"/>
      <w:r>
        <w:rPr>
          <w:b/>
        </w:rPr>
        <w:t>4,ПР</w:t>
      </w:r>
      <w:proofErr w:type="gramEnd"/>
      <w:r>
        <w:rPr>
          <w:b/>
        </w:rPr>
        <w:t>1,R/3.8;</w:t>
      </w:r>
      <w:r>
        <w:t xml:space="preserve"> (см. п.10).</w:t>
      </w:r>
    </w:p>
    <w:p w:rsidR="0039588E" w:rsidRDefault="0039588E">
      <w:pPr>
        <w:pStyle w:val="13"/>
        <w:numPr>
          <w:ilvl w:val="0"/>
          <w:numId w:val="2"/>
        </w:numPr>
        <w:jc w:val="both"/>
      </w:pPr>
      <w:r>
        <w:rPr>
          <w:b/>
        </w:rPr>
        <w:t>KP3=ЦTK</w:t>
      </w:r>
      <w:proofErr w:type="gramStart"/>
      <w:r>
        <w:rPr>
          <w:b/>
        </w:rPr>
        <w:t>7,R</w:t>
      </w:r>
      <w:proofErr w:type="gramEnd"/>
      <w:r>
        <w:rPr>
          <w:b/>
        </w:rPr>
        <w:t>/12.5;</w:t>
      </w:r>
      <w:r>
        <w:t xml:space="preserve"> (см. п.7).</w:t>
      </w:r>
    </w:p>
    <w:p w:rsidR="0039588E" w:rsidRDefault="0039588E">
      <w:pPr>
        <w:pStyle w:val="13"/>
        <w:numPr>
          <w:ilvl w:val="0"/>
          <w:numId w:val="2"/>
        </w:numPr>
        <w:jc w:val="both"/>
      </w:pPr>
      <w:r>
        <w:rPr>
          <w:b/>
        </w:rPr>
        <w:t>TK8=MXПP</w:t>
      </w:r>
      <w:proofErr w:type="gramStart"/>
      <w:r>
        <w:rPr>
          <w:b/>
        </w:rPr>
        <w:t>1,KP</w:t>
      </w:r>
      <w:proofErr w:type="gramEnd"/>
      <w:r>
        <w:rPr>
          <w:b/>
        </w:rPr>
        <w:t>3;</w:t>
      </w:r>
      <w:r>
        <w:t xml:space="preserve"> (см. п.8).</w:t>
      </w:r>
    </w:p>
    <w:p w:rsidR="0039588E" w:rsidRDefault="0039588E">
      <w:pPr>
        <w:pStyle w:val="13"/>
        <w:numPr>
          <w:ilvl w:val="0"/>
          <w:numId w:val="2"/>
        </w:numPr>
        <w:jc w:val="both"/>
      </w:pPr>
      <w:r>
        <w:rPr>
          <w:b/>
        </w:rPr>
        <w:t>TK9=BXTK</w:t>
      </w:r>
      <w:proofErr w:type="gramStart"/>
      <w:r>
        <w:rPr>
          <w:b/>
        </w:rPr>
        <w:t>8,ПР</w:t>
      </w:r>
      <w:proofErr w:type="gramEnd"/>
      <w:r>
        <w:rPr>
          <w:b/>
        </w:rPr>
        <w:t>1,R/1.25;</w:t>
      </w:r>
      <w:r>
        <w:t xml:space="preserve"> (см. п.10).</w:t>
      </w:r>
    </w:p>
    <w:p w:rsidR="0039588E" w:rsidRDefault="0039588E">
      <w:pPr>
        <w:pStyle w:val="13"/>
        <w:numPr>
          <w:ilvl w:val="0"/>
          <w:numId w:val="2"/>
        </w:numPr>
        <w:jc w:val="both"/>
      </w:pPr>
      <w:r>
        <w:rPr>
          <w:b/>
        </w:rPr>
        <w:t>KP4=ЦTK</w:t>
      </w:r>
      <w:proofErr w:type="gramStart"/>
      <w:r>
        <w:rPr>
          <w:b/>
        </w:rPr>
        <w:t>9,TK</w:t>
      </w:r>
      <w:proofErr w:type="gramEnd"/>
      <w:r>
        <w:rPr>
          <w:b/>
        </w:rPr>
        <w:t>8;</w:t>
      </w:r>
      <w:r>
        <w:t xml:space="preserve"> (см. п.11).</w:t>
      </w:r>
    </w:p>
    <w:p w:rsidR="0039588E" w:rsidRDefault="0039588E">
      <w:pPr>
        <w:pStyle w:val="13"/>
        <w:numPr>
          <w:ilvl w:val="0"/>
          <w:numId w:val="2"/>
        </w:numPr>
        <w:jc w:val="both"/>
      </w:pPr>
      <w:r>
        <w:rPr>
          <w:b/>
        </w:rPr>
        <w:t>KP5=ЦTK</w:t>
      </w:r>
      <w:proofErr w:type="gramStart"/>
      <w:r>
        <w:rPr>
          <w:b/>
        </w:rPr>
        <w:t>1,R</w:t>
      </w:r>
      <w:proofErr w:type="gramEnd"/>
      <w:r>
        <w:rPr>
          <w:b/>
        </w:rPr>
        <w:t>/20.5;</w:t>
      </w:r>
      <w:r>
        <w:t xml:space="preserve"> (см. п.7).</w:t>
      </w:r>
    </w:p>
    <w:p w:rsidR="0039588E" w:rsidRDefault="0039588E">
      <w:pPr>
        <w:pStyle w:val="13"/>
        <w:numPr>
          <w:ilvl w:val="0"/>
          <w:numId w:val="2"/>
        </w:numPr>
        <w:jc w:val="both"/>
      </w:pPr>
      <w:r>
        <w:rPr>
          <w:b/>
        </w:rPr>
        <w:t>KP6=ЦTK</w:t>
      </w:r>
      <w:proofErr w:type="gramStart"/>
      <w:r>
        <w:rPr>
          <w:b/>
        </w:rPr>
        <w:t>1,R</w:t>
      </w:r>
      <w:proofErr w:type="gramEnd"/>
      <w:r>
        <w:rPr>
          <w:b/>
        </w:rPr>
        <w:t>/17.5;</w:t>
      </w:r>
      <w:r>
        <w:t xml:space="preserve"> (см. п.7).</w:t>
      </w:r>
    </w:p>
    <w:p w:rsidR="0039588E" w:rsidRDefault="0039588E">
      <w:pPr>
        <w:pStyle w:val="13"/>
        <w:ind w:left="360"/>
        <w:jc w:val="both"/>
      </w:pPr>
      <w:r>
        <w:t>На данный момент построение соответствует рисунку, без КР7:</w:t>
      </w:r>
    </w:p>
    <w:p w:rsidR="0039588E" w:rsidRDefault="005123DB">
      <w:pPr>
        <w:pStyle w:val="13"/>
        <w:ind w:left="360"/>
        <w:jc w:val="both"/>
        <w:rPr>
          <w:b/>
        </w:rPr>
      </w:pPr>
      <w:r>
        <w:rPr>
          <w:noProof/>
        </w:rPr>
        <mc:AlternateContent>
          <mc:Choice Requires="wps">
            <w:drawing>
              <wp:anchor distT="0" distB="0" distL="114300" distR="114300" simplePos="0" relativeHeight="251681280" behindDoc="0" locked="0" layoutInCell="1" allowOverlap="1">
                <wp:simplePos x="0" y="0"/>
                <wp:positionH relativeFrom="column">
                  <wp:posOffset>4859020</wp:posOffset>
                </wp:positionH>
                <wp:positionV relativeFrom="paragraph">
                  <wp:posOffset>744855</wp:posOffset>
                </wp:positionV>
                <wp:extent cx="457200" cy="228600"/>
                <wp:effectExtent l="0" t="0" r="0" b="0"/>
                <wp:wrapNone/>
                <wp:docPr id="170"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wedgeRectCallout">
                          <a:avLst>
                            <a:gd name="adj1" fmla="val -487778"/>
                            <a:gd name="adj2" fmla="val 569722"/>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pPr>
                              <w:rPr>
                                <w:b/>
                                <w:color w:val="0000FF"/>
                              </w:rPr>
                            </w:pPr>
                            <w:r>
                              <w:rPr>
                                <w:b/>
                                <w:color w:val="0000FF"/>
                              </w:rPr>
                              <w:t>КР7</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71" o:spid="_x0000_s1035" type="#_x0000_t61" style="position:absolute;left:0;text-align:left;margin-left:382.6pt;margin-top:58.65pt;width:36pt;height:18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" adj="-94560,133860" strokeweight=".26mm">
                <v:textbox>
                  <w:txbxContent>
                    <w:p w:rsidR="00B57F27" w:rsidRDefault="00B57F27">
                      <w:pPr>
                        <w:rPr>
                          <w:b/>
                          <w:color w:val="0000FF"/>
                        </w:rPr>
                      </w:pPr>
                      <w:r>
                        <w:rPr>
                          <w:b/>
                          <w:color w:val="0000FF"/>
                        </w:rPr>
                        <w:t>КР7</w:t>
                      </w:r>
                    </w:p>
                  </w:txbxContent>
                </v:textbox>
              </v:shape>
            </w:pict>
          </mc:Fallback>
        </mc:AlternateContent>
      </w:r>
      <w:r>
        <w:rPr>
          <w:b/>
          <w:noProof/>
        </w:rPr>
        <w:drawing>
          <wp:inline distT="0" distB="0" distL="0" distR="0">
            <wp:extent cx="6749415" cy="49022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ind w:left="360"/>
        <w:jc w:val="both"/>
        <w:rPr>
          <w:b/>
        </w:rPr>
      </w:pPr>
    </w:p>
    <w:p w:rsidR="0039588E" w:rsidRDefault="0039588E">
      <w:pPr>
        <w:pStyle w:val="13"/>
        <w:ind w:left="360"/>
        <w:jc w:val="both"/>
        <w:rPr>
          <w:b/>
        </w:rPr>
      </w:pPr>
    </w:p>
    <w:p w:rsidR="0039588E" w:rsidRDefault="0039588E">
      <w:pPr>
        <w:pStyle w:val="13"/>
        <w:ind w:left="360"/>
        <w:jc w:val="both"/>
      </w:pPr>
      <w:r>
        <w:t xml:space="preserve">Формирование </w:t>
      </w:r>
      <w:r>
        <w:rPr>
          <w:lang w:val="en-US"/>
        </w:rPr>
        <w:t xml:space="preserve">KP7 </w:t>
      </w:r>
      <w:r>
        <w:t>рассмотрим подробнее:</w:t>
      </w:r>
    </w:p>
    <w:p w:rsidR="0039588E" w:rsidRDefault="005123DB">
      <w:pPr>
        <w:pStyle w:val="13"/>
        <w:ind w:left="360"/>
        <w:jc w:val="both"/>
        <w:rPr>
          <w:b/>
        </w:rPr>
      </w:pPr>
      <w:r>
        <w:rPr>
          <w:noProof/>
        </w:rPr>
        <w:lastRenderedPageBreak/>
        <w:drawing>
          <wp:inline distT="0" distB="0" distL="0" distR="0">
            <wp:extent cx="3629025" cy="3657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29025" cy="3657600"/>
                    </a:xfrm>
                    <a:prstGeom prst="rect">
                      <a:avLst/>
                    </a:prstGeom>
                    <a:solidFill>
                      <a:srgbClr val="FFFFFF"/>
                    </a:solidFill>
                    <a:ln>
                      <a:noFill/>
                    </a:ln>
                  </pic:spPr>
                </pic:pic>
              </a:graphicData>
            </a:graphic>
          </wp:inline>
        </w:drawing>
      </w:r>
    </w:p>
    <w:p w:rsidR="0039588E" w:rsidRDefault="0039588E">
      <w:pPr>
        <w:pStyle w:val="13"/>
        <w:numPr>
          <w:ilvl w:val="0"/>
          <w:numId w:val="2"/>
        </w:numPr>
        <w:jc w:val="both"/>
      </w:pPr>
      <w:r>
        <w:rPr>
          <w:b/>
        </w:rPr>
        <w:t>KP7=BY-KP</w:t>
      </w:r>
      <w:proofErr w:type="gramStart"/>
      <w:r>
        <w:rPr>
          <w:b/>
        </w:rPr>
        <w:t>3,+</w:t>
      </w:r>
      <w:proofErr w:type="gramEnd"/>
      <w:r>
        <w:rPr>
          <w:b/>
        </w:rPr>
        <w:t>KP5,R/1;</w:t>
      </w:r>
      <w:r>
        <w:t xml:space="preserve"> Выберем способ задания окружности.  </w:t>
      </w:r>
      <w:r w:rsidR="005123DB">
        <w:rPr>
          <w:noProof/>
        </w:rPr>
        <w:drawing>
          <wp:inline distT="0" distB="0" distL="0" distR="0">
            <wp:extent cx="603250" cy="77279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3250" cy="772795"/>
                    </a:xfrm>
                    <a:prstGeom prst="rect">
                      <a:avLst/>
                    </a:prstGeom>
                    <a:solidFill>
                      <a:srgbClr val="FFFFFF"/>
                    </a:solidFill>
                    <a:ln>
                      <a:noFill/>
                    </a:ln>
                  </pic:spPr>
                </pic:pic>
              </a:graphicData>
            </a:graphic>
          </wp:inline>
        </w:drawing>
      </w:r>
      <w:r>
        <w:t xml:space="preserve"> </w:t>
      </w:r>
      <w:r>
        <w:rPr>
          <w:lang w:val="en-US"/>
        </w:rPr>
        <w:t>KP</w:t>
      </w:r>
      <w:r>
        <w:t xml:space="preserve">3 (точка1) и КР5 (точка2). Кликнем по ним мышью. Кликнем для задания признака положения окружности (одна из 8-ми) в точке отмеченной синим. После этого слева должен быть вид как ниже. (2-е окружности и признак задан). Кликнем дважды на чистом поле. Должна появиться окружность </w:t>
      </w:r>
      <w:r>
        <w:rPr>
          <w:b/>
          <w:color w:val="0000FF"/>
        </w:rPr>
        <w:t>КР7</w:t>
      </w:r>
      <w:r>
        <w:t>.</w:t>
      </w:r>
    </w:p>
    <w:p w:rsidR="0039588E" w:rsidRDefault="005123DB">
      <w:pPr>
        <w:pStyle w:val="13"/>
        <w:ind w:left="360"/>
        <w:jc w:val="both"/>
      </w:pPr>
      <w:r>
        <w:rPr>
          <w:b/>
          <w:noProof/>
        </w:rPr>
        <w:drawing>
          <wp:inline distT="0" distB="0" distL="0" distR="0">
            <wp:extent cx="1574165" cy="57531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74165" cy="575310"/>
                    </a:xfrm>
                    <a:prstGeom prst="rect">
                      <a:avLst/>
                    </a:prstGeom>
                    <a:solidFill>
                      <a:srgbClr val="FFFFFF"/>
                    </a:solidFill>
                    <a:ln>
                      <a:noFill/>
                    </a:ln>
                  </pic:spPr>
                </pic:pic>
              </a:graphicData>
            </a:graphic>
          </wp:inline>
        </w:drawing>
      </w:r>
    </w:p>
    <w:p w:rsidR="0039588E" w:rsidRDefault="005123DB">
      <w:pPr>
        <w:pStyle w:val="13"/>
        <w:ind w:left="360"/>
        <w:jc w:val="both"/>
        <w:rPr>
          <w:b/>
          <w:lang w:val="en-US"/>
        </w:rPr>
      </w:pPr>
      <w:r>
        <w:rPr>
          <w:b/>
          <w:noProof/>
        </w:rPr>
        <w:drawing>
          <wp:inline distT="0" distB="0" distL="0" distR="0">
            <wp:extent cx="6749415" cy="329946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749415" cy="3299460"/>
                    </a:xfrm>
                    <a:prstGeom prst="rect">
                      <a:avLst/>
                    </a:prstGeom>
                    <a:solidFill>
                      <a:srgbClr val="FFFFFF"/>
                    </a:solidFill>
                    <a:ln>
                      <a:noFill/>
                    </a:ln>
                  </pic:spPr>
                </pic:pic>
              </a:graphicData>
            </a:graphic>
          </wp:inline>
        </w:drawing>
      </w:r>
    </w:p>
    <w:p w:rsidR="0039588E" w:rsidRDefault="0039588E">
      <w:pPr>
        <w:pStyle w:val="13"/>
        <w:numPr>
          <w:ilvl w:val="0"/>
          <w:numId w:val="2"/>
        </w:numPr>
        <w:jc w:val="both"/>
        <w:rPr>
          <w:lang w:val="en-US"/>
        </w:rPr>
      </w:pPr>
      <w:r>
        <w:rPr>
          <w:b/>
          <w:lang w:val="en-US"/>
        </w:rPr>
        <w:t>KP8=MY+KP</w:t>
      </w:r>
      <w:proofErr w:type="gramStart"/>
      <w:r>
        <w:rPr>
          <w:b/>
          <w:lang w:val="en-US"/>
        </w:rPr>
        <w:t>5,-</w:t>
      </w:r>
      <w:proofErr w:type="gramEnd"/>
      <w:r>
        <w:rPr>
          <w:b/>
          <w:lang w:val="en-US"/>
        </w:rPr>
        <w:t>KP3,R/1;</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rPr>
          <w:lang w:val="en-US"/>
        </w:rPr>
      </w:pPr>
      <w:r>
        <w:rPr>
          <w:b/>
          <w:lang w:val="en-US"/>
        </w:rPr>
        <w:t>KP9=BY-KP</w:t>
      </w:r>
      <w:proofErr w:type="gramStart"/>
      <w:r>
        <w:rPr>
          <w:b/>
          <w:lang w:val="en-US"/>
        </w:rPr>
        <w:t>6,-</w:t>
      </w:r>
      <w:proofErr w:type="gramEnd"/>
      <w:r>
        <w:rPr>
          <w:b/>
          <w:lang w:val="en-US"/>
        </w:rPr>
        <w:t>KP3,R/1;</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rPr>
          <w:lang w:val="en-US"/>
        </w:rPr>
      </w:pPr>
      <w:r>
        <w:rPr>
          <w:b/>
          <w:lang w:val="en-US"/>
        </w:rPr>
        <w:t>KP10=MY-KP</w:t>
      </w:r>
      <w:proofErr w:type="gramStart"/>
      <w:r>
        <w:rPr>
          <w:b/>
          <w:lang w:val="en-US"/>
        </w:rPr>
        <w:t>6,-</w:t>
      </w:r>
      <w:proofErr w:type="gramEnd"/>
      <w:r>
        <w:rPr>
          <w:b/>
          <w:lang w:val="en-US"/>
        </w:rPr>
        <w:t>KP3,R/1;</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rPr>
          <w:lang w:val="en-US"/>
        </w:rPr>
      </w:pPr>
      <w:r>
        <w:rPr>
          <w:b/>
          <w:lang w:val="en-US"/>
        </w:rPr>
        <w:lastRenderedPageBreak/>
        <w:t>TK10=BX</w:t>
      </w:r>
      <w:r>
        <w:rPr>
          <w:b/>
        </w:rPr>
        <w:t>П</w:t>
      </w:r>
      <w:r>
        <w:rPr>
          <w:b/>
          <w:lang w:val="en-US"/>
        </w:rPr>
        <w:t>P</w:t>
      </w:r>
      <w:proofErr w:type="gramStart"/>
      <w:r>
        <w:rPr>
          <w:b/>
          <w:lang w:val="en-US"/>
        </w:rPr>
        <w:t>1,KP</w:t>
      </w:r>
      <w:proofErr w:type="gramEnd"/>
      <w:r>
        <w:rPr>
          <w:b/>
          <w:lang w:val="en-US"/>
        </w:rPr>
        <w:t>3;</w:t>
      </w:r>
      <w:r>
        <w:rPr>
          <w:lang w:val="en-US"/>
        </w:rPr>
        <w:t xml:space="preserve"> (</w:t>
      </w:r>
      <w:r>
        <w:t>см</w:t>
      </w:r>
      <w:r>
        <w:rPr>
          <w:lang w:val="en-US"/>
        </w:rPr>
        <w:t xml:space="preserve">. </w:t>
      </w:r>
      <w:r>
        <w:t>п</w:t>
      </w:r>
      <w:r>
        <w:rPr>
          <w:lang w:val="en-US"/>
        </w:rPr>
        <w:t>.8).</w:t>
      </w:r>
    </w:p>
    <w:p w:rsidR="0039588E" w:rsidRDefault="0039588E">
      <w:pPr>
        <w:pStyle w:val="13"/>
        <w:numPr>
          <w:ilvl w:val="0"/>
          <w:numId w:val="2"/>
        </w:numPr>
        <w:jc w:val="both"/>
        <w:rPr>
          <w:lang w:val="en-US"/>
        </w:rPr>
      </w:pPr>
      <w:r>
        <w:rPr>
          <w:b/>
          <w:lang w:val="en-US"/>
        </w:rPr>
        <w:t>TK11=MXTK</w:t>
      </w:r>
      <w:proofErr w:type="gramStart"/>
      <w:r>
        <w:rPr>
          <w:b/>
          <w:lang w:val="en-US"/>
        </w:rPr>
        <w:t>10,</w:t>
      </w:r>
      <w:r>
        <w:rPr>
          <w:b/>
        </w:rPr>
        <w:t>ПР</w:t>
      </w:r>
      <w:proofErr w:type="gramEnd"/>
      <w:r>
        <w:rPr>
          <w:b/>
          <w:lang w:val="en-US"/>
        </w:rPr>
        <w:t>1,R/1.25;</w:t>
      </w:r>
      <w:r>
        <w:rPr>
          <w:lang w:val="en-US"/>
        </w:rPr>
        <w:t xml:space="preserve"> (</w:t>
      </w:r>
      <w:r>
        <w:t>см</w:t>
      </w:r>
      <w:r>
        <w:rPr>
          <w:lang w:val="en-US"/>
        </w:rPr>
        <w:t xml:space="preserve">. </w:t>
      </w:r>
      <w:r>
        <w:t>п</w:t>
      </w:r>
      <w:r>
        <w:rPr>
          <w:lang w:val="en-US"/>
        </w:rPr>
        <w:t>.10).</w:t>
      </w:r>
    </w:p>
    <w:p w:rsidR="0039588E" w:rsidRDefault="0039588E">
      <w:pPr>
        <w:pStyle w:val="13"/>
        <w:numPr>
          <w:ilvl w:val="0"/>
          <w:numId w:val="2"/>
        </w:numPr>
        <w:jc w:val="both"/>
        <w:rPr>
          <w:lang w:val="en-US"/>
        </w:rPr>
      </w:pPr>
      <w:r>
        <w:rPr>
          <w:b/>
          <w:lang w:val="en-US"/>
        </w:rPr>
        <w:t>KP11=</w:t>
      </w:r>
      <w:r>
        <w:rPr>
          <w:b/>
        </w:rPr>
        <w:t>Ц</w:t>
      </w:r>
      <w:r>
        <w:rPr>
          <w:b/>
          <w:lang w:val="en-US"/>
        </w:rPr>
        <w:t>TK</w:t>
      </w:r>
      <w:proofErr w:type="gramStart"/>
      <w:r>
        <w:rPr>
          <w:b/>
          <w:lang w:val="en-US"/>
        </w:rPr>
        <w:t>11,TK</w:t>
      </w:r>
      <w:proofErr w:type="gramEnd"/>
      <w:r>
        <w:rPr>
          <w:b/>
          <w:lang w:val="en-US"/>
        </w:rPr>
        <w:t>10;</w:t>
      </w:r>
      <w:r>
        <w:rPr>
          <w:lang w:val="en-US"/>
        </w:rPr>
        <w:t xml:space="preserve"> (</w:t>
      </w:r>
      <w:r>
        <w:t>см</w:t>
      </w:r>
      <w:r>
        <w:rPr>
          <w:lang w:val="en-US"/>
        </w:rPr>
        <w:t xml:space="preserve">. </w:t>
      </w:r>
      <w:r>
        <w:t>п</w:t>
      </w:r>
      <w:r>
        <w:rPr>
          <w:lang w:val="en-US"/>
        </w:rPr>
        <w:t>.11).</w:t>
      </w:r>
    </w:p>
    <w:p w:rsidR="0039588E" w:rsidRDefault="0039588E">
      <w:pPr>
        <w:pStyle w:val="13"/>
        <w:numPr>
          <w:ilvl w:val="0"/>
          <w:numId w:val="2"/>
        </w:numPr>
        <w:jc w:val="both"/>
        <w:rPr>
          <w:lang w:val="en-US"/>
        </w:rPr>
      </w:pPr>
      <w:r>
        <w:rPr>
          <w:b/>
          <w:lang w:val="en-US"/>
        </w:rPr>
        <w:t>TK12=MXTK</w:t>
      </w:r>
      <w:proofErr w:type="gramStart"/>
      <w:r>
        <w:rPr>
          <w:b/>
          <w:lang w:val="en-US"/>
        </w:rPr>
        <w:t>5,</w:t>
      </w:r>
      <w:r>
        <w:rPr>
          <w:b/>
        </w:rPr>
        <w:t>ПР</w:t>
      </w:r>
      <w:proofErr w:type="gramEnd"/>
      <w:r>
        <w:rPr>
          <w:b/>
          <w:lang w:val="en-US"/>
        </w:rPr>
        <w:t>2,R/19.25;</w:t>
      </w:r>
      <w:r>
        <w:rPr>
          <w:lang w:val="en-US"/>
        </w:rPr>
        <w:t xml:space="preserve"> (</w:t>
      </w:r>
      <w:r>
        <w:t>см</w:t>
      </w:r>
      <w:r>
        <w:rPr>
          <w:lang w:val="en-US"/>
        </w:rPr>
        <w:t xml:space="preserve">. </w:t>
      </w:r>
      <w:r>
        <w:t>п</w:t>
      </w:r>
      <w:r>
        <w:rPr>
          <w:lang w:val="en-US"/>
        </w:rPr>
        <w:t>.10).</w:t>
      </w:r>
    </w:p>
    <w:p w:rsidR="0039588E" w:rsidRDefault="0039588E">
      <w:pPr>
        <w:pStyle w:val="13"/>
        <w:numPr>
          <w:ilvl w:val="0"/>
          <w:numId w:val="2"/>
        </w:numPr>
        <w:jc w:val="both"/>
      </w:pPr>
      <w:r>
        <w:rPr>
          <w:b/>
        </w:rPr>
        <w:t>KP12=ЦTK</w:t>
      </w:r>
      <w:proofErr w:type="gramStart"/>
      <w:r>
        <w:rPr>
          <w:b/>
        </w:rPr>
        <w:t>12,R</w:t>
      </w:r>
      <w:proofErr w:type="gramEnd"/>
      <w:r>
        <w:rPr>
          <w:b/>
        </w:rPr>
        <w:t>/19.25;</w:t>
      </w:r>
      <w:r>
        <w:t>.</w:t>
      </w:r>
    </w:p>
    <w:p w:rsidR="0039588E" w:rsidRDefault="0039588E">
      <w:pPr>
        <w:pStyle w:val="13"/>
        <w:numPr>
          <w:ilvl w:val="0"/>
          <w:numId w:val="2"/>
        </w:numPr>
        <w:jc w:val="both"/>
        <w:rPr>
          <w:b/>
        </w:rPr>
      </w:pPr>
      <w:r>
        <w:rPr>
          <w:b/>
        </w:rPr>
        <w:t>KP13=ЦTK</w:t>
      </w:r>
      <w:proofErr w:type="gramStart"/>
      <w:r>
        <w:rPr>
          <w:b/>
        </w:rPr>
        <w:t>12,R</w:t>
      </w:r>
      <w:proofErr w:type="gramEnd"/>
      <w:r>
        <w:rPr>
          <w:b/>
        </w:rPr>
        <w:t>/19.25;</w:t>
      </w:r>
      <w:r>
        <w:t xml:space="preserve"> (см. п.7).</w:t>
      </w:r>
      <w:r>
        <w:rPr>
          <w:b/>
        </w:rPr>
        <w:t xml:space="preserve"> // Это ошибочно заданная окружность. (Оставлена в примере для сохранения нумерации элементов.)</w:t>
      </w:r>
    </w:p>
    <w:p w:rsidR="0039588E" w:rsidRDefault="0039588E">
      <w:pPr>
        <w:pStyle w:val="13"/>
        <w:numPr>
          <w:ilvl w:val="0"/>
          <w:numId w:val="2"/>
        </w:numPr>
        <w:jc w:val="both"/>
        <w:rPr>
          <w:b/>
        </w:rPr>
      </w:pPr>
      <w:r>
        <w:rPr>
          <w:b/>
        </w:rPr>
        <w:t>KP14=ЦTK</w:t>
      </w:r>
      <w:proofErr w:type="gramStart"/>
      <w:r>
        <w:rPr>
          <w:b/>
        </w:rPr>
        <w:t>12,R</w:t>
      </w:r>
      <w:proofErr w:type="gramEnd"/>
      <w:r>
        <w:rPr>
          <w:b/>
        </w:rPr>
        <w:t>/19.25; ;</w:t>
      </w:r>
      <w:r>
        <w:t xml:space="preserve"> (см. п.7).</w:t>
      </w:r>
      <w:r>
        <w:rPr>
          <w:b/>
        </w:rPr>
        <w:t xml:space="preserve"> // Это ошибочно заданная окружность. (Оставлена в примере для сохранения нумерации элементов.)</w:t>
      </w:r>
    </w:p>
    <w:p w:rsidR="0039588E" w:rsidRDefault="0039588E">
      <w:pPr>
        <w:pStyle w:val="13"/>
        <w:numPr>
          <w:ilvl w:val="0"/>
          <w:numId w:val="2"/>
        </w:numPr>
        <w:jc w:val="both"/>
        <w:rPr>
          <w:b/>
        </w:rPr>
      </w:pPr>
      <w:r>
        <w:rPr>
          <w:b/>
        </w:rPr>
        <w:t>KP15=ЦTK</w:t>
      </w:r>
      <w:proofErr w:type="gramStart"/>
      <w:r>
        <w:rPr>
          <w:b/>
        </w:rPr>
        <w:t>12,R</w:t>
      </w:r>
      <w:proofErr w:type="gramEnd"/>
      <w:r>
        <w:rPr>
          <w:b/>
        </w:rPr>
        <w:t>/19.25; ;</w:t>
      </w:r>
      <w:r>
        <w:t xml:space="preserve"> (см. п.7).</w:t>
      </w:r>
      <w:r>
        <w:rPr>
          <w:b/>
        </w:rPr>
        <w:t xml:space="preserve"> // Это ошибочно заданная окружность. (Оставлена в примере для сохранения нумерации элементов.)</w:t>
      </w:r>
    </w:p>
    <w:p w:rsidR="0039588E" w:rsidRDefault="0039588E">
      <w:pPr>
        <w:pStyle w:val="13"/>
        <w:numPr>
          <w:ilvl w:val="0"/>
          <w:numId w:val="2"/>
        </w:numPr>
        <w:jc w:val="both"/>
        <w:rPr>
          <w:b/>
        </w:rPr>
      </w:pPr>
      <w:r>
        <w:rPr>
          <w:b/>
        </w:rPr>
        <w:t>KP16=ЦTK</w:t>
      </w:r>
      <w:proofErr w:type="gramStart"/>
      <w:r>
        <w:rPr>
          <w:b/>
        </w:rPr>
        <w:t>12,TK</w:t>
      </w:r>
      <w:proofErr w:type="gramEnd"/>
      <w:r>
        <w:rPr>
          <w:b/>
        </w:rPr>
        <w:t>5;</w:t>
      </w:r>
      <w:r>
        <w:t xml:space="preserve"> (см. п.11).</w:t>
      </w:r>
      <w:r>
        <w:rPr>
          <w:b/>
        </w:rPr>
        <w:t xml:space="preserve"> // Это ошибочно заданная окружность. (Оставлена в примере для сохранения нумерации элементов.)</w:t>
      </w:r>
    </w:p>
    <w:p w:rsidR="0039588E" w:rsidRDefault="0039588E">
      <w:pPr>
        <w:pStyle w:val="13"/>
        <w:numPr>
          <w:ilvl w:val="0"/>
          <w:numId w:val="2"/>
        </w:numPr>
        <w:jc w:val="both"/>
        <w:rPr>
          <w:lang w:val="en-US"/>
        </w:rPr>
      </w:pPr>
      <w:r>
        <w:rPr>
          <w:b/>
          <w:lang w:val="en-US"/>
        </w:rPr>
        <w:t>KP17=MX+KP</w:t>
      </w:r>
      <w:proofErr w:type="gramStart"/>
      <w:r>
        <w:rPr>
          <w:b/>
          <w:lang w:val="en-US"/>
        </w:rPr>
        <w:t>12,-</w:t>
      </w:r>
      <w:proofErr w:type="gramEnd"/>
      <w:r>
        <w:rPr>
          <w:b/>
          <w:lang w:val="en-US"/>
        </w:rPr>
        <w:t>KP1,R/1.5;</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rPr>
          <w:lang w:val="en-US"/>
        </w:rPr>
      </w:pPr>
      <w:r>
        <w:rPr>
          <w:b/>
          <w:lang w:val="en-US"/>
        </w:rPr>
        <w:t>KP18=MX+KP</w:t>
      </w:r>
      <w:proofErr w:type="gramStart"/>
      <w:r>
        <w:rPr>
          <w:b/>
          <w:lang w:val="en-US"/>
        </w:rPr>
        <w:t>2,+</w:t>
      </w:r>
      <w:proofErr w:type="gramEnd"/>
      <w:r>
        <w:rPr>
          <w:b/>
          <w:lang w:val="en-US"/>
        </w:rPr>
        <w:t>KP12,R/1;</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rPr>
          <w:lang w:val="en-US"/>
        </w:rPr>
      </w:pPr>
      <w:r>
        <w:rPr>
          <w:b/>
          <w:lang w:val="en-US"/>
        </w:rPr>
        <w:t>KP19=BY+KP</w:t>
      </w:r>
      <w:proofErr w:type="gramStart"/>
      <w:r>
        <w:rPr>
          <w:b/>
          <w:lang w:val="en-US"/>
        </w:rPr>
        <w:t>2,-</w:t>
      </w:r>
      <w:proofErr w:type="gramEnd"/>
      <w:r>
        <w:rPr>
          <w:b/>
          <w:lang w:val="en-US"/>
        </w:rPr>
        <w:t>KP1,R/1.5;</w:t>
      </w:r>
      <w:r>
        <w:rPr>
          <w:lang w:val="en-US"/>
        </w:rPr>
        <w:t xml:space="preserve"> (</w:t>
      </w:r>
      <w:r>
        <w:t>см</w:t>
      </w:r>
      <w:r>
        <w:rPr>
          <w:lang w:val="en-US"/>
        </w:rPr>
        <w:t xml:space="preserve">. </w:t>
      </w:r>
      <w:r>
        <w:t>п</w:t>
      </w:r>
      <w:r>
        <w:rPr>
          <w:lang w:val="en-US"/>
        </w:rPr>
        <w:t>.23).</w:t>
      </w:r>
    </w:p>
    <w:p w:rsidR="0039588E" w:rsidRDefault="0039588E">
      <w:pPr>
        <w:pStyle w:val="13"/>
        <w:numPr>
          <w:ilvl w:val="0"/>
          <w:numId w:val="2"/>
        </w:numPr>
        <w:jc w:val="both"/>
      </w:pPr>
      <w:r>
        <w:rPr>
          <w:b/>
        </w:rPr>
        <w:t>TK13=ЦKP17</w:t>
      </w:r>
      <w:proofErr w:type="gramStart"/>
      <w:r>
        <w:rPr>
          <w:b/>
        </w:rPr>
        <w:t>;</w:t>
      </w:r>
      <w:r>
        <w:t xml:space="preserve"> Выберем</w:t>
      </w:r>
      <w:proofErr w:type="gramEnd"/>
      <w:r>
        <w:t xml:space="preserve"> способ задания точки </w:t>
      </w:r>
      <w:r w:rsidR="005123DB">
        <w:rPr>
          <w:noProof/>
        </w:rPr>
        <w:drawing>
          <wp:inline distT="0" distB="0" distL="0" distR="0">
            <wp:extent cx="499745" cy="37719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9745" cy="377190"/>
                    </a:xfrm>
                    <a:prstGeom prst="rect">
                      <a:avLst/>
                    </a:prstGeom>
                    <a:solidFill>
                      <a:srgbClr val="FFFFFF"/>
                    </a:solidFill>
                    <a:ln>
                      <a:noFill/>
                    </a:ln>
                  </pic:spPr>
                </pic:pic>
              </a:graphicData>
            </a:graphic>
          </wp:inline>
        </w:drawing>
      </w:r>
      <w:r>
        <w:t xml:space="preserve"> и КР17.</w:t>
      </w:r>
    </w:p>
    <w:p w:rsidR="0039588E" w:rsidRDefault="0039588E">
      <w:pPr>
        <w:pStyle w:val="13"/>
        <w:numPr>
          <w:ilvl w:val="0"/>
          <w:numId w:val="2"/>
        </w:numPr>
        <w:jc w:val="both"/>
      </w:pPr>
      <w:r>
        <w:rPr>
          <w:b/>
        </w:rPr>
        <w:t>TK14=ЦKP18;</w:t>
      </w:r>
      <w:r>
        <w:t xml:space="preserve"> </w:t>
      </w:r>
      <w:r>
        <w:rPr>
          <w:lang w:val="en-US"/>
        </w:rPr>
        <w:t>(</w:t>
      </w:r>
      <w:r>
        <w:t>см</w:t>
      </w:r>
      <w:r>
        <w:rPr>
          <w:lang w:val="en-US"/>
        </w:rPr>
        <w:t xml:space="preserve">. </w:t>
      </w:r>
      <w:r>
        <w:t>п</w:t>
      </w:r>
      <w:r>
        <w:rPr>
          <w:lang w:val="en-US"/>
        </w:rPr>
        <w:t>.3</w:t>
      </w:r>
      <w:r>
        <w:t>9</w:t>
      </w:r>
      <w:r>
        <w:rPr>
          <w:lang w:val="en-US"/>
        </w:rPr>
        <w:t>)</w:t>
      </w:r>
      <w:r>
        <w:t>.</w:t>
      </w:r>
    </w:p>
    <w:p w:rsidR="0039588E" w:rsidRDefault="0039588E">
      <w:pPr>
        <w:pStyle w:val="13"/>
        <w:numPr>
          <w:ilvl w:val="0"/>
          <w:numId w:val="2"/>
        </w:numPr>
        <w:jc w:val="both"/>
      </w:pPr>
      <w:r>
        <w:rPr>
          <w:b/>
        </w:rPr>
        <w:t>ПP4=TK</w:t>
      </w:r>
      <w:proofErr w:type="gramStart"/>
      <w:r>
        <w:rPr>
          <w:b/>
        </w:rPr>
        <w:t>14,TK</w:t>
      </w:r>
      <w:proofErr w:type="gramEnd"/>
      <w:r>
        <w:rPr>
          <w:b/>
        </w:rPr>
        <w:t>13;</w:t>
      </w:r>
      <w:r>
        <w:t xml:space="preserve"> Выберем способ задания прямой </w:t>
      </w:r>
      <w:r w:rsidR="005123DB">
        <w:rPr>
          <w:noProof/>
        </w:rPr>
        <w:drawing>
          <wp:inline distT="0" distB="0" distL="0" distR="0">
            <wp:extent cx="820420" cy="3111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20420" cy="311150"/>
                    </a:xfrm>
                    <a:prstGeom prst="rect">
                      <a:avLst/>
                    </a:prstGeom>
                    <a:solidFill>
                      <a:srgbClr val="FFFFFF"/>
                    </a:solidFill>
                    <a:ln>
                      <a:noFill/>
                    </a:ln>
                  </pic:spPr>
                </pic:pic>
              </a:graphicData>
            </a:graphic>
          </wp:inline>
        </w:drawing>
      </w:r>
      <w:r>
        <w:t xml:space="preserve"> и ТК14 и ТК13.</w:t>
      </w:r>
    </w:p>
    <w:p w:rsidR="0039588E" w:rsidRDefault="0039588E">
      <w:pPr>
        <w:pStyle w:val="13"/>
        <w:numPr>
          <w:ilvl w:val="0"/>
          <w:numId w:val="2"/>
        </w:numPr>
        <w:jc w:val="both"/>
      </w:pPr>
      <w:r>
        <w:rPr>
          <w:b/>
        </w:rPr>
        <w:t>TK15=BXTK</w:t>
      </w:r>
      <w:proofErr w:type="gramStart"/>
      <w:r>
        <w:rPr>
          <w:b/>
        </w:rPr>
        <w:t>14,ПР</w:t>
      </w:r>
      <w:proofErr w:type="gramEnd"/>
      <w:r>
        <w:rPr>
          <w:b/>
        </w:rPr>
        <w:t>4,R/11.87;</w:t>
      </w:r>
      <w:r>
        <w:t xml:space="preserve"> (см. п.10).</w:t>
      </w:r>
    </w:p>
    <w:p w:rsidR="0039588E" w:rsidRDefault="0039588E">
      <w:pPr>
        <w:pStyle w:val="13"/>
        <w:numPr>
          <w:ilvl w:val="0"/>
          <w:numId w:val="2"/>
        </w:numPr>
        <w:jc w:val="both"/>
      </w:pPr>
      <w:r>
        <w:rPr>
          <w:b/>
        </w:rPr>
        <w:t>ПP5=TK</w:t>
      </w:r>
      <w:proofErr w:type="gramStart"/>
      <w:r>
        <w:rPr>
          <w:b/>
        </w:rPr>
        <w:t>12,TK</w:t>
      </w:r>
      <w:proofErr w:type="gramEnd"/>
      <w:r>
        <w:rPr>
          <w:b/>
        </w:rPr>
        <w:t>15;</w:t>
      </w:r>
      <w:r>
        <w:t xml:space="preserve"> </w:t>
      </w:r>
      <w:r>
        <w:rPr>
          <w:lang w:val="en-US"/>
        </w:rPr>
        <w:t>(</w:t>
      </w:r>
      <w:r>
        <w:t>см</w:t>
      </w:r>
      <w:r>
        <w:rPr>
          <w:lang w:val="en-US"/>
        </w:rPr>
        <w:t xml:space="preserve">. </w:t>
      </w:r>
      <w:r>
        <w:t>п</w:t>
      </w:r>
      <w:r>
        <w:rPr>
          <w:lang w:val="en-US"/>
        </w:rPr>
        <w:t>.</w:t>
      </w:r>
      <w:r>
        <w:t>41</w:t>
      </w:r>
      <w:r>
        <w:rPr>
          <w:lang w:val="en-US"/>
        </w:rPr>
        <w:t>)</w:t>
      </w:r>
      <w:r>
        <w:t>.</w:t>
      </w:r>
    </w:p>
    <w:p w:rsidR="0039588E" w:rsidRDefault="0039588E">
      <w:pPr>
        <w:pStyle w:val="13"/>
        <w:numPr>
          <w:ilvl w:val="0"/>
          <w:numId w:val="2"/>
        </w:numPr>
        <w:jc w:val="both"/>
      </w:pPr>
      <w:r>
        <w:rPr>
          <w:b/>
        </w:rPr>
        <w:t>TK16=MXПP</w:t>
      </w:r>
      <w:proofErr w:type="gramStart"/>
      <w:r>
        <w:rPr>
          <w:b/>
        </w:rPr>
        <w:t>5,KP</w:t>
      </w:r>
      <w:proofErr w:type="gramEnd"/>
      <w:r>
        <w:rPr>
          <w:b/>
        </w:rPr>
        <w:t>12;</w:t>
      </w:r>
      <w:r>
        <w:t xml:space="preserve"> (см. п.8).</w:t>
      </w:r>
    </w:p>
    <w:p w:rsidR="0039588E" w:rsidRDefault="0039588E">
      <w:pPr>
        <w:pStyle w:val="13"/>
        <w:numPr>
          <w:ilvl w:val="0"/>
          <w:numId w:val="2"/>
        </w:numPr>
        <w:jc w:val="both"/>
      </w:pPr>
      <w:r>
        <w:rPr>
          <w:b/>
        </w:rPr>
        <w:t>TK17=MXTK</w:t>
      </w:r>
      <w:proofErr w:type="gramStart"/>
      <w:r>
        <w:rPr>
          <w:b/>
        </w:rPr>
        <w:t>16,ПР</w:t>
      </w:r>
      <w:proofErr w:type="gramEnd"/>
      <w:r>
        <w:rPr>
          <w:b/>
        </w:rPr>
        <w:t>5,R/1.25;</w:t>
      </w:r>
      <w:r>
        <w:t xml:space="preserve"> (см. п.10).</w:t>
      </w:r>
    </w:p>
    <w:p w:rsidR="0039588E" w:rsidRDefault="0039588E">
      <w:pPr>
        <w:pStyle w:val="13"/>
        <w:numPr>
          <w:ilvl w:val="0"/>
          <w:numId w:val="2"/>
        </w:numPr>
        <w:jc w:val="both"/>
      </w:pPr>
      <w:r>
        <w:rPr>
          <w:b/>
        </w:rPr>
        <w:t>KP20=ЦTK</w:t>
      </w:r>
      <w:proofErr w:type="gramStart"/>
      <w:r>
        <w:rPr>
          <w:b/>
        </w:rPr>
        <w:t>17,TK</w:t>
      </w:r>
      <w:proofErr w:type="gramEnd"/>
      <w:r>
        <w:rPr>
          <w:b/>
        </w:rPr>
        <w:t>16;</w:t>
      </w:r>
      <w:r>
        <w:t xml:space="preserve"> (см. п.11).</w:t>
      </w:r>
    </w:p>
    <w:p w:rsidR="0039588E" w:rsidRDefault="0039588E">
      <w:pPr>
        <w:pStyle w:val="13"/>
        <w:numPr>
          <w:ilvl w:val="0"/>
          <w:numId w:val="2"/>
        </w:numPr>
        <w:jc w:val="both"/>
      </w:pPr>
      <w:r>
        <w:rPr>
          <w:b/>
        </w:rPr>
        <w:t>KP21=ЦTK</w:t>
      </w:r>
      <w:proofErr w:type="gramStart"/>
      <w:r>
        <w:rPr>
          <w:b/>
        </w:rPr>
        <w:t>1,R</w:t>
      </w:r>
      <w:proofErr w:type="gramEnd"/>
      <w:r>
        <w:rPr>
          <w:b/>
        </w:rPr>
        <w:t>/7;</w:t>
      </w:r>
      <w:r>
        <w:t xml:space="preserve"> </w:t>
      </w:r>
      <w:r>
        <w:rPr>
          <w:lang w:val="en-US"/>
        </w:rPr>
        <w:t>(</w:t>
      </w:r>
      <w:r>
        <w:t>см</w:t>
      </w:r>
      <w:r>
        <w:rPr>
          <w:lang w:val="en-US"/>
        </w:rPr>
        <w:t xml:space="preserve">. </w:t>
      </w:r>
      <w:r>
        <w:t>п</w:t>
      </w:r>
      <w:r>
        <w:rPr>
          <w:lang w:val="en-US"/>
        </w:rPr>
        <w:t>.</w:t>
      </w:r>
      <w:r>
        <w:t>7</w:t>
      </w:r>
      <w:r>
        <w:rPr>
          <w:lang w:val="en-US"/>
        </w:rPr>
        <w:t>)</w:t>
      </w:r>
      <w:r>
        <w:t>.</w:t>
      </w:r>
    </w:p>
    <w:p w:rsidR="0039588E" w:rsidRDefault="0039588E">
      <w:pPr>
        <w:pStyle w:val="13"/>
        <w:numPr>
          <w:ilvl w:val="0"/>
          <w:numId w:val="2"/>
        </w:numPr>
        <w:jc w:val="both"/>
      </w:pPr>
      <w:r>
        <w:rPr>
          <w:b/>
        </w:rPr>
        <w:t>TK18=MXПP</w:t>
      </w:r>
      <w:proofErr w:type="gramStart"/>
      <w:r>
        <w:rPr>
          <w:b/>
        </w:rPr>
        <w:t>3,KP</w:t>
      </w:r>
      <w:proofErr w:type="gramEnd"/>
      <w:r>
        <w:rPr>
          <w:b/>
        </w:rPr>
        <w:t>21;</w:t>
      </w:r>
      <w:r>
        <w:t xml:space="preserve"> (см. п.8). Если задать первой окружность, то </w:t>
      </w:r>
      <w:r>
        <w:rPr>
          <w:b/>
        </w:rPr>
        <w:t>TK18=MXKP</w:t>
      </w:r>
      <w:proofErr w:type="gramStart"/>
      <w:r>
        <w:rPr>
          <w:b/>
        </w:rPr>
        <w:t>21,П</w:t>
      </w:r>
      <w:proofErr w:type="gramEnd"/>
      <w:r>
        <w:rPr>
          <w:b/>
        </w:rPr>
        <w:t xml:space="preserve">P3; </w:t>
      </w:r>
      <w:r>
        <w:t>Это одно и то же.</w:t>
      </w:r>
    </w:p>
    <w:p w:rsidR="0039588E" w:rsidRDefault="0039588E">
      <w:pPr>
        <w:pStyle w:val="13"/>
        <w:numPr>
          <w:ilvl w:val="0"/>
          <w:numId w:val="2"/>
        </w:numPr>
        <w:jc w:val="both"/>
      </w:pPr>
      <w:r>
        <w:rPr>
          <w:b/>
        </w:rPr>
        <w:t>TK19=BXTK</w:t>
      </w:r>
      <w:proofErr w:type="gramStart"/>
      <w:r>
        <w:rPr>
          <w:b/>
        </w:rPr>
        <w:t>18,ПР</w:t>
      </w:r>
      <w:proofErr w:type="gramEnd"/>
      <w:r>
        <w:rPr>
          <w:b/>
        </w:rPr>
        <w:t>3,R/1.25;</w:t>
      </w:r>
      <w:r>
        <w:t xml:space="preserve"> (см. п.10).</w:t>
      </w:r>
    </w:p>
    <w:p w:rsidR="0039588E" w:rsidRDefault="0039588E">
      <w:pPr>
        <w:pStyle w:val="13"/>
        <w:ind w:left="360"/>
        <w:jc w:val="both"/>
      </w:pPr>
      <w:r>
        <w:t>На данный момент вид сформированной геометрии на виде внизу.</w:t>
      </w:r>
    </w:p>
    <w:p w:rsidR="0039588E" w:rsidRDefault="005123DB">
      <w:pPr>
        <w:pStyle w:val="13"/>
        <w:ind w:left="360"/>
        <w:jc w:val="both"/>
        <w:rPr>
          <w:b/>
        </w:rPr>
      </w:pPr>
      <w:r>
        <w:rPr>
          <w:b/>
          <w:noProof/>
        </w:rPr>
        <w:lastRenderedPageBreak/>
        <w:drawing>
          <wp:inline distT="0" distB="0" distL="0" distR="0">
            <wp:extent cx="6749415" cy="49022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numPr>
          <w:ilvl w:val="0"/>
          <w:numId w:val="2"/>
        </w:numPr>
        <w:jc w:val="both"/>
      </w:pPr>
      <w:r>
        <w:rPr>
          <w:b/>
        </w:rPr>
        <w:t>KP22=ЦTK</w:t>
      </w:r>
      <w:proofErr w:type="gramStart"/>
      <w:r>
        <w:rPr>
          <w:b/>
        </w:rPr>
        <w:t>19,TK</w:t>
      </w:r>
      <w:proofErr w:type="gramEnd"/>
      <w:r>
        <w:rPr>
          <w:b/>
        </w:rPr>
        <w:t>18;</w:t>
      </w:r>
      <w:r>
        <w:t xml:space="preserve"> (см. п.11).</w:t>
      </w:r>
    </w:p>
    <w:p w:rsidR="0039588E" w:rsidRDefault="0039588E">
      <w:pPr>
        <w:pStyle w:val="13"/>
        <w:numPr>
          <w:ilvl w:val="0"/>
          <w:numId w:val="2"/>
        </w:numPr>
        <w:jc w:val="both"/>
      </w:pPr>
      <w:r>
        <w:rPr>
          <w:b/>
        </w:rPr>
        <w:t>ПP6=TK</w:t>
      </w:r>
      <w:proofErr w:type="gramStart"/>
      <w:r>
        <w:rPr>
          <w:b/>
        </w:rPr>
        <w:t>1,Б</w:t>
      </w:r>
      <w:proofErr w:type="gramEnd"/>
      <w:r>
        <w:rPr>
          <w:b/>
        </w:rPr>
        <w:t>/70;</w:t>
      </w:r>
      <w:r>
        <w:t xml:space="preserve"> Выберем способ задания прямой </w:t>
      </w:r>
      <w:r w:rsidR="005123DB">
        <w:rPr>
          <w:noProof/>
        </w:rPr>
        <w:drawing>
          <wp:inline distT="0" distB="0" distL="0" distR="0">
            <wp:extent cx="885825" cy="36766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85825" cy="367665"/>
                    </a:xfrm>
                    <a:prstGeom prst="rect">
                      <a:avLst/>
                    </a:prstGeom>
                    <a:solidFill>
                      <a:srgbClr val="FFFFFF"/>
                    </a:solidFill>
                    <a:ln>
                      <a:noFill/>
                    </a:ln>
                  </pic:spPr>
                </pic:pic>
              </a:graphicData>
            </a:graphic>
          </wp:inline>
        </w:drawing>
      </w:r>
      <w:r>
        <w:t xml:space="preserve"> и ТК1, введём 70 в </w:t>
      </w:r>
      <w:r w:rsidR="005123DB">
        <w:rPr>
          <w:noProof/>
        </w:rPr>
        <w:drawing>
          <wp:inline distT="0" distB="0" distL="0" distR="0">
            <wp:extent cx="1612265" cy="34861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12265" cy="348615"/>
                    </a:xfrm>
                    <a:prstGeom prst="rect">
                      <a:avLst/>
                    </a:prstGeom>
                    <a:solidFill>
                      <a:srgbClr val="FFFFFF"/>
                    </a:solidFill>
                    <a:ln>
                      <a:noFill/>
                    </a:ln>
                  </pic:spPr>
                </pic:pic>
              </a:graphicData>
            </a:graphic>
          </wp:inline>
        </w:drawing>
      </w:r>
      <w:r>
        <w:t xml:space="preserve"> окно угла. Набирать можно и дробные углы, а также радиусы.</w:t>
      </w:r>
    </w:p>
    <w:p w:rsidR="0039588E" w:rsidRDefault="0039588E">
      <w:pPr>
        <w:pStyle w:val="13"/>
        <w:numPr>
          <w:ilvl w:val="0"/>
          <w:numId w:val="2"/>
        </w:numPr>
        <w:jc w:val="both"/>
      </w:pPr>
      <w:r>
        <w:rPr>
          <w:b/>
        </w:rPr>
        <w:t>ПP7=TK</w:t>
      </w:r>
      <w:proofErr w:type="gramStart"/>
      <w:r>
        <w:rPr>
          <w:b/>
        </w:rPr>
        <w:t>1,Б</w:t>
      </w:r>
      <w:proofErr w:type="gramEnd"/>
      <w:r>
        <w:rPr>
          <w:b/>
        </w:rPr>
        <w:t>/45;</w:t>
      </w:r>
      <w:r>
        <w:t xml:space="preserve"> (см. п.51).</w:t>
      </w:r>
    </w:p>
    <w:p w:rsidR="0039588E" w:rsidRDefault="0039588E">
      <w:pPr>
        <w:pStyle w:val="13"/>
        <w:numPr>
          <w:ilvl w:val="0"/>
          <w:numId w:val="2"/>
        </w:numPr>
        <w:jc w:val="both"/>
      </w:pPr>
      <w:r>
        <w:rPr>
          <w:b/>
        </w:rPr>
        <w:t>TK20=BXПP</w:t>
      </w:r>
      <w:proofErr w:type="gramStart"/>
      <w:r>
        <w:rPr>
          <w:b/>
        </w:rPr>
        <w:t>6,KP</w:t>
      </w:r>
      <w:proofErr w:type="gramEnd"/>
      <w:r>
        <w:rPr>
          <w:b/>
        </w:rPr>
        <w:t>0;</w:t>
      </w:r>
      <w:r>
        <w:t xml:space="preserve"> (см. п.8).</w:t>
      </w:r>
    </w:p>
    <w:p w:rsidR="0039588E" w:rsidRDefault="0039588E">
      <w:pPr>
        <w:pStyle w:val="13"/>
        <w:numPr>
          <w:ilvl w:val="0"/>
          <w:numId w:val="2"/>
        </w:numPr>
        <w:tabs>
          <w:tab w:val="left" w:pos="1418"/>
        </w:tabs>
        <w:ind w:left="1418" w:hanging="1040"/>
        <w:jc w:val="both"/>
      </w:pPr>
      <w:r>
        <w:rPr>
          <w:b/>
        </w:rPr>
        <w:t>ПP8=MX//ПP</w:t>
      </w:r>
      <w:proofErr w:type="gramStart"/>
      <w:r>
        <w:rPr>
          <w:b/>
        </w:rPr>
        <w:t>7,R</w:t>
      </w:r>
      <w:proofErr w:type="gramEnd"/>
      <w:r>
        <w:rPr>
          <w:b/>
        </w:rPr>
        <w:t>/5;</w:t>
      </w:r>
      <w:r>
        <w:t xml:space="preserve"> Выберем способ задания прямой </w:t>
      </w:r>
      <w:r w:rsidR="005123DB">
        <w:rPr>
          <w:noProof/>
        </w:rPr>
        <w:drawing>
          <wp:inline distT="0" distB="0" distL="0" distR="0">
            <wp:extent cx="848360" cy="27368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48360" cy="273685"/>
                    </a:xfrm>
                    <a:prstGeom prst="rect">
                      <a:avLst/>
                    </a:prstGeom>
                    <a:solidFill>
                      <a:srgbClr val="FFFFFF"/>
                    </a:solidFill>
                    <a:ln>
                      <a:noFill/>
                    </a:ln>
                  </pic:spPr>
                </pic:pic>
              </a:graphicData>
            </a:graphic>
          </wp:inline>
        </w:drawing>
      </w:r>
      <w:r>
        <w:t xml:space="preserve">  и ПР7. Кликните     мышью с той стороны прямой, через которую задаёте, где должна быть искомая.</w:t>
      </w:r>
    </w:p>
    <w:p w:rsidR="0039588E" w:rsidRDefault="0039588E">
      <w:pPr>
        <w:pStyle w:val="13"/>
        <w:numPr>
          <w:ilvl w:val="0"/>
          <w:numId w:val="2"/>
        </w:numPr>
        <w:jc w:val="both"/>
      </w:pPr>
      <w:r>
        <w:rPr>
          <w:b/>
        </w:rPr>
        <w:t>ПP9=BX//ПP</w:t>
      </w:r>
      <w:proofErr w:type="gramStart"/>
      <w:r>
        <w:rPr>
          <w:b/>
        </w:rPr>
        <w:t>7,R</w:t>
      </w:r>
      <w:proofErr w:type="gramEnd"/>
      <w:r>
        <w:rPr>
          <w:b/>
        </w:rPr>
        <w:t>/5;</w:t>
      </w:r>
      <w:r>
        <w:t xml:space="preserve"> (см. п.54).</w:t>
      </w:r>
    </w:p>
    <w:p w:rsidR="0039588E" w:rsidRDefault="0039588E">
      <w:pPr>
        <w:pStyle w:val="13"/>
        <w:numPr>
          <w:ilvl w:val="0"/>
          <w:numId w:val="2"/>
        </w:numPr>
        <w:jc w:val="both"/>
      </w:pPr>
      <w:r>
        <w:rPr>
          <w:b/>
        </w:rPr>
        <w:t>TK21=BXTK</w:t>
      </w:r>
      <w:proofErr w:type="gramStart"/>
      <w:r>
        <w:rPr>
          <w:b/>
        </w:rPr>
        <w:t>1,ПР</w:t>
      </w:r>
      <w:proofErr w:type="gramEnd"/>
      <w:r>
        <w:rPr>
          <w:b/>
        </w:rPr>
        <w:t>7,R/51;</w:t>
      </w:r>
      <w:r>
        <w:t xml:space="preserve"> (см. п.10).</w:t>
      </w:r>
    </w:p>
    <w:p w:rsidR="0039588E" w:rsidRDefault="0039588E">
      <w:pPr>
        <w:pStyle w:val="13"/>
        <w:numPr>
          <w:ilvl w:val="0"/>
          <w:numId w:val="2"/>
        </w:numPr>
        <w:jc w:val="both"/>
      </w:pPr>
      <w:r>
        <w:rPr>
          <w:b/>
        </w:rPr>
        <w:t>KP23=ЦTK</w:t>
      </w:r>
      <w:proofErr w:type="gramStart"/>
      <w:r>
        <w:rPr>
          <w:b/>
        </w:rPr>
        <w:t>21,П</w:t>
      </w:r>
      <w:proofErr w:type="gramEnd"/>
      <w:r>
        <w:rPr>
          <w:b/>
        </w:rPr>
        <w:t>P8;</w:t>
      </w:r>
      <w:r>
        <w:t xml:space="preserve"> Выберем способ задания окружности </w:t>
      </w:r>
      <w:r w:rsidR="005123DB">
        <w:rPr>
          <w:noProof/>
        </w:rPr>
        <w:drawing>
          <wp:inline distT="0" distB="0" distL="0" distR="0">
            <wp:extent cx="1461135" cy="106553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461135" cy="1065530"/>
                    </a:xfrm>
                    <a:prstGeom prst="rect">
                      <a:avLst/>
                    </a:prstGeom>
                    <a:solidFill>
                      <a:srgbClr val="FFFFFF"/>
                    </a:solidFill>
                    <a:ln>
                      <a:noFill/>
                    </a:ln>
                  </pic:spPr>
                </pic:pic>
              </a:graphicData>
            </a:graphic>
          </wp:inline>
        </w:drawing>
      </w:r>
      <w:r>
        <w:t xml:space="preserve"> и ТК21 и ПР8.</w:t>
      </w:r>
    </w:p>
    <w:p w:rsidR="0039588E" w:rsidRDefault="0039588E">
      <w:pPr>
        <w:pStyle w:val="13"/>
        <w:numPr>
          <w:ilvl w:val="0"/>
          <w:numId w:val="2"/>
        </w:numPr>
        <w:jc w:val="both"/>
      </w:pPr>
      <w:r>
        <w:rPr>
          <w:b/>
        </w:rPr>
        <w:lastRenderedPageBreak/>
        <w:t>KP24=BX+KP</w:t>
      </w:r>
      <w:proofErr w:type="gramStart"/>
      <w:r>
        <w:rPr>
          <w:b/>
        </w:rPr>
        <w:t>0,MX</w:t>
      </w:r>
      <w:proofErr w:type="gramEnd"/>
      <w:r>
        <w:rPr>
          <w:b/>
        </w:rPr>
        <w:t>ПP8,R/1;</w:t>
      </w:r>
      <w:r>
        <w:t xml:space="preserve"> Выберем способ задания окружности </w:t>
      </w:r>
      <w:r w:rsidR="005123DB">
        <w:rPr>
          <w:noProof/>
        </w:rPr>
        <w:drawing>
          <wp:inline distT="0" distB="0" distL="0" distR="0">
            <wp:extent cx="1508125" cy="118808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508125" cy="1188085"/>
                    </a:xfrm>
                    <a:prstGeom prst="rect">
                      <a:avLst/>
                    </a:prstGeom>
                    <a:solidFill>
                      <a:srgbClr val="FFFFFF"/>
                    </a:solidFill>
                    <a:ln>
                      <a:noFill/>
                    </a:ln>
                  </pic:spPr>
                </pic:pic>
              </a:graphicData>
            </a:graphic>
          </wp:inline>
        </w:drawing>
      </w:r>
      <w:r>
        <w:t xml:space="preserve"> и КР0 и ПР8 и кликнем в месте задания окружности</w:t>
      </w:r>
      <w:r w:rsidR="005123DB">
        <w:rPr>
          <w:noProof/>
        </w:rPr>
        <w:drawing>
          <wp:inline distT="0" distB="0" distL="0" distR="0">
            <wp:extent cx="1338580" cy="69786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38580" cy="697865"/>
                    </a:xfrm>
                    <a:prstGeom prst="rect">
                      <a:avLst/>
                    </a:prstGeom>
                    <a:solidFill>
                      <a:srgbClr val="FFFFFF"/>
                    </a:solidFill>
                    <a:ln>
                      <a:noFill/>
                    </a:ln>
                  </pic:spPr>
                </pic:pic>
              </a:graphicData>
            </a:graphic>
          </wp:inline>
        </w:drawing>
      </w:r>
      <w:r>
        <w:t>(синяя точка).</w:t>
      </w:r>
    </w:p>
    <w:p w:rsidR="0039588E" w:rsidRDefault="0039588E">
      <w:pPr>
        <w:pStyle w:val="13"/>
        <w:numPr>
          <w:ilvl w:val="0"/>
          <w:numId w:val="2"/>
        </w:numPr>
        <w:jc w:val="both"/>
      </w:pPr>
      <w:r>
        <w:rPr>
          <w:b/>
        </w:rPr>
        <w:t>KP25=BX+KP</w:t>
      </w:r>
      <w:proofErr w:type="gramStart"/>
      <w:r>
        <w:rPr>
          <w:b/>
        </w:rPr>
        <w:t>0,BX</w:t>
      </w:r>
      <w:proofErr w:type="gramEnd"/>
      <w:r>
        <w:rPr>
          <w:b/>
        </w:rPr>
        <w:t>ПP9,R/1;</w:t>
      </w:r>
      <w:r>
        <w:t xml:space="preserve"> (см. п.58).</w:t>
      </w:r>
    </w:p>
    <w:p w:rsidR="0039588E" w:rsidRDefault="0039588E">
      <w:pPr>
        <w:pStyle w:val="13"/>
        <w:numPr>
          <w:ilvl w:val="0"/>
          <w:numId w:val="2"/>
        </w:numPr>
        <w:jc w:val="both"/>
      </w:pPr>
      <w:r>
        <w:rPr>
          <w:b/>
        </w:rPr>
        <w:t>ПP10=TK</w:t>
      </w:r>
      <w:proofErr w:type="gramStart"/>
      <w:r>
        <w:rPr>
          <w:b/>
        </w:rPr>
        <w:t>1,П</w:t>
      </w:r>
      <w:proofErr w:type="gramEnd"/>
      <w:r>
        <w:rPr>
          <w:b/>
        </w:rPr>
        <w:t>P6,Б/-90;</w:t>
      </w:r>
      <w:r>
        <w:t xml:space="preserve"> (см. п.12).</w:t>
      </w:r>
    </w:p>
    <w:p w:rsidR="0039588E" w:rsidRDefault="0039588E">
      <w:pPr>
        <w:pStyle w:val="13"/>
        <w:numPr>
          <w:ilvl w:val="0"/>
          <w:numId w:val="2"/>
        </w:numPr>
        <w:jc w:val="both"/>
      </w:pPr>
      <w:r>
        <w:rPr>
          <w:b/>
        </w:rPr>
        <w:t>TK22=BXПP</w:t>
      </w:r>
      <w:proofErr w:type="gramStart"/>
      <w:r>
        <w:rPr>
          <w:b/>
        </w:rPr>
        <w:t>10,KP</w:t>
      </w:r>
      <w:proofErr w:type="gramEnd"/>
      <w:r>
        <w:rPr>
          <w:b/>
        </w:rPr>
        <w:t>0;</w:t>
      </w:r>
      <w:r>
        <w:t xml:space="preserve"> (см. п.8).</w:t>
      </w:r>
    </w:p>
    <w:p w:rsidR="0039588E" w:rsidRDefault="0039588E">
      <w:pPr>
        <w:pStyle w:val="13"/>
        <w:numPr>
          <w:ilvl w:val="0"/>
          <w:numId w:val="2"/>
        </w:numPr>
        <w:jc w:val="both"/>
      </w:pPr>
      <w:r>
        <w:rPr>
          <w:b/>
        </w:rPr>
        <w:t>TK23=BXTK</w:t>
      </w:r>
      <w:proofErr w:type="gramStart"/>
      <w:r>
        <w:rPr>
          <w:b/>
        </w:rPr>
        <w:t>20,ПР</w:t>
      </w:r>
      <w:proofErr w:type="gramEnd"/>
      <w:r>
        <w:rPr>
          <w:b/>
        </w:rPr>
        <w:t>6,R/1.25;</w:t>
      </w:r>
      <w:r>
        <w:t xml:space="preserve"> (см. п.12).</w:t>
      </w:r>
    </w:p>
    <w:p w:rsidR="0039588E" w:rsidRDefault="0039588E">
      <w:pPr>
        <w:pStyle w:val="13"/>
        <w:numPr>
          <w:ilvl w:val="0"/>
          <w:numId w:val="2"/>
        </w:numPr>
        <w:jc w:val="both"/>
      </w:pPr>
      <w:r>
        <w:rPr>
          <w:b/>
        </w:rPr>
        <w:t>KP26=ЦTK</w:t>
      </w:r>
      <w:proofErr w:type="gramStart"/>
      <w:r>
        <w:rPr>
          <w:b/>
        </w:rPr>
        <w:t>23,TK</w:t>
      </w:r>
      <w:proofErr w:type="gramEnd"/>
      <w:r>
        <w:rPr>
          <w:b/>
        </w:rPr>
        <w:t>20;</w:t>
      </w:r>
      <w:r>
        <w:t xml:space="preserve"> (см. п.11).</w:t>
      </w:r>
    </w:p>
    <w:p w:rsidR="0039588E" w:rsidRDefault="0039588E">
      <w:pPr>
        <w:pStyle w:val="13"/>
        <w:numPr>
          <w:ilvl w:val="0"/>
          <w:numId w:val="2"/>
        </w:numPr>
        <w:jc w:val="both"/>
      </w:pPr>
      <w:r>
        <w:rPr>
          <w:b/>
        </w:rPr>
        <w:t>TK24=MXTK</w:t>
      </w:r>
      <w:proofErr w:type="gramStart"/>
      <w:r>
        <w:rPr>
          <w:b/>
        </w:rPr>
        <w:t>1,ПР</w:t>
      </w:r>
      <w:proofErr w:type="gramEnd"/>
      <w:r>
        <w:rPr>
          <w:b/>
        </w:rPr>
        <w:t>7,R/60;</w:t>
      </w:r>
      <w:r>
        <w:t xml:space="preserve"> (см. п.12).</w:t>
      </w:r>
    </w:p>
    <w:p w:rsidR="0039588E" w:rsidRDefault="0039588E">
      <w:pPr>
        <w:pStyle w:val="13"/>
        <w:numPr>
          <w:ilvl w:val="0"/>
          <w:numId w:val="2"/>
        </w:numPr>
        <w:jc w:val="both"/>
      </w:pPr>
      <w:r>
        <w:rPr>
          <w:b/>
        </w:rPr>
        <w:t>KP27=ЦTK</w:t>
      </w:r>
      <w:proofErr w:type="gramStart"/>
      <w:r>
        <w:rPr>
          <w:b/>
        </w:rPr>
        <w:t>21,R</w:t>
      </w:r>
      <w:proofErr w:type="gramEnd"/>
      <w:r>
        <w:rPr>
          <w:b/>
        </w:rPr>
        <w:t>/2.5;</w:t>
      </w:r>
      <w:r>
        <w:t xml:space="preserve"> </w:t>
      </w:r>
      <w:r>
        <w:rPr>
          <w:lang w:val="en-US"/>
        </w:rPr>
        <w:t>(</w:t>
      </w:r>
      <w:r>
        <w:t>см</w:t>
      </w:r>
      <w:r>
        <w:rPr>
          <w:lang w:val="en-US"/>
        </w:rPr>
        <w:t xml:space="preserve">. </w:t>
      </w:r>
      <w:r>
        <w:t>п</w:t>
      </w:r>
      <w:r>
        <w:rPr>
          <w:lang w:val="en-US"/>
        </w:rPr>
        <w:t>.</w:t>
      </w:r>
      <w:r>
        <w:t>7</w:t>
      </w:r>
      <w:r>
        <w:rPr>
          <w:lang w:val="en-US"/>
        </w:rPr>
        <w:t>)</w:t>
      </w:r>
      <w:r>
        <w:t>.</w:t>
      </w:r>
    </w:p>
    <w:p w:rsidR="0039588E" w:rsidRDefault="0039588E">
      <w:pPr>
        <w:pStyle w:val="13"/>
        <w:numPr>
          <w:ilvl w:val="0"/>
          <w:numId w:val="2"/>
        </w:numPr>
        <w:jc w:val="both"/>
      </w:pPr>
      <w:r>
        <w:rPr>
          <w:b/>
        </w:rPr>
        <w:t>TK25=MXTK</w:t>
      </w:r>
      <w:proofErr w:type="gramStart"/>
      <w:r>
        <w:rPr>
          <w:b/>
        </w:rPr>
        <w:t>21,ПР</w:t>
      </w:r>
      <w:proofErr w:type="gramEnd"/>
      <w:r>
        <w:rPr>
          <w:b/>
        </w:rPr>
        <w:t>7,R/1.25;</w:t>
      </w:r>
      <w:r>
        <w:t xml:space="preserve"> (см. п.12).</w:t>
      </w:r>
    </w:p>
    <w:p w:rsidR="0039588E" w:rsidRDefault="0039588E">
      <w:pPr>
        <w:pStyle w:val="13"/>
        <w:numPr>
          <w:ilvl w:val="0"/>
          <w:numId w:val="2"/>
        </w:numPr>
        <w:jc w:val="both"/>
      </w:pPr>
      <w:r>
        <w:rPr>
          <w:b/>
        </w:rPr>
        <w:t>KP28=ЦTK</w:t>
      </w:r>
      <w:proofErr w:type="gramStart"/>
      <w:r>
        <w:rPr>
          <w:b/>
        </w:rPr>
        <w:t>25,TK</w:t>
      </w:r>
      <w:proofErr w:type="gramEnd"/>
      <w:r>
        <w:rPr>
          <w:b/>
        </w:rPr>
        <w:t>21;</w:t>
      </w:r>
      <w:r>
        <w:t xml:space="preserve"> (см. п.11).</w:t>
      </w:r>
    </w:p>
    <w:p w:rsidR="0039588E" w:rsidRDefault="0039588E">
      <w:pPr>
        <w:pStyle w:val="13"/>
        <w:numPr>
          <w:ilvl w:val="0"/>
          <w:numId w:val="2"/>
        </w:numPr>
        <w:jc w:val="both"/>
      </w:pPr>
      <w:r>
        <w:rPr>
          <w:b/>
        </w:rPr>
        <w:t>TK26=ITK</w:t>
      </w:r>
      <w:proofErr w:type="gramStart"/>
      <w:r>
        <w:rPr>
          <w:b/>
        </w:rPr>
        <w:t>25,TK</w:t>
      </w:r>
      <w:proofErr w:type="gramEnd"/>
      <w:r>
        <w:rPr>
          <w:b/>
        </w:rPr>
        <w:t>1;</w:t>
      </w:r>
      <w:r>
        <w:t xml:space="preserve"> Выберем способ задания точки </w:t>
      </w:r>
      <w:r w:rsidR="005123DB">
        <w:rPr>
          <w:noProof/>
        </w:rPr>
        <w:drawing>
          <wp:inline distT="0" distB="0" distL="0" distR="0">
            <wp:extent cx="810895" cy="3302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10895" cy="330200"/>
                    </a:xfrm>
                    <a:prstGeom prst="rect">
                      <a:avLst/>
                    </a:prstGeom>
                    <a:solidFill>
                      <a:srgbClr val="FFFFFF"/>
                    </a:solidFill>
                    <a:ln>
                      <a:noFill/>
                    </a:ln>
                  </pic:spPr>
                </pic:pic>
              </a:graphicData>
            </a:graphic>
          </wp:inline>
        </w:drawing>
      </w:r>
      <w:r>
        <w:t xml:space="preserve"> и ТК25 и ТК1. Первой выбирают точку симметрии, относительно которой задаётся искомая.</w:t>
      </w:r>
    </w:p>
    <w:p w:rsidR="0039588E" w:rsidRDefault="0039588E">
      <w:pPr>
        <w:pStyle w:val="13"/>
        <w:numPr>
          <w:ilvl w:val="0"/>
          <w:numId w:val="2"/>
        </w:numPr>
        <w:jc w:val="both"/>
      </w:pPr>
      <w:r>
        <w:rPr>
          <w:b/>
        </w:rPr>
        <w:t>TK27=ITK</w:t>
      </w:r>
      <w:proofErr w:type="gramStart"/>
      <w:r>
        <w:rPr>
          <w:b/>
        </w:rPr>
        <w:t>26,П</w:t>
      </w:r>
      <w:proofErr w:type="gramEnd"/>
      <w:r>
        <w:rPr>
          <w:b/>
        </w:rPr>
        <w:t>P0;</w:t>
      </w:r>
      <w:r>
        <w:t xml:space="preserve"> (см. п.68).</w:t>
      </w:r>
    </w:p>
    <w:p w:rsidR="0039588E" w:rsidRDefault="0039588E">
      <w:pPr>
        <w:pStyle w:val="13"/>
        <w:numPr>
          <w:ilvl w:val="0"/>
          <w:numId w:val="2"/>
        </w:numPr>
        <w:jc w:val="both"/>
      </w:pPr>
      <w:r>
        <w:rPr>
          <w:b/>
        </w:rPr>
        <w:t>TK28=ITK</w:t>
      </w:r>
      <w:proofErr w:type="gramStart"/>
      <w:r>
        <w:rPr>
          <w:b/>
        </w:rPr>
        <w:t>26,П</w:t>
      </w:r>
      <w:proofErr w:type="gramEnd"/>
      <w:r>
        <w:rPr>
          <w:b/>
        </w:rPr>
        <w:t>P1;</w:t>
      </w:r>
      <w:r>
        <w:t xml:space="preserve"> (см. п.68). </w:t>
      </w:r>
    </w:p>
    <w:p w:rsidR="0039588E" w:rsidRDefault="0039588E">
      <w:pPr>
        <w:pStyle w:val="13"/>
        <w:numPr>
          <w:ilvl w:val="0"/>
          <w:numId w:val="2"/>
        </w:numPr>
        <w:jc w:val="both"/>
      </w:pPr>
      <w:r>
        <w:rPr>
          <w:b/>
        </w:rPr>
        <w:t>TK29=MXTK</w:t>
      </w:r>
      <w:proofErr w:type="gramStart"/>
      <w:r>
        <w:rPr>
          <w:b/>
        </w:rPr>
        <w:t>5,ПР</w:t>
      </w:r>
      <w:proofErr w:type="gramEnd"/>
      <w:r>
        <w:rPr>
          <w:b/>
        </w:rPr>
        <w:t>2,R/4.2;</w:t>
      </w:r>
      <w:r>
        <w:t xml:space="preserve"> (см. п.12).</w:t>
      </w:r>
    </w:p>
    <w:p w:rsidR="0039588E" w:rsidRDefault="0039588E">
      <w:pPr>
        <w:pStyle w:val="13"/>
        <w:numPr>
          <w:ilvl w:val="0"/>
          <w:numId w:val="2"/>
        </w:numPr>
        <w:jc w:val="both"/>
      </w:pPr>
      <w:r>
        <w:rPr>
          <w:b/>
        </w:rPr>
        <w:t>TK30=ITK</w:t>
      </w:r>
      <w:proofErr w:type="gramStart"/>
      <w:r>
        <w:rPr>
          <w:b/>
        </w:rPr>
        <w:t>17,П</w:t>
      </w:r>
      <w:proofErr w:type="gramEnd"/>
      <w:r>
        <w:rPr>
          <w:b/>
        </w:rPr>
        <w:t>P2;</w:t>
      </w:r>
      <w:r>
        <w:t xml:space="preserve"> (см. п.68). </w:t>
      </w:r>
    </w:p>
    <w:p w:rsidR="0039588E" w:rsidRDefault="0039588E">
      <w:pPr>
        <w:pStyle w:val="13"/>
        <w:numPr>
          <w:ilvl w:val="0"/>
          <w:numId w:val="2"/>
        </w:numPr>
        <w:jc w:val="both"/>
      </w:pPr>
      <w:r>
        <w:rPr>
          <w:b/>
        </w:rPr>
        <w:t>TK31=MXTK</w:t>
      </w:r>
      <w:proofErr w:type="gramStart"/>
      <w:r>
        <w:rPr>
          <w:b/>
        </w:rPr>
        <w:t>5,ПР</w:t>
      </w:r>
      <w:proofErr w:type="gramEnd"/>
      <w:r>
        <w:rPr>
          <w:b/>
        </w:rPr>
        <w:t>2,R/26.7;</w:t>
      </w:r>
      <w:r>
        <w:t xml:space="preserve"> (см. п.12).</w:t>
      </w:r>
    </w:p>
    <w:p w:rsidR="0039588E" w:rsidRDefault="0039588E">
      <w:pPr>
        <w:pStyle w:val="13"/>
        <w:numPr>
          <w:ilvl w:val="0"/>
          <w:numId w:val="2"/>
        </w:numPr>
        <w:jc w:val="both"/>
      </w:pPr>
      <w:r>
        <w:rPr>
          <w:b/>
        </w:rPr>
        <w:t>TK32=BXTK</w:t>
      </w:r>
      <w:proofErr w:type="gramStart"/>
      <w:r>
        <w:rPr>
          <w:b/>
        </w:rPr>
        <w:t>1,ПР</w:t>
      </w:r>
      <w:proofErr w:type="gramEnd"/>
      <w:r>
        <w:rPr>
          <w:b/>
        </w:rPr>
        <w:t>1,R/21.12;</w:t>
      </w:r>
      <w:r>
        <w:t xml:space="preserve"> (см. п.12).</w:t>
      </w:r>
    </w:p>
    <w:p w:rsidR="0039588E" w:rsidRDefault="0039588E">
      <w:pPr>
        <w:pStyle w:val="13"/>
        <w:numPr>
          <w:ilvl w:val="0"/>
          <w:numId w:val="2"/>
        </w:numPr>
        <w:jc w:val="both"/>
      </w:pPr>
      <w:r>
        <w:rPr>
          <w:b/>
        </w:rPr>
        <w:t>KP29=BX-KP</w:t>
      </w:r>
      <w:proofErr w:type="gramStart"/>
      <w:r>
        <w:rPr>
          <w:b/>
        </w:rPr>
        <w:t>1,+</w:t>
      </w:r>
      <w:proofErr w:type="gramEnd"/>
      <w:r>
        <w:rPr>
          <w:b/>
        </w:rPr>
        <w:t>KP12,R/1.5;</w:t>
      </w:r>
      <w:r>
        <w:t xml:space="preserve"> (см. п.23).</w:t>
      </w:r>
    </w:p>
    <w:p w:rsidR="0039588E" w:rsidRDefault="0039588E">
      <w:pPr>
        <w:pStyle w:val="13"/>
        <w:numPr>
          <w:ilvl w:val="0"/>
          <w:numId w:val="2"/>
        </w:numPr>
        <w:jc w:val="both"/>
      </w:pPr>
      <w:r>
        <w:rPr>
          <w:b/>
        </w:rPr>
        <w:t>TK33=ЦKP29;</w:t>
      </w:r>
      <w:r>
        <w:t xml:space="preserve"> (см. п.39).</w:t>
      </w:r>
    </w:p>
    <w:p w:rsidR="0039588E" w:rsidRDefault="0039588E">
      <w:pPr>
        <w:pStyle w:val="13"/>
        <w:numPr>
          <w:ilvl w:val="0"/>
          <w:numId w:val="2"/>
        </w:numPr>
        <w:jc w:val="both"/>
      </w:pPr>
      <w:r>
        <w:rPr>
          <w:b/>
        </w:rPr>
        <w:t>TK34=ITK</w:t>
      </w:r>
      <w:proofErr w:type="gramStart"/>
      <w:r>
        <w:rPr>
          <w:b/>
        </w:rPr>
        <w:t>30,П</w:t>
      </w:r>
      <w:proofErr w:type="gramEnd"/>
      <w:r>
        <w:rPr>
          <w:b/>
        </w:rPr>
        <w:t>P1;</w:t>
      </w:r>
      <w:r>
        <w:t xml:space="preserve"> (см. п.68).</w:t>
      </w:r>
    </w:p>
    <w:p w:rsidR="0039588E" w:rsidRDefault="0039588E">
      <w:pPr>
        <w:pStyle w:val="13"/>
        <w:numPr>
          <w:ilvl w:val="0"/>
          <w:numId w:val="2"/>
        </w:numPr>
        <w:jc w:val="both"/>
      </w:pPr>
      <w:r>
        <w:rPr>
          <w:b/>
        </w:rPr>
        <w:t>ПP11=TK</w:t>
      </w:r>
      <w:proofErr w:type="gramStart"/>
      <w:r>
        <w:rPr>
          <w:b/>
        </w:rPr>
        <w:t>26,TK</w:t>
      </w:r>
      <w:proofErr w:type="gramEnd"/>
      <w:r>
        <w:rPr>
          <w:b/>
        </w:rPr>
        <w:t>1;</w:t>
      </w:r>
      <w:r>
        <w:t xml:space="preserve"> (см. п.41).</w:t>
      </w:r>
    </w:p>
    <w:p w:rsidR="0039588E" w:rsidRDefault="0039588E">
      <w:pPr>
        <w:pStyle w:val="13"/>
        <w:rPr>
          <w:b/>
          <w:lang w:val="en-US"/>
        </w:rPr>
      </w:pPr>
    </w:p>
    <w:p w:rsidR="0039588E" w:rsidRDefault="0039588E">
      <w:pPr>
        <w:pStyle w:val="13"/>
      </w:pPr>
      <w:r>
        <w:t>Так как ошибочно заданная точка на стр.24 п.9 и окружности на стр.27 пп.32,33,34,45 – заданы, для того чтобы показать, как удалять подобные элементы рассмотрим это.</w:t>
      </w:r>
    </w:p>
    <w:p w:rsidR="0039588E" w:rsidRDefault="0039588E">
      <w:pPr>
        <w:pStyle w:val="13"/>
      </w:pPr>
      <w:r>
        <w:t>Удаление элементов возможно только на стадии формирования геометрии, когда технология ещё не формировалась. Для удаления должно быть установлено:</w:t>
      </w:r>
    </w:p>
    <w:p w:rsidR="0039588E" w:rsidRDefault="005123DB">
      <w:pPr>
        <w:pStyle w:val="13"/>
      </w:pPr>
      <w:r>
        <w:rPr>
          <w:noProof/>
        </w:rPr>
        <w:drawing>
          <wp:inline distT="0" distB="0" distL="0" distR="0">
            <wp:extent cx="1225550" cy="27368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25550" cy="273685"/>
                    </a:xfrm>
                    <a:prstGeom prst="rect">
                      <a:avLst/>
                    </a:prstGeom>
                    <a:solidFill>
                      <a:srgbClr val="FFFFFF"/>
                    </a:solidFill>
                    <a:ln>
                      <a:noFill/>
                    </a:ln>
                  </pic:spPr>
                </pic:pic>
              </a:graphicData>
            </a:graphic>
          </wp:inline>
        </w:drawing>
      </w:r>
    </w:p>
    <w:p w:rsidR="0039588E" w:rsidRDefault="0039588E">
      <w:pPr>
        <w:pStyle w:val="13"/>
      </w:pPr>
      <w:r>
        <w:t xml:space="preserve"> При этом необходимо помнить, что удалять можно только элементы:</w:t>
      </w:r>
    </w:p>
    <w:p w:rsidR="0039588E" w:rsidRDefault="0039588E">
      <w:pPr>
        <w:pStyle w:val="13"/>
        <w:numPr>
          <w:ilvl w:val="0"/>
          <w:numId w:val="12"/>
        </w:numPr>
      </w:pPr>
      <w:r>
        <w:t>Которые вы заданные ошибочно ранее;</w:t>
      </w:r>
    </w:p>
    <w:p w:rsidR="0039588E" w:rsidRDefault="0039588E">
      <w:pPr>
        <w:pStyle w:val="13"/>
        <w:numPr>
          <w:ilvl w:val="0"/>
          <w:numId w:val="12"/>
        </w:numPr>
      </w:pPr>
      <w:r>
        <w:t xml:space="preserve">Которые вами не задействованы в построении </w:t>
      </w:r>
      <w:proofErr w:type="gramStart"/>
      <w:r>
        <w:t>элементов</w:t>
      </w:r>
      <w:proofErr w:type="gramEnd"/>
      <w:r>
        <w:t xml:space="preserve"> следующих за ними;</w:t>
      </w:r>
    </w:p>
    <w:p w:rsidR="0039588E" w:rsidRDefault="0039588E">
      <w:pPr>
        <w:pStyle w:val="13"/>
        <w:numPr>
          <w:ilvl w:val="0"/>
          <w:numId w:val="12"/>
        </w:numPr>
      </w:pPr>
      <w:r>
        <w:t xml:space="preserve">Которые не будут </w:t>
      </w:r>
      <w:proofErr w:type="gramStart"/>
      <w:r>
        <w:t>участвовать  в</w:t>
      </w:r>
      <w:proofErr w:type="gramEnd"/>
      <w:r>
        <w:t xml:space="preserve"> создании технологии.</w:t>
      </w:r>
    </w:p>
    <w:p w:rsidR="0039588E" w:rsidRDefault="0039588E">
      <w:pPr>
        <w:pStyle w:val="13"/>
      </w:pPr>
      <w:r>
        <w:t xml:space="preserve">Удаление элемента возможно по одному. При этом вы должны установить блочный курсор на этом элементе в окне отображения элементов (слева внизу) и дважды кликнуть на нём. После этого нажмите </w:t>
      </w:r>
      <w:r>
        <w:rPr>
          <w:lang w:val="en-US"/>
        </w:rPr>
        <w:t>Delete</w:t>
      </w:r>
      <w:r>
        <w:t xml:space="preserve"> на клавиатуре и ответьте на вопрос – удалять его или нет.</w:t>
      </w: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p>
    <w:p w:rsidR="0039588E" w:rsidRDefault="0039588E">
      <w:pPr>
        <w:pStyle w:val="13"/>
        <w:rPr>
          <w:b/>
        </w:rPr>
      </w:pPr>
      <w:r>
        <w:rPr>
          <w:b/>
        </w:rPr>
        <w:t>На рисунке ниже представлен вид полученных геометрических элементов достаточных для построения ТЕХНОЛОГИИ резания для МТР.</w:t>
      </w:r>
    </w:p>
    <w:p w:rsidR="0039588E" w:rsidRDefault="005123DB">
      <w:pPr>
        <w:pStyle w:val="13"/>
        <w:jc w:val="both"/>
        <w:rPr>
          <w:b/>
          <w:sz w:val="24"/>
        </w:rPr>
      </w:pPr>
      <w:r>
        <w:rPr>
          <w:b/>
          <w:noProof/>
        </w:rPr>
        <w:drawing>
          <wp:inline distT="0" distB="0" distL="0" distR="0">
            <wp:extent cx="6749415" cy="49022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jc w:val="both"/>
        <w:rPr>
          <w:b/>
          <w:sz w:val="24"/>
        </w:rPr>
      </w:pPr>
      <w:r>
        <w:rPr>
          <w:b/>
          <w:sz w:val="24"/>
        </w:rPr>
        <w:t>СОЗДАНИЕ ТЕХНОЛОГИИ резания для машин тепловой резки, на примере построенных ранее геометрических элементов.</w:t>
      </w:r>
    </w:p>
    <w:p w:rsidR="0039588E" w:rsidRDefault="0039588E">
      <w:pPr>
        <w:pStyle w:val="13"/>
        <w:jc w:val="both"/>
      </w:pPr>
      <w:r>
        <w:t xml:space="preserve">Прежде чем перейти к построению технологии, опишем основные принципы её построения с помощью ГРАФ-САП. </w:t>
      </w:r>
    </w:p>
    <w:p w:rsidR="0039588E" w:rsidRDefault="0039588E">
      <w:pPr>
        <w:pStyle w:val="13"/>
        <w:numPr>
          <w:ilvl w:val="0"/>
          <w:numId w:val="9"/>
        </w:numPr>
        <w:jc w:val="both"/>
      </w:pPr>
      <w:r>
        <w:t xml:space="preserve">Построение программы может начинаться с команды НР (начало программы) или НРР </w:t>
      </w:r>
      <w:proofErr w:type="gramStart"/>
      <w:r>
        <w:t>-  (</w:t>
      </w:r>
      <w:proofErr w:type="gramEnd"/>
      <w:r>
        <w:t xml:space="preserve">начало подпрограммы). </w:t>
      </w:r>
    </w:p>
    <w:p w:rsidR="0039588E" w:rsidRDefault="0039588E">
      <w:pPr>
        <w:pStyle w:val="13"/>
        <w:numPr>
          <w:ilvl w:val="0"/>
          <w:numId w:val="9"/>
        </w:numPr>
        <w:jc w:val="both"/>
      </w:pPr>
      <w:r>
        <w:t>Если построение начато с команды НР, то в дальнейшем ввод команд НРР – невозможен.</w:t>
      </w:r>
    </w:p>
    <w:p w:rsidR="0039588E" w:rsidRDefault="0039588E">
      <w:pPr>
        <w:pStyle w:val="13"/>
        <w:numPr>
          <w:ilvl w:val="0"/>
          <w:numId w:val="9"/>
        </w:numPr>
        <w:jc w:val="both"/>
      </w:pPr>
      <w:r>
        <w:t>Как вывод – если вы хотите использовать систему подпрограмм, то начинайте с команды НРР.</w:t>
      </w:r>
    </w:p>
    <w:p w:rsidR="0039588E" w:rsidRDefault="0039588E">
      <w:pPr>
        <w:pStyle w:val="13"/>
        <w:numPr>
          <w:ilvl w:val="0"/>
          <w:numId w:val="9"/>
        </w:numPr>
        <w:jc w:val="both"/>
      </w:pPr>
      <w:r>
        <w:t>Номера подпрограмм формируются при этом автоматически.</w:t>
      </w:r>
    </w:p>
    <w:p w:rsidR="0039588E" w:rsidRDefault="0039588E">
      <w:pPr>
        <w:pStyle w:val="13"/>
        <w:numPr>
          <w:ilvl w:val="0"/>
          <w:numId w:val="9"/>
        </w:numPr>
        <w:jc w:val="both"/>
      </w:pPr>
      <w:r>
        <w:t>Номер подпрограммы можно узнать (при их большом количестве), установив флажок возле команды ВРР. При этом изменяя номер подпрограммы, увидим визуальное отображения только этого участка. После определения номера, не забудьте убрать флажок.</w:t>
      </w:r>
    </w:p>
    <w:p w:rsidR="0039588E" w:rsidRDefault="005123DB">
      <w:pPr>
        <w:pStyle w:val="13"/>
        <w:ind w:left="360"/>
        <w:jc w:val="both"/>
      </w:pPr>
      <w:r>
        <w:rPr>
          <w:noProof/>
        </w:rPr>
        <w:lastRenderedPageBreak/>
        <w:drawing>
          <wp:inline distT="0" distB="0" distL="0" distR="0">
            <wp:extent cx="6768465" cy="295973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768465" cy="2959735"/>
                    </a:xfrm>
                    <a:prstGeom prst="rect">
                      <a:avLst/>
                    </a:prstGeom>
                    <a:solidFill>
                      <a:srgbClr val="FFFFFF"/>
                    </a:solidFill>
                    <a:ln>
                      <a:noFill/>
                    </a:ln>
                  </pic:spPr>
                </pic:pic>
              </a:graphicData>
            </a:graphic>
          </wp:inline>
        </w:drawing>
      </w:r>
    </w:p>
    <w:p w:rsidR="0039588E" w:rsidRDefault="0039588E">
      <w:pPr>
        <w:pStyle w:val="13"/>
        <w:numPr>
          <w:ilvl w:val="0"/>
          <w:numId w:val="9"/>
        </w:numPr>
        <w:jc w:val="both"/>
      </w:pPr>
      <w:r>
        <w:t>Имеется второй способ. Установите флажок возле номера участка (ниже изображённого, слева от 4) и кликните мышью на любом элементе геометрии принадлежащего участку (естественно в обоих случаях участки уже должны быть построены). Номер участка автоматически введётся в окно номера участка.</w:t>
      </w:r>
    </w:p>
    <w:p w:rsidR="0039588E" w:rsidRDefault="005123DB">
      <w:pPr>
        <w:pStyle w:val="13"/>
        <w:ind w:left="360"/>
        <w:jc w:val="both"/>
      </w:pPr>
      <w:r>
        <w:rPr>
          <w:noProof/>
        </w:rPr>
        <w:drawing>
          <wp:inline distT="0" distB="0" distL="0" distR="0">
            <wp:extent cx="4883150" cy="3110865"/>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883150" cy="3110865"/>
                    </a:xfrm>
                    <a:prstGeom prst="rect">
                      <a:avLst/>
                    </a:prstGeom>
                    <a:solidFill>
                      <a:srgbClr val="FFFFFF"/>
                    </a:solidFill>
                    <a:ln>
                      <a:noFill/>
                    </a:ln>
                  </pic:spPr>
                </pic:pic>
              </a:graphicData>
            </a:graphic>
          </wp:inline>
        </w:drawing>
      </w:r>
    </w:p>
    <w:p w:rsidR="0039588E" w:rsidRDefault="0039588E">
      <w:pPr>
        <w:pStyle w:val="13"/>
        <w:numPr>
          <w:ilvl w:val="0"/>
          <w:numId w:val="9"/>
        </w:numPr>
        <w:jc w:val="both"/>
      </w:pPr>
      <w:r>
        <w:t>При выборе элемента производится его подсветка, синим цветом.</w:t>
      </w:r>
    </w:p>
    <w:p w:rsidR="0039588E" w:rsidRDefault="0039588E">
      <w:pPr>
        <w:pStyle w:val="13"/>
        <w:numPr>
          <w:ilvl w:val="0"/>
          <w:numId w:val="9"/>
        </w:numPr>
        <w:jc w:val="both"/>
      </w:pPr>
      <w:r>
        <w:t>Также дважды кликнув мышью в окне отображения способов построения геометрических элементов (слева внизу), на экране элемент будет подсвечен.</w:t>
      </w:r>
    </w:p>
    <w:p w:rsidR="0039588E" w:rsidRDefault="0039588E">
      <w:pPr>
        <w:pStyle w:val="13"/>
        <w:numPr>
          <w:ilvl w:val="0"/>
          <w:numId w:val="9"/>
        </w:numPr>
        <w:jc w:val="both"/>
      </w:pPr>
      <w:r>
        <w:t xml:space="preserve">При формировании технологии всегда имеется откат назад и соответственно вперёд клавишами </w:t>
      </w:r>
      <w:r w:rsidR="005123DB">
        <w:rPr>
          <w:noProof/>
        </w:rPr>
        <w:drawing>
          <wp:inline distT="0" distB="0" distL="0" distR="0">
            <wp:extent cx="942975" cy="52768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42975" cy="527685"/>
                    </a:xfrm>
                    <a:prstGeom prst="rect">
                      <a:avLst/>
                    </a:prstGeom>
                    <a:solidFill>
                      <a:srgbClr val="FFFFFF"/>
                    </a:solidFill>
                    <a:ln>
                      <a:noFill/>
                    </a:ln>
                  </pic:spPr>
                </pic:pic>
              </a:graphicData>
            </a:graphic>
          </wp:inline>
        </w:drawing>
      </w:r>
      <w:r>
        <w:t>.</w:t>
      </w:r>
    </w:p>
    <w:p w:rsidR="0039588E" w:rsidRDefault="0039588E">
      <w:pPr>
        <w:pStyle w:val="13"/>
        <w:tabs>
          <w:tab w:val="left" w:pos="709"/>
          <w:tab w:val="left" w:pos="1418"/>
        </w:tabs>
        <w:ind w:left="360"/>
        <w:jc w:val="both"/>
      </w:pPr>
      <w:r>
        <w:t xml:space="preserve">10. Любой ввод после отката назад, стирает </w:t>
      </w:r>
      <w:proofErr w:type="gramStart"/>
      <w:r>
        <w:t>технологию</w:t>
      </w:r>
      <w:proofErr w:type="gramEnd"/>
      <w:r>
        <w:t xml:space="preserve"> следующую за точкой отката и считается продолжением ввода изменений в технологию.</w:t>
      </w:r>
    </w:p>
    <w:p w:rsidR="0039588E" w:rsidRDefault="0039588E">
      <w:pPr>
        <w:pStyle w:val="13"/>
        <w:tabs>
          <w:tab w:val="left" w:pos="709"/>
        </w:tabs>
        <w:jc w:val="both"/>
      </w:pPr>
    </w:p>
    <w:p w:rsidR="0039588E" w:rsidRDefault="0039588E">
      <w:pPr>
        <w:pStyle w:val="13"/>
        <w:ind w:left="360"/>
        <w:jc w:val="both"/>
      </w:pPr>
      <w:r>
        <w:t xml:space="preserve">11. В любой подпрограмме возможен вызов уже ранее сформированной подпрограммы. При этом как прямая, так и косвенная рекурсии (вызов подпрограммой самой себя через другие) </w:t>
      </w:r>
      <w:proofErr w:type="spellStart"/>
      <w:r>
        <w:t>запрещёны</w:t>
      </w:r>
      <w:proofErr w:type="spellEnd"/>
      <w:r>
        <w:t>.</w:t>
      </w:r>
    </w:p>
    <w:p w:rsidR="0039588E" w:rsidRDefault="0039588E">
      <w:pPr>
        <w:pStyle w:val="13"/>
        <w:ind w:firstLine="360"/>
        <w:jc w:val="both"/>
      </w:pPr>
      <w:r>
        <w:t>12. Участок желательно начинать и заканчивать с точки.</w:t>
      </w:r>
    </w:p>
    <w:p w:rsidR="0039588E" w:rsidRDefault="0039588E">
      <w:pPr>
        <w:pStyle w:val="13"/>
        <w:ind w:left="350"/>
        <w:jc w:val="both"/>
      </w:pPr>
      <w:r>
        <w:t xml:space="preserve">13. При клике на элементе точку выбирайте поближе </w:t>
      </w:r>
      <w:proofErr w:type="gramStart"/>
      <w:r>
        <w:t>в узлам</w:t>
      </w:r>
      <w:proofErr w:type="gramEnd"/>
      <w:r>
        <w:t xml:space="preserve"> пересечения (касания) по направлению движения.</w:t>
      </w:r>
      <w:r>
        <w:tab/>
      </w:r>
    </w:p>
    <w:p w:rsidR="0039588E" w:rsidRDefault="0039588E">
      <w:pPr>
        <w:pStyle w:val="13"/>
        <w:ind w:left="350"/>
        <w:jc w:val="both"/>
      </w:pPr>
      <w:r>
        <w:lastRenderedPageBreak/>
        <w:t xml:space="preserve">14. Отображение элементов после команды </w:t>
      </w:r>
      <w:r w:rsidR="005123DB">
        <w:rPr>
          <w:noProof/>
        </w:rPr>
        <w:drawing>
          <wp:inline distT="0" distB="0" distL="0" distR="0">
            <wp:extent cx="433705" cy="36766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33705" cy="367665"/>
                    </a:xfrm>
                    <a:prstGeom prst="rect">
                      <a:avLst/>
                    </a:prstGeom>
                    <a:solidFill>
                      <a:srgbClr val="FFFFFF"/>
                    </a:solidFill>
                    <a:ln>
                      <a:noFill/>
                    </a:ln>
                  </pic:spPr>
                </pic:pic>
              </a:graphicData>
            </a:graphic>
          </wp:inline>
        </w:drawing>
      </w:r>
      <w:r>
        <w:t xml:space="preserve"> - включить плазму, осуществляется красным цветом. Быстрый ход – зелёным.</w:t>
      </w:r>
    </w:p>
    <w:p w:rsidR="0039588E" w:rsidRDefault="0039588E">
      <w:pPr>
        <w:pStyle w:val="13"/>
        <w:ind w:left="350"/>
        <w:jc w:val="both"/>
      </w:pPr>
      <w:r>
        <w:t>15. Угловые развороты при вызове подпрограмм – первый раз вызывать с углом 0, остальные вызовы – если назначен угол, то он суммируется, для каждого выполнения.</w:t>
      </w:r>
    </w:p>
    <w:p w:rsidR="0039588E" w:rsidRDefault="0039588E">
      <w:pPr>
        <w:pStyle w:val="13"/>
        <w:jc w:val="both"/>
      </w:pPr>
      <w:r>
        <w:t xml:space="preserve">Выберем команду </w:t>
      </w:r>
      <w:r>
        <w:rPr>
          <w:b/>
        </w:rPr>
        <w:t>ВКЛЮЧИТЬ РЕЖИМ ПОСТРОЕНИЯ ТЕХНОЛОГИИ</w:t>
      </w:r>
      <w:r w:rsidR="005123DB">
        <w:rPr>
          <w:b/>
          <w:noProof/>
        </w:rPr>
        <w:drawing>
          <wp:inline distT="0" distB="0" distL="0" distR="0">
            <wp:extent cx="546735" cy="32067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6735" cy="320675"/>
                    </a:xfrm>
                    <a:prstGeom prst="rect">
                      <a:avLst/>
                    </a:prstGeom>
                    <a:solidFill>
                      <a:srgbClr val="FFFFFF"/>
                    </a:solidFill>
                    <a:ln>
                      <a:noFill/>
                    </a:ln>
                  </pic:spPr>
                </pic:pic>
              </a:graphicData>
            </a:graphic>
          </wp:inline>
        </w:drawing>
      </w:r>
      <w:r>
        <w:rPr>
          <w:b/>
        </w:rPr>
        <w:t xml:space="preserve">. </w:t>
      </w:r>
      <w:r>
        <w:t xml:space="preserve">А так как в примере мы будем пользоваться описанием и применением участков, то начнем с </w:t>
      </w:r>
      <w:proofErr w:type="gramStart"/>
      <w:r>
        <w:t>того</w:t>
      </w:r>
      <w:proofErr w:type="gramEnd"/>
      <w:r>
        <w:t xml:space="preserve"> что:</w:t>
      </w:r>
    </w:p>
    <w:p w:rsidR="0039588E" w:rsidRDefault="0039588E">
      <w:pPr>
        <w:pStyle w:val="13"/>
        <w:numPr>
          <w:ilvl w:val="0"/>
          <w:numId w:val="4"/>
        </w:numPr>
        <w:jc w:val="both"/>
        <w:rPr>
          <w:b/>
        </w:rPr>
      </w:pPr>
      <w:r>
        <w:t xml:space="preserve">Выберем команду </w:t>
      </w:r>
      <w:r>
        <w:rPr>
          <w:b/>
        </w:rPr>
        <w:t xml:space="preserve">НРР (начало участка). </w:t>
      </w:r>
      <w:r>
        <w:t xml:space="preserve">При этом мы создали участок 1, который обозначится как </w:t>
      </w:r>
      <w:r>
        <w:rPr>
          <w:b/>
        </w:rPr>
        <w:t>НУ1. И начнем строить технологию.</w:t>
      </w:r>
    </w:p>
    <w:p w:rsidR="0039588E" w:rsidRDefault="0039588E">
      <w:pPr>
        <w:pStyle w:val="13"/>
        <w:numPr>
          <w:ilvl w:val="0"/>
          <w:numId w:val="4"/>
        </w:numPr>
        <w:jc w:val="both"/>
      </w:pPr>
      <w:r>
        <w:t xml:space="preserve">Отметим мышью точку ТК11, как начало участка. </w:t>
      </w:r>
    </w:p>
    <w:p w:rsidR="0039588E" w:rsidRDefault="0039588E">
      <w:pPr>
        <w:pStyle w:val="13"/>
        <w:numPr>
          <w:ilvl w:val="0"/>
          <w:numId w:val="4"/>
        </w:numPr>
        <w:jc w:val="both"/>
        <w:rPr>
          <w:b/>
        </w:rPr>
      </w:pPr>
      <w:r>
        <w:t>Далее отметим траекторию движения резака, выбирая мышью все элементы,</w:t>
      </w:r>
      <w:r>
        <w:rPr>
          <w:b/>
        </w:rPr>
        <w:t xml:space="preserve"> по которым должен пройти резак: </w:t>
      </w:r>
    </w:p>
    <w:p w:rsidR="0039588E" w:rsidRDefault="0039588E">
      <w:pPr>
        <w:pStyle w:val="13"/>
        <w:ind w:left="360"/>
        <w:jc w:val="both"/>
      </w:pPr>
      <w:proofErr w:type="gramStart"/>
      <w:r>
        <w:t>ПЛ;+</w:t>
      </w:r>
      <w:proofErr w:type="gramEnd"/>
      <w:r>
        <w:t>К;ПР1;MXTK;+</w:t>
      </w:r>
      <w:r>
        <w:rPr>
          <w:lang w:val="en-US"/>
        </w:rPr>
        <w:t>KP</w:t>
      </w:r>
      <w:r>
        <w:t>11;+</w:t>
      </w:r>
      <w:r>
        <w:rPr>
          <w:lang w:val="en-US"/>
        </w:rPr>
        <w:t>KP</w:t>
      </w:r>
      <w:r>
        <w:t>3;+</w:t>
      </w:r>
      <w:r>
        <w:rPr>
          <w:lang w:val="en-US"/>
        </w:rPr>
        <w:t>KP</w:t>
      </w:r>
      <w:r>
        <w:t>9;+</w:t>
      </w:r>
      <w:r>
        <w:rPr>
          <w:lang w:val="en-US"/>
        </w:rPr>
        <w:t>KP</w:t>
      </w:r>
      <w:r>
        <w:t>6;+</w:t>
      </w:r>
      <w:r>
        <w:rPr>
          <w:lang w:val="en-US"/>
        </w:rPr>
        <w:t>KP</w:t>
      </w:r>
      <w:r>
        <w:t>10;+</w:t>
      </w:r>
      <w:r>
        <w:rPr>
          <w:lang w:val="en-US"/>
        </w:rPr>
        <w:t>KP</w:t>
      </w:r>
      <w:r>
        <w:t>3;Б</w:t>
      </w:r>
      <w:r>
        <w:rPr>
          <w:lang w:val="en-US"/>
        </w:rPr>
        <w:t>XTK</w:t>
      </w:r>
      <w:r>
        <w:t>;ПР1;КК;ВПЛ;</w:t>
      </w:r>
      <w:r>
        <w:rPr>
          <w:lang w:val="en-US"/>
        </w:rPr>
        <w:t>TK</w:t>
      </w:r>
      <w:r>
        <w:t>11;</w:t>
      </w:r>
      <w:r>
        <w:rPr>
          <w:lang w:val="en-US"/>
        </w:rPr>
        <w:t>TK</w:t>
      </w:r>
      <w:r>
        <w:t>31;. При этом каждый следующий элемент выбирается возле точек пересечения по ходу движения. Тем самым, указывая системе признаки пересечения элементов и направления движения по окружностям. Необходимо помнить, что выбор элемента как возможно ближе к точке пересечения по направлению движения.</w:t>
      </w:r>
    </w:p>
    <w:p w:rsidR="0039588E" w:rsidRDefault="0039588E">
      <w:pPr>
        <w:pStyle w:val="13"/>
        <w:numPr>
          <w:ilvl w:val="0"/>
          <w:numId w:val="4"/>
        </w:numPr>
        <w:jc w:val="both"/>
        <w:rPr>
          <w:b/>
        </w:rPr>
      </w:pPr>
      <w:r>
        <w:t xml:space="preserve">Завершим первый участок командой </w:t>
      </w:r>
      <w:r>
        <w:rPr>
          <w:b/>
        </w:rPr>
        <w:t>КПП</w:t>
      </w:r>
      <w:r>
        <w:t xml:space="preserve">, закрыв тем самым участок 1: </w:t>
      </w:r>
      <w:r>
        <w:rPr>
          <w:b/>
        </w:rPr>
        <w:t xml:space="preserve">КУ1. </w:t>
      </w:r>
    </w:p>
    <w:p w:rsidR="0039588E" w:rsidRDefault="0039588E">
      <w:pPr>
        <w:pStyle w:val="13"/>
        <w:ind w:left="360"/>
        <w:jc w:val="both"/>
      </w:pPr>
      <w:r>
        <w:t>В окне отображения информации о технологии увидим:</w:t>
      </w:r>
    </w:p>
    <w:p w:rsidR="0039588E" w:rsidRDefault="0039588E">
      <w:pPr>
        <w:pStyle w:val="13"/>
        <w:jc w:val="both"/>
      </w:pPr>
      <w:r>
        <w:t>(НY</w:t>
      </w:r>
      <w:proofErr w:type="gramStart"/>
      <w:r>
        <w:t>1;TK</w:t>
      </w:r>
      <w:proofErr w:type="gramEnd"/>
      <w:r>
        <w:t>11;ПЛ;+К;ПР1;MXTK;+</w:t>
      </w:r>
      <w:r>
        <w:rPr>
          <w:lang w:val="en-US"/>
        </w:rPr>
        <w:t>KP</w:t>
      </w:r>
      <w:r>
        <w:t>11;+</w:t>
      </w:r>
      <w:r>
        <w:rPr>
          <w:lang w:val="en-US"/>
        </w:rPr>
        <w:t>KP</w:t>
      </w:r>
      <w:r>
        <w:t>3;+</w:t>
      </w:r>
      <w:r>
        <w:rPr>
          <w:lang w:val="en-US"/>
        </w:rPr>
        <w:t>KP</w:t>
      </w:r>
      <w:r>
        <w:t>9;+</w:t>
      </w:r>
      <w:r>
        <w:rPr>
          <w:lang w:val="en-US"/>
        </w:rPr>
        <w:t>KP</w:t>
      </w:r>
      <w:r>
        <w:t>6;+</w:t>
      </w:r>
      <w:r>
        <w:rPr>
          <w:lang w:val="en-US"/>
        </w:rPr>
        <w:t>KP</w:t>
      </w:r>
      <w:r>
        <w:t>10;+</w:t>
      </w:r>
      <w:r>
        <w:rPr>
          <w:lang w:val="en-US"/>
        </w:rPr>
        <w:t>KP</w:t>
      </w:r>
      <w:r>
        <w:t>3;Б</w:t>
      </w:r>
      <w:r>
        <w:rPr>
          <w:lang w:val="en-US"/>
        </w:rPr>
        <w:t>XTK</w:t>
      </w:r>
      <w:r>
        <w:t>;ПР1;КК;ВПЛ;</w:t>
      </w:r>
      <w:r>
        <w:rPr>
          <w:lang w:val="en-US"/>
        </w:rPr>
        <w:t>TK</w:t>
      </w:r>
      <w:r>
        <w:t>11;</w:t>
      </w:r>
      <w:r>
        <w:rPr>
          <w:lang w:val="en-US"/>
        </w:rPr>
        <w:t>TK</w:t>
      </w:r>
      <w:r>
        <w:t>31;</w:t>
      </w:r>
      <w:r>
        <w:rPr>
          <w:lang w:val="en-US"/>
        </w:rPr>
        <w:t>KY</w:t>
      </w:r>
      <w:r>
        <w:t>1;)</w:t>
      </w:r>
    </w:p>
    <w:p w:rsidR="0039588E" w:rsidRDefault="0039588E">
      <w:pPr>
        <w:pStyle w:val="13"/>
        <w:jc w:val="both"/>
      </w:pPr>
      <w:r>
        <w:t xml:space="preserve">На экране: </w:t>
      </w:r>
      <w:r w:rsidR="005123DB">
        <w:rPr>
          <w:noProof/>
        </w:rPr>
        <w:drawing>
          <wp:inline distT="0" distB="0" distL="0" distR="0">
            <wp:extent cx="2375535" cy="133858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375535" cy="1338580"/>
                    </a:xfrm>
                    <a:prstGeom prst="rect">
                      <a:avLst/>
                    </a:prstGeom>
                    <a:solidFill>
                      <a:srgbClr val="FFFFFF"/>
                    </a:solidFill>
                    <a:ln>
                      <a:noFill/>
                    </a:ln>
                  </pic:spPr>
                </pic:pic>
              </a:graphicData>
            </a:graphic>
          </wp:inline>
        </w:drawing>
      </w:r>
    </w:p>
    <w:p w:rsidR="0039588E" w:rsidRDefault="0039588E">
      <w:pPr>
        <w:pStyle w:val="13"/>
        <w:jc w:val="both"/>
      </w:pPr>
      <w:r>
        <w:t>Таким же образом сформируем и остальные участки:</w:t>
      </w:r>
    </w:p>
    <w:p w:rsidR="0039588E" w:rsidRDefault="0039588E">
      <w:pPr>
        <w:pStyle w:val="13"/>
        <w:jc w:val="both"/>
      </w:pPr>
      <w:r>
        <w:t>Н</w:t>
      </w:r>
      <w:r>
        <w:rPr>
          <w:lang w:val="en-US"/>
        </w:rPr>
        <w:t>Y</w:t>
      </w:r>
      <w:proofErr w:type="gramStart"/>
      <w:r>
        <w:t>2;</w:t>
      </w:r>
      <w:r>
        <w:rPr>
          <w:lang w:val="en-US"/>
        </w:rPr>
        <w:t>TK</w:t>
      </w:r>
      <w:proofErr w:type="gramEnd"/>
      <w:r>
        <w:t>9;ПЛ;+К;ПР1;БXTK;+KP4;+</w:t>
      </w:r>
      <w:r>
        <w:rPr>
          <w:lang w:val="en-US"/>
        </w:rPr>
        <w:t>KP</w:t>
      </w:r>
      <w:r>
        <w:t>3;+</w:t>
      </w:r>
      <w:r>
        <w:rPr>
          <w:lang w:val="en-US"/>
        </w:rPr>
        <w:t>KP</w:t>
      </w:r>
      <w:r>
        <w:t>8;-</w:t>
      </w:r>
      <w:r>
        <w:rPr>
          <w:lang w:val="en-US"/>
        </w:rPr>
        <w:t>KP</w:t>
      </w:r>
      <w:r>
        <w:t>5;+</w:t>
      </w:r>
      <w:r>
        <w:rPr>
          <w:lang w:val="en-US"/>
        </w:rPr>
        <w:t>KP</w:t>
      </w:r>
      <w:r>
        <w:t>7;+</w:t>
      </w:r>
      <w:r>
        <w:rPr>
          <w:lang w:val="en-US"/>
        </w:rPr>
        <w:t>KP</w:t>
      </w:r>
      <w:r>
        <w:t>3;</w:t>
      </w:r>
      <w:r>
        <w:rPr>
          <w:lang w:val="en-US"/>
        </w:rPr>
        <w:t>MXTK</w:t>
      </w:r>
      <w:r>
        <w:t>;ПР1;ВПЛ;КК;</w:t>
      </w:r>
      <w:r>
        <w:rPr>
          <w:lang w:val="en-US"/>
        </w:rPr>
        <w:t>TK</w:t>
      </w:r>
      <w:r>
        <w:t>9;</w:t>
      </w:r>
      <w:r>
        <w:rPr>
          <w:lang w:val="en-US"/>
        </w:rPr>
        <w:t>TK</w:t>
      </w:r>
      <w:r>
        <w:t>29;</w:t>
      </w:r>
      <w:r>
        <w:rPr>
          <w:lang w:val="en-US"/>
        </w:rPr>
        <w:t>KY</w:t>
      </w:r>
      <w:r>
        <w:t>2;</w:t>
      </w:r>
    </w:p>
    <w:p w:rsidR="0039588E" w:rsidRDefault="005123DB">
      <w:pPr>
        <w:pStyle w:val="13"/>
        <w:jc w:val="both"/>
      </w:pPr>
      <w:r>
        <w:rPr>
          <w:noProof/>
        </w:rPr>
        <w:drawing>
          <wp:inline distT="0" distB="0" distL="0" distR="0">
            <wp:extent cx="2846705" cy="21590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6705" cy="2159000"/>
                    </a:xfrm>
                    <a:prstGeom prst="rect">
                      <a:avLst/>
                    </a:prstGeom>
                    <a:solidFill>
                      <a:srgbClr val="FFFFFF"/>
                    </a:solidFill>
                    <a:ln>
                      <a:noFill/>
                    </a:ln>
                  </pic:spPr>
                </pic:pic>
              </a:graphicData>
            </a:graphic>
          </wp:inline>
        </w:drawing>
      </w:r>
    </w:p>
    <w:p w:rsidR="0039588E" w:rsidRDefault="0039588E">
      <w:pPr>
        <w:pStyle w:val="13"/>
        <w:jc w:val="both"/>
      </w:pPr>
      <w:r>
        <w:t>Н</w:t>
      </w:r>
      <w:r>
        <w:rPr>
          <w:lang w:val="en-US"/>
        </w:rPr>
        <w:t>Y</w:t>
      </w:r>
      <w:proofErr w:type="gramStart"/>
      <w:r>
        <w:t>3;</w:t>
      </w:r>
      <w:r>
        <w:rPr>
          <w:lang w:val="en-US"/>
        </w:rPr>
        <w:t>TK</w:t>
      </w:r>
      <w:proofErr w:type="gramEnd"/>
      <w:r>
        <w:t>19;ПЛ;+К;ПР3;БXTK;+KP22;+KP21;MXTK;ПР3;ВПЛ;КК;TK19;KY3;</w:t>
      </w:r>
    </w:p>
    <w:p w:rsidR="0039588E" w:rsidRDefault="005123DB">
      <w:pPr>
        <w:pStyle w:val="13"/>
        <w:jc w:val="both"/>
      </w:pPr>
      <w:r>
        <w:rPr>
          <w:noProof/>
        </w:rPr>
        <w:drawing>
          <wp:inline distT="0" distB="0" distL="0" distR="0">
            <wp:extent cx="1083945" cy="94297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083945" cy="942975"/>
                    </a:xfrm>
                    <a:prstGeom prst="rect">
                      <a:avLst/>
                    </a:prstGeom>
                    <a:solidFill>
                      <a:srgbClr val="FFFFFF"/>
                    </a:solidFill>
                    <a:ln>
                      <a:noFill/>
                    </a:ln>
                  </pic:spPr>
                </pic:pic>
              </a:graphicData>
            </a:graphic>
          </wp:inline>
        </w:drawing>
      </w:r>
    </w:p>
    <w:p w:rsidR="0039588E" w:rsidRDefault="0039588E">
      <w:pPr>
        <w:pStyle w:val="13"/>
        <w:jc w:val="both"/>
      </w:pPr>
      <w:r>
        <w:t>НY</w:t>
      </w:r>
      <w:proofErr w:type="gramStart"/>
      <w:r>
        <w:t>4;TK</w:t>
      </w:r>
      <w:proofErr w:type="gramEnd"/>
      <w:r>
        <w:t>17;ПЛ;+К;ПР5;</w:t>
      </w:r>
      <w:r>
        <w:rPr>
          <w:lang w:val="en-US"/>
        </w:rPr>
        <w:t>MXTK</w:t>
      </w:r>
      <w:r>
        <w:t>;+</w:t>
      </w:r>
      <w:r>
        <w:rPr>
          <w:lang w:val="en-US"/>
        </w:rPr>
        <w:t>KP</w:t>
      </w:r>
      <w:r>
        <w:t>20;-</w:t>
      </w:r>
      <w:r>
        <w:rPr>
          <w:lang w:val="en-US"/>
        </w:rPr>
        <w:t>KP</w:t>
      </w:r>
      <w:r>
        <w:t>12;+</w:t>
      </w:r>
      <w:r>
        <w:rPr>
          <w:lang w:val="en-US"/>
        </w:rPr>
        <w:t>KP</w:t>
      </w:r>
      <w:r>
        <w:t>17;+</w:t>
      </w:r>
      <w:r>
        <w:rPr>
          <w:lang w:val="en-US"/>
        </w:rPr>
        <w:t>KP</w:t>
      </w:r>
      <w:r>
        <w:t>1;+KP19;-KP2;+KP18;-KP12;MXTK;ПР5;ВПЛ;КК;</w:t>
      </w:r>
    </w:p>
    <w:p w:rsidR="0039588E" w:rsidRDefault="0039588E">
      <w:pPr>
        <w:pStyle w:val="13"/>
        <w:jc w:val="both"/>
      </w:pPr>
      <w:r>
        <w:t>TK</w:t>
      </w:r>
      <w:proofErr w:type="gramStart"/>
      <w:r>
        <w:t>17;TK</w:t>
      </w:r>
      <w:proofErr w:type="gramEnd"/>
      <w:r>
        <w:t>34;KY4;</w:t>
      </w:r>
    </w:p>
    <w:p w:rsidR="0039588E" w:rsidRDefault="005123DB">
      <w:pPr>
        <w:pStyle w:val="13"/>
        <w:jc w:val="both"/>
      </w:pPr>
      <w:r>
        <w:rPr>
          <w:noProof/>
        </w:rPr>
        <w:lastRenderedPageBreak/>
        <w:drawing>
          <wp:inline distT="0" distB="0" distL="0" distR="0">
            <wp:extent cx="3572510" cy="263017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72510" cy="2630170"/>
                    </a:xfrm>
                    <a:prstGeom prst="rect">
                      <a:avLst/>
                    </a:prstGeom>
                    <a:solidFill>
                      <a:srgbClr val="FFFFFF"/>
                    </a:solidFill>
                    <a:ln>
                      <a:noFill/>
                    </a:ln>
                  </pic:spPr>
                </pic:pic>
              </a:graphicData>
            </a:graphic>
          </wp:inline>
        </w:drawing>
      </w:r>
    </w:p>
    <w:p w:rsidR="0039588E" w:rsidRDefault="0039588E">
      <w:pPr>
        <w:pStyle w:val="13"/>
        <w:jc w:val="both"/>
      </w:pPr>
      <w:r>
        <w:t>НY</w:t>
      </w:r>
      <w:proofErr w:type="gramStart"/>
      <w:r>
        <w:t>5;TK</w:t>
      </w:r>
      <w:proofErr w:type="gramEnd"/>
      <w:r>
        <w:t>25;ПЛ;+К;ПР7;БXTK;+KP28;+KP27;MXTK;ПР7;ВПЛ;КК;</w:t>
      </w:r>
      <w:r>
        <w:rPr>
          <w:lang w:val="en-US"/>
        </w:rPr>
        <w:t>TK</w:t>
      </w:r>
      <w:r>
        <w:t>25;</w:t>
      </w:r>
      <w:r>
        <w:rPr>
          <w:lang w:val="en-US"/>
        </w:rPr>
        <w:t>TK</w:t>
      </w:r>
      <w:r>
        <w:t>27;</w:t>
      </w:r>
      <w:r>
        <w:rPr>
          <w:lang w:val="en-US"/>
        </w:rPr>
        <w:t>KY</w:t>
      </w:r>
      <w:r>
        <w:t>5;</w:t>
      </w:r>
    </w:p>
    <w:p w:rsidR="0039588E" w:rsidRDefault="005123DB">
      <w:pPr>
        <w:pStyle w:val="13"/>
        <w:jc w:val="both"/>
      </w:pPr>
      <w:r>
        <w:rPr>
          <w:noProof/>
        </w:rPr>
        <w:drawing>
          <wp:inline distT="0" distB="0" distL="0" distR="0">
            <wp:extent cx="989965" cy="353504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89965" cy="3535045"/>
                    </a:xfrm>
                    <a:prstGeom prst="rect">
                      <a:avLst/>
                    </a:prstGeom>
                    <a:solidFill>
                      <a:srgbClr val="FFFFFF"/>
                    </a:solidFill>
                    <a:ln>
                      <a:noFill/>
                    </a:ln>
                  </pic:spPr>
                </pic:pic>
              </a:graphicData>
            </a:graphic>
          </wp:inline>
        </w:drawing>
      </w:r>
    </w:p>
    <w:p w:rsidR="0039588E" w:rsidRDefault="0039588E">
      <w:pPr>
        <w:pStyle w:val="13"/>
        <w:jc w:val="both"/>
      </w:pPr>
      <w:r>
        <w:t>Н</w:t>
      </w:r>
      <w:r>
        <w:rPr>
          <w:lang w:val="en-US"/>
        </w:rPr>
        <w:t>Y</w:t>
      </w:r>
      <w:proofErr w:type="gramStart"/>
      <w:r>
        <w:t>6;</w:t>
      </w:r>
      <w:r>
        <w:rPr>
          <w:lang w:val="en-US"/>
        </w:rPr>
        <w:t>TK</w:t>
      </w:r>
      <w:proofErr w:type="gramEnd"/>
      <w:r>
        <w:t>20;-</w:t>
      </w:r>
      <w:r>
        <w:rPr>
          <w:lang w:val="en-US"/>
        </w:rPr>
        <w:t>KP</w:t>
      </w:r>
      <w:r>
        <w:t>0;+</w:t>
      </w:r>
      <w:r>
        <w:rPr>
          <w:lang w:val="en-US"/>
        </w:rPr>
        <w:t>KP</w:t>
      </w:r>
      <w:r>
        <w:t>24;ПР8;-</w:t>
      </w:r>
      <w:r>
        <w:rPr>
          <w:lang w:val="en-US"/>
        </w:rPr>
        <w:t>KP</w:t>
      </w:r>
      <w:r>
        <w:t>23;ПР9;+KP25;-KP0;TK22;KY6;</w:t>
      </w:r>
    </w:p>
    <w:p w:rsidR="0039588E" w:rsidRDefault="005123DB">
      <w:pPr>
        <w:pStyle w:val="13"/>
        <w:jc w:val="both"/>
      </w:pPr>
      <w:r>
        <w:rPr>
          <w:noProof/>
        </w:rPr>
        <w:drawing>
          <wp:inline distT="0" distB="0" distL="0" distR="0">
            <wp:extent cx="1659255" cy="286575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659255" cy="2865755"/>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lastRenderedPageBreak/>
        <w:t>Вид всех построений будет таким:</w:t>
      </w:r>
    </w:p>
    <w:p w:rsidR="0039588E" w:rsidRDefault="005123DB">
      <w:pPr>
        <w:pStyle w:val="13"/>
        <w:jc w:val="both"/>
      </w:pPr>
      <w:r>
        <w:rPr>
          <w:noProof/>
        </w:rPr>
        <w:drawing>
          <wp:inline distT="0" distB="0" distL="0" distR="0">
            <wp:extent cx="6325235" cy="39217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325235" cy="392176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Далее можно строить программу, используя вызовы подпрограмм с угловыми разворотами.</w:t>
      </w:r>
    </w:p>
    <w:p w:rsidR="0039588E" w:rsidRDefault="0039588E">
      <w:pPr>
        <w:pStyle w:val="13"/>
        <w:jc w:val="both"/>
      </w:pPr>
      <w:r>
        <w:t>НП;</w:t>
      </w:r>
    </w:p>
    <w:p w:rsidR="0039588E" w:rsidRDefault="0039588E">
      <w:pPr>
        <w:pStyle w:val="13"/>
        <w:jc w:val="both"/>
      </w:pPr>
      <w:r>
        <w:t>TK</w:t>
      </w:r>
      <w:proofErr w:type="gramStart"/>
      <w:r>
        <w:t>24;БД</w:t>
      </w:r>
      <w:proofErr w:type="gramEnd"/>
      <w:r>
        <w:t>;TK19;ВД;Обу3+1+0;</w:t>
      </w:r>
    </w:p>
    <w:p w:rsidR="0039588E" w:rsidRDefault="0039588E">
      <w:pPr>
        <w:pStyle w:val="13"/>
        <w:jc w:val="both"/>
      </w:pPr>
      <w:r>
        <w:t>Вид на экране:</w:t>
      </w:r>
    </w:p>
    <w:p w:rsidR="0039588E" w:rsidRDefault="005123DB">
      <w:pPr>
        <w:pStyle w:val="13"/>
        <w:jc w:val="both"/>
      </w:pPr>
      <w:r>
        <w:rPr>
          <w:noProof/>
        </w:rPr>
        <w:drawing>
          <wp:inline distT="0" distB="0" distL="0" distR="0">
            <wp:extent cx="5363845" cy="33274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63845" cy="3327400"/>
                    </a:xfrm>
                    <a:prstGeom prst="rect">
                      <a:avLst/>
                    </a:prstGeom>
                    <a:solidFill>
                      <a:srgbClr val="FFFFFF"/>
                    </a:solidFill>
                    <a:ln>
                      <a:noFill/>
                    </a:ln>
                  </pic:spPr>
                </pic:pic>
              </a:graphicData>
            </a:graphic>
          </wp:inline>
        </w:drawing>
      </w:r>
    </w:p>
    <w:p w:rsidR="0039588E" w:rsidRDefault="0039588E">
      <w:pPr>
        <w:pStyle w:val="13"/>
        <w:jc w:val="both"/>
      </w:pPr>
      <w:proofErr w:type="gramStart"/>
      <w:r>
        <w:t>БД;TK</w:t>
      </w:r>
      <w:proofErr w:type="gramEnd"/>
      <w:r>
        <w:t>11;ВД;Обу1+1+0;Обу1+2-120;</w:t>
      </w:r>
    </w:p>
    <w:p w:rsidR="0039588E" w:rsidRDefault="0039588E">
      <w:pPr>
        <w:pStyle w:val="13"/>
        <w:jc w:val="both"/>
      </w:pPr>
      <w:r>
        <w:t>Вид на экране:</w:t>
      </w:r>
    </w:p>
    <w:p w:rsidR="0039588E" w:rsidRDefault="005123DB">
      <w:pPr>
        <w:pStyle w:val="13"/>
        <w:jc w:val="both"/>
      </w:pPr>
      <w:r>
        <w:rPr>
          <w:noProof/>
        </w:rPr>
        <w:lastRenderedPageBreak/>
        <w:drawing>
          <wp:inline distT="0" distB="0" distL="0" distR="0">
            <wp:extent cx="6042660" cy="4279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042660" cy="4279900"/>
                    </a:xfrm>
                    <a:prstGeom prst="rect">
                      <a:avLst/>
                    </a:prstGeom>
                    <a:solidFill>
                      <a:srgbClr val="FFFFFF"/>
                    </a:solidFill>
                    <a:ln>
                      <a:noFill/>
                    </a:ln>
                  </pic:spPr>
                </pic:pic>
              </a:graphicData>
            </a:graphic>
          </wp:inline>
        </w:drawing>
      </w:r>
    </w:p>
    <w:p w:rsidR="0039588E" w:rsidRDefault="0039588E">
      <w:pPr>
        <w:pStyle w:val="13"/>
        <w:jc w:val="both"/>
      </w:pPr>
      <w:proofErr w:type="gramStart"/>
      <w:r>
        <w:t>БД;TK</w:t>
      </w:r>
      <w:proofErr w:type="gramEnd"/>
      <w:r>
        <w:t>9;ВД;Обу2+1+0;Обу2+2-120;</w:t>
      </w:r>
    </w:p>
    <w:p w:rsidR="0039588E" w:rsidRDefault="0039588E">
      <w:pPr>
        <w:pStyle w:val="13"/>
        <w:jc w:val="both"/>
      </w:pPr>
      <w:r>
        <w:t>Вид на экране:</w:t>
      </w:r>
    </w:p>
    <w:p w:rsidR="0039588E" w:rsidRDefault="005123DB">
      <w:pPr>
        <w:pStyle w:val="13"/>
        <w:jc w:val="both"/>
      </w:pPr>
      <w:r>
        <w:rPr>
          <w:noProof/>
        </w:rPr>
        <w:drawing>
          <wp:inline distT="0" distB="0" distL="0" distR="0">
            <wp:extent cx="6589395" cy="437388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589395" cy="4373880"/>
                    </a:xfrm>
                    <a:prstGeom prst="rect">
                      <a:avLst/>
                    </a:prstGeom>
                    <a:solidFill>
                      <a:srgbClr val="FFFFFF"/>
                    </a:solidFill>
                    <a:ln>
                      <a:noFill/>
                    </a:ln>
                  </pic:spPr>
                </pic:pic>
              </a:graphicData>
            </a:graphic>
          </wp:inline>
        </w:drawing>
      </w:r>
    </w:p>
    <w:p w:rsidR="0039588E" w:rsidRDefault="0039588E">
      <w:pPr>
        <w:pStyle w:val="13"/>
        <w:jc w:val="both"/>
      </w:pPr>
      <w:proofErr w:type="gramStart"/>
      <w:r>
        <w:t>БД;TK</w:t>
      </w:r>
      <w:proofErr w:type="gramEnd"/>
      <w:r>
        <w:t>17;ВД;Обу4+1+0;Обу4+2-120;</w:t>
      </w:r>
    </w:p>
    <w:p w:rsidR="0039588E" w:rsidRDefault="0039588E">
      <w:pPr>
        <w:pStyle w:val="13"/>
        <w:jc w:val="both"/>
      </w:pPr>
      <w:r>
        <w:t>Вид на экране:</w:t>
      </w:r>
    </w:p>
    <w:p w:rsidR="0039588E" w:rsidRDefault="005123DB">
      <w:pPr>
        <w:pStyle w:val="13"/>
        <w:jc w:val="both"/>
      </w:pPr>
      <w:r>
        <w:rPr>
          <w:noProof/>
        </w:rPr>
        <w:lastRenderedPageBreak/>
        <w:drawing>
          <wp:inline distT="0" distB="0" distL="0" distR="0">
            <wp:extent cx="6749415" cy="496824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749415" cy="4968240"/>
                    </a:xfrm>
                    <a:prstGeom prst="rect">
                      <a:avLst/>
                    </a:prstGeom>
                    <a:solidFill>
                      <a:srgbClr val="FFFFFF"/>
                    </a:solidFill>
                    <a:ln>
                      <a:noFill/>
                    </a:ln>
                  </pic:spPr>
                </pic:pic>
              </a:graphicData>
            </a:graphic>
          </wp:inline>
        </w:drawing>
      </w:r>
    </w:p>
    <w:p w:rsidR="0039588E" w:rsidRDefault="0039588E">
      <w:pPr>
        <w:pStyle w:val="13"/>
        <w:jc w:val="both"/>
      </w:pPr>
      <w:proofErr w:type="gramStart"/>
      <w:r>
        <w:t>БД;TK</w:t>
      </w:r>
      <w:proofErr w:type="gramEnd"/>
      <w:r>
        <w:t>25;ВД;Обу5+1+0;Обу5+3-90;</w:t>
      </w:r>
    </w:p>
    <w:p w:rsidR="0039588E" w:rsidRDefault="0039588E">
      <w:pPr>
        <w:pStyle w:val="13"/>
        <w:jc w:val="both"/>
      </w:pPr>
      <w:r>
        <w:t>Вид на экране:</w:t>
      </w:r>
    </w:p>
    <w:p w:rsidR="0039588E" w:rsidRDefault="005123DB">
      <w:pPr>
        <w:pStyle w:val="13"/>
        <w:jc w:val="both"/>
      </w:pPr>
      <w:r>
        <w:rPr>
          <w:noProof/>
        </w:rPr>
        <w:lastRenderedPageBreak/>
        <w:drawing>
          <wp:inline distT="0" distB="0" distL="0" distR="0">
            <wp:extent cx="6749415" cy="51752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749415" cy="5175250"/>
                    </a:xfrm>
                    <a:prstGeom prst="rect">
                      <a:avLst/>
                    </a:prstGeom>
                    <a:solidFill>
                      <a:srgbClr val="FFFFFF"/>
                    </a:solidFill>
                    <a:ln>
                      <a:noFill/>
                    </a:ln>
                  </pic:spPr>
                </pic:pic>
              </a:graphicData>
            </a:graphic>
          </wp:inline>
        </w:drawing>
      </w:r>
    </w:p>
    <w:p w:rsidR="0039588E" w:rsidRDefault="0039588E">
      <w:pPr>
        <w:pStyle w:val="13"/>
        <w:jc w:val="both"/>
      </w:pPr>
      <w:proofErr w:type="gramStart"/>
      <w:r>
        <w:t>БД;TK</w:t>
      </w:r>
      <w:proofErr w:type="gramEnd"/>
      <w:r>
        <w:t>23;ВД;ПЛ;ПР6;+К;БXTK;+KP26;TK20;Обу6+1+0;Обу6+3-90;ВПЛ;КК;БД;TK24;ВД;</w:t>
      </w:r>
    </w:p>
    <w:p w:rsidR="0039588E" w:rsidRDefault="0039588E">
      <w:pPr>
        <w:pStyle w:val="13"/>
        <w:jc w:val="both"/>
      </w:pPr>
      <w:r>
        <w:t>КП;</w:t>
      </w:r>
    </w:p>
    <w:p w:rsidR="0039588E" w:rsidRDefault="0039588E">
      <w:pPr>
        <w:pStyle w:val="13"/>
        <w:jc w:val="both"/>
      </w:pPr>
      <w:r>
        <w:t>Окончательный вид на экране:</w:t>
      </w:r>
    </w:p>
    <w:p w:rsidR="0039588E" w:rsidRDefault="005123DB">
      <w:pPr>
        <w:pStyle w:val="13"/>
        <w:jc w:val="both"/>
        <w:rPr>
          <w:b/>
        </w:rPr>
      </w:pPr>
      <w:r>
        <w:rPr>
          <w:noProof/>
        </w:rPr>
        <w:lastRenderedPageBreak/>
        <w:drawing>
          <wp:inline distT="0" distB="0" distL="0" distR="0">
            <wp:extent cx="6749415" cy="49022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rPr>
          <w:b/>
        </w:rPr>
      </w:pPr>
    </w:p>
    <w:p w:rsidR="0039588E" w:rsidRDefault="0039588E">
      <w:pPr>
        <w:pStyle w:val="13"/>
        <w:rPr>
          <w:b/>
        </w:rPr>
      </w:pPr>
      <w:r>
        <w:rPr>
          <w:b/>
        </w:rPr>
        <w:t xml:space="preserve">Текст программы для МТР </w:t>
      </w:r>
      <w:proofErr w:type="gramStart"/>
      <w:r>
        <w:rPr>
          <w:b/>
        </w:rPr>
        <w:t>формируем</w:t>
      </w:r>
      <w:proofErr w:type="gramEnd"/>
      <w:r>
        <w:rPr>
          <w:b/>
        </w:rPr>
        <w:t xml:space="preserve"> нажав ПРОГРАММА (РМ33, </w:t>
      </w:r>
      <w:r>
        <w:rPr>
          <w:b/>
          <w:lang w:val="en-US"/>
        </w:rPr>
        <w:t>CNC</w:t>
      </w:r>
      <w:r>
        <w:rPr>
          <w:b/>
        </w:rPr>
        <w:t xml:space="preserve">4, </w:t>
      </w:r>
      <w:r>
        <w:rPr>
          <w:b/>
          <w:lang w:val="en-US"/>
        </w:rPr>
        <w:t>CNC</w:t>
      </w:r>
      <w:r>
        <w:rPr>
          <w:b/>
        </w:rPr>
        <w:t>7000) в зависимости от системы управления.</w:t>
      </w:r>
    </w:p>
    <w:p w:rsidR="0039588E" w:rsidRDefault="0039588E">
      <w:pPr>
        <w:pStyle w:val="13"/>
      </w:pPr>
      <w:r>
        <w:t xml:space="preserve">При этом, для их установки кликните на </w:t>
      </w:r>
      <w:r w:rsidR="005123DB">
        <w:rPr>
          <w:noProof/>
        </w:rPr>
        <w:drawing>
          <wp:inline distT="0" distB="0" distL="0" distR="0">
            <wp:extent cx="2620645" cy="60325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620645" cy="603250"/>
                    </a:xfrm>
                    <a:prstGeom prst="rect">
                      <a:avLst/>
                    </a:prstGeom>
                    <a:solidFill>
                      <a:srgbClr val="FFFFFF"/>
                    </a:solidFill>
                    <a:ln>
                      <a:noFill/>
                    </a:ln>
                  </pic:spPr>
                </pic:pic>
              </a:graphicData>
            </a:graphic>
          </wp:inline>
        </w:drawing>
      </w:r>
      <w:r>
        <w:t xml:space="preserve"> их наименовании мышью дважды.</w:t>
      </w:r>
    </w:p>
    <w:p w:rsidR="0039588E" w:rsidRDefault="005123DB">
      <w:pPr>
        <w:pStyle w:val="13"/>
      </w:pPr>
      <w:r>
        <w:rPr>
          <w:b/>
          <w:noProof/>
        </w:rPr>
        <w:lastRenderedPageBreak/>
        <w:drawing>
          <wp:inline distT="0" distB="0" distL="0" distR="0">
            <wp:extent cx="6749415" cy="49022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749415" cy="4902200"/>
                    </a:xfrm>
                    <a:prstGeom prst="rect">
                      <a:avLst/>
                    </a:prstGeom>
                    <a:solidFill>
                      <a:srgbClr val="FFFFFF"/>
                    </a:solidFill>
                    <a:ln>
                      <a:noFill/>
                    </a:ln>
                  </pic:spPr>
                </pic:pic>
              </a:graphicData>
            </a:graphic>
          </wp:inline>
        </w:drawing>
      </w:r>
    </w:p>
    <w:p w:rsidR="0039588E" w:rsidRDefault="0039588E">
      <w:pPr>
        <w:pStyle w:val="13"/>
      </w:pPr>
      <w:r>
        <w:t>Полученный текст программы для МТР.</w:t>
      </w:r>
    </w:p>
    <w:p w:rsidR="0039588E" w:rsidRDefault="0039588E">
      <w:pPr>
        <w:pStyle w:val="13"/>
      </w:pPr>
      <w:r>
        <w:t>1001+</w:t>
      </w:r>
    </w:p>
    <w:p w:rsidR="0039588E" w:rsidRDefault="0039588E">
      <w:pPr>
        <w:pStyle w:val="13"/>
      </w:pPr>
      <w:r>
        <w:t>7</w:t>
      </w:r>
    </w:p>
    <w:p w:rsidR="0039588E" w:rsidRDefault="0039588E">
      <w:pPr>
        <w:pStyle w:val="13"/>
      </w:pPr>
      <w:r>
        <w:t>29</w:t>
      </w:r>
    </w:p>
    <w:p w:rsidR="0039588E" w:rsidRDefault="0039588E">
      <w:pPr>
        <w:pStyle w:val="13"/>
      </w:pPr>
      <w:r>
        <w:t>-12+</w:t>
      </w:r>
    </w:p>
    <w:p w:rsidR="0039588E" w:rsidRDefault="0039588E">
      <w:pPr>
        <w:pStyle w:val="13"/>
      </w:pPr>
      <w:r>
        <w:t>+25++12++</w:t>
      </w:r>
    </w:p>
    <w:p w:rsidR="0039588E" w:rsidRDefault="0039588E">
      <w:pPr>
        <w:pStyle w:val="13"/>
      </w:pPr>
      <w:r>
        <w:t>-33+84-125++</w:t>
      </w:r>
    </w:p>
    <w:p w:rsidR="0039588E" w:rsidRDefault="0039588E">
      <w:pPr>
        <w:pStyle w:val="13"/>
      </w:pPr>
      <w:r>
        <w:t>-16-2-7-7+</w:t>
      </w:r>
    </w:p>
    <w:p w:rsidR="0039588E" w:rsidRDefault="0039588E">
      <w:pPr>
        <w:pStyle w:val="13"/>
      </w:pPr>
      <w:r>
        <w:t>+-165+154-82+</w:t>
      </w:r>
    </w:p>
    <w:p w:rsidR="0039588E" w:rsidRDefault="0039588E">
      <w:pPr>
        <w:pStyle w:val="13"/>
      </w:pPr>
      <w:r>
        <w:t>+16-2+9+5+</w:t>
      </w:r>
    </w:p>
    <w:p w:rsidR="0039588E" w:rsidRDefault="0039588E">
      <w:pPr>
        <w:pStyle w:val="13"/>
      </w:pPr>
      <w:r>
        <w:t>+33+84-92+84+</w:t>
      </w:r>
    </w:p>
    <w:p w:rsidR="0039588E" w:rsidRDefault="0039588E">
      <w:pPr>
        <w:pStyle w:val="13"/>
      </w:pPr>
      <w:r>
        <w:t>8</w:t>
      </w:r>
    </w:p>
    <w:p w:rsidR="0039588E" w:rsidRDefault="0039588E">
      <w:pPr>
        <w:pStyle w:val="13"/>
      </w:pPr>
      <w:r>
        <w:t>38</w:t>
      </w:r>
    </w:p>
    <w:p w:rsidR="0039588E" w:rsidRDefault="0039588E">
      <w:pPr>
        <w:pStyle w:val="13"/>
      </w:pPr>
      <w:r>
        <w:t>-12+</w:t>
      </w:r>
    </w:p>
    <w:p w:rsidR="0039588E" w:rsidRDefault="0039588E">
      <w:pPr>
        <w:pStyle w:val="13"/>
      </w:pPr>
      <w:r>
        <w:t>+177+102</w:t>
      </w:r>
    </w:p>
    <w:p w:rsidR="0039588E" w:rsidRDefault="0039588E">
      <w:pPr>
        <w:pStyle w:val="13"/>
      </w:pPr>
      <w:r>
        <w:t>1001-</w:t>
      </w:r>
    </w:p>
    <w:p w:rsidR="0039588E" w:rsidRDefault="0039588E">
      <w:pPr>
        <w:pStyle w:val="13"/>
      </w:pPr>
      <w:r>
        <w:t>1002+</w:t>
      </w:r>
    </w:p>
    <w:p w:rsidR="0039588E" w:rsidRDefault="0039588E">
      <w:pPr>
        <w:pStyle w:val="13"/>
      </w:pPr>
      <w:r>
        <w:t>7</w:t>
      </w:r>
    </w:p>
    <w:p w:rsidR="0039588E" w:rsidRDefault="0039588E">
      <w:pPr>
        <w:pStyle w:val="13"/>
      </w:pPr>
      <w:r>
        <w:t>29</w:t>
      </w:r>
    </w:p>
    <w:p w:rsidR="0039588E" w:rsidRDefault="0039588E">
      <w:pPr>
        <w:pStyle w:val="13"/>
      </w:pPr>
      <w:r>
        <w:t>+12+</w:t>
      </w:r>
    </w:p>
    <w:p w:rsidR="0039588E" w:rsidRDefault="0039588E">
      <w:pPr>
        <w:pStyle w:val="13"/>
      </w:pPr>
      <w:r>
        <w:t>-25+-12++</w:t>
      </w:r>
    </w:p>
    <w:p w:rsidR="0039588E" w:rsidRDefault="0039588E">
      <w:pPr>
        <w:pStyle w:val="13"/>
      </w:pPr>
      <w:r>
        <w:t>+172-116+125++</w:t>
      </w:r>
    </w:p>
    <w:p w:rsidR="0039588E" w:rsidRDefault="0039588E">
      <w:pPr>
        <w:pStyle w:val="13"/>
      </w:pPr>
      <w:r>
        <w:t>+5+14-4+9+</w:t>
      </w:r>
    </w:p>
    <w:p w:rsidR="0039588E" w:rsidRDefault="0039588E">
      <w:pPr>
        <w:pStyle w:val="13"/>
      </w:pPr>
      <w:r>
        <w:t>++203+178+101-</w:t>
      </w:r>
    </w:p>
    <w:p w:rsidR="0039588E" w:rsidRDefault="0039588E">
      <w:pPr>
        <w:pStyle w:val="13"/>
      </w:pPr>
      <w:r>
        <w:t>-5+14-9+5+</w:t>
      </w:r>
    </w:p>
    <w:p w:rsidR="0039588E" w:rsidRDefault="0039588E">
      <w:pPr>
        <w:pStyle w:val="13"/>
      </w:pPr>
      <w:r>
        <w:t>-172-116-47-116+</w:t>
      </w:r>
    </w:p>
    <w:p w:rsidR="0039588E" w:rsidRDefault="0039588E">
      <w:pPr>
        <w:pStyle w:val="13"/>
      </w:pPr>
      <w:r>
        <w:t>8</w:t>
      </w:r>
    </w:p>
    <w:p w:rsidR="0039588E" w:rsidRDefault="0039588E">
      <w:pPr>
        <w:pStyle w:val="13"/>
      </w:pPr>
      <w:r>
        <w:t>38</w:t>
      </w:r>
    </w:p>
    <w:p w:rsidR="0039588E" w:rsidRDefault="0039588E">
      <w:pPr>
        <w:pStyle w:val="13"/>
      </w:pPr>
      <w:r>
        <w:t>+12+</w:t>
      </w:r>
    </w:p>
    <w:p w:rsidR="0039588E" w:rsidRDefault="0039588E">
      <w:pPr>
        <w:pStyle w:val="13"/>
      </w:pPr>
      <w:r>
        <w:t>+514+297</w:t>
      </w:r>
    </w:p>
    <w:p w:rsidR="0039588E" w:rsidRDefault="0039588E">
      <w:pPr>
        <w:pStyle w:val="13"/>
      </w:pPr>
      <w:r>
        <w:t>1002-</w:t>
      </w:r>
    </w:p>
    <w:p w:rsidR="0039588E" w:rsidRDefault="0039588E">
      <w:pPr>
        <w:pStyle w:val="13"/>
      </w:pPr>
      <w:r>
        <w:lastRenderedPageBreak/>
        <w:t>1003+</w:t>
      </w:r>
    </w:p>
    <w:p w:rsidR="0039588E" w:rsidRDefault="0039588E">
      <w:pPr>
        <w:pStyle w:val="13"/>
      </w:pPr>
      <w:r>
        <w:t>7</w:t>
      </w:r>
    </w:p>
    <w:p w:rsidR="0039588E" w:rsidRDefault="0039588E">
      <w:pPr>
        <w:pStyle w:val="13"/>
      </w:pPr>
      <w:r>
        <w:t>29</w:t>
      </w:r>
    </w:p>
    <w:p w:rsidR="0039588E" w:rsidRDefault="0039588E">
      <w:pPr>
        <w:pStyle w:val="13"/>
      </w:pPr>
      <w:r>
        <w:t>+6-11</w:t>
      </w:r>
    </w:p>
    <w:p w:rsidR="0039588E" w:rsidRDefault="0039588E">
      <w:pPr>
        <w:pStyle w:val="13"/>
      </w:pPr>
      <w:r>
        <w:t>-12+22-6+11+</w:t>
      </w:r>
    </w:p>
    <w:p w:rsidR="0039588E" w:rsidRDefault="0039588E">
      <w:pPr>
        <w:pStyle w:val="13"/>
      </w:pPr>
      <w:r>
        <w:t>+++35-61+</w:t>
      </w:r>
    </w:p>
    <w:p w:rsidR="0039588E" w:rsidRDefault="0039588E">
      <w:pPr>
        <w:pStyle w:val="13"/>
      </w:pPr>
      <w:r>
        <w:t>8</w:t>
      </w:r>
    </w:p>
    <w:p w:rsidR="0039588E" w:rsidRDefault="0039588E">
      <w:pPr>
        <w:pStyle w:val="13"/>
      </w:pPr>
      <w:r>
        <w:t>38</w:t>
      </w:r>
    </w:p>
    <w:p w:rsidR="0039588E" w:rsidRDefault="0039588E">
      <w:pPr>
        <w:pStyle w:val="13"/>
      </w:pPr>
      <w:r>
        <w:t>+6-11</w:t>
      </w:r>
    </w:p>
    <w:p w:rsidR="0039588E" w:rsidRDefault="0039588E">
      <w:pPr>
        <w:pStyle w:val="13"/>
      </w:pPr>
      <w:r>
        <w:t>1003-</w:t>
      </w:r>
    </w:p>
    <w:p w:rsidR="0039588E" w:rsidRDefault="0039588E">
      <w:pPr>
        <w:pStyle w:val="13"/>
      </w:pPr>
      <w:r>
        <w:t>1004+</w:t>
      </w:r>
    </w:p>
    <w:p w:rsidR="0039588E" w:rsidRDefault="0039588E">
      <w:pPr>
        <w:pStyle w:val="13"/>
      </w:pPr>
      <w:r>
        <w:t>7</w:t>
      </w:r>
    </w:p>
    <w:p w:rsidR="0039588E" w:rsidRDefault="0039588E">
      <w:pPr>
        <w:pStyle w:val="13"/>
      </w:pPr>
      <w:r>
        <w:t>29</w:t>
      </w:r>
    </w:p>
    <w:p w:rsidR="0039588E" w:rsidRDefault="0039588E">
      <w:pPr>
        <w:pStyle w:val="13"/>
      </w:pPr>
      <w:r>
        <w:t>-10+8</w:t>
      </w:r>
    </w:p>
    <w:p w:rsidR="0039588E" w:rsidRDefault="0039588E">
      <w:pPr>
        <w:pStyle w:val="13"/>
      </w:pPr>
      <w:r>
        <w:t>+19-16+10-8+</w:t>
      </w:r>
    </w:p>
    <w:p w:rsidR="0039588E" w:rsidRDefault="0039588E">
      <w:pPr>
        <w:pStyle w:val="13"/>
      </w:pPr>
      <w:r>
        <w:t>+98+61+146-125-</w:t>
      </w:r>
    </w:p>
    <w:p w:rsidR="0039588E" w:rsidRDefault="0039588E">
      <w:pPr>
        <w:pStyle w:val="13"/>
      </w:pPr>
      <w:r>
        <w:t>-2+29-4+15+</w:t>
      </w:r>
    </w:p>
    <w:p w:rsidR="0039588E" w:rsidRDefault="0039588E">
      <w:pPr>
        <w:pStyle w:val="13"/>
      </w:pPr>
      <w:r>
        <w:t>-399-230-45-382+</w:t>
      </w:r>
    </w:p>
    <w:p w:rsidR="0039588E" w:rsidRDefault="0039588E">
      <w:pPr>
        <w:pStyle w:val="13"/>
      </w:pPr>
      <w:r>
        <w:t>+24-16+14-6+</w:t>
      </w:r>
    </w:p>
    <w:p w:rsidR="0039588E" w:rsidRDefault="0039588E">
      <w:pPr>
        <w:pStyle w:val="13"/>
      </w:pPr>
      <w:r>
        <w:t>+219+38+137-135-</w:t>
      </w:r>
    </w:p>
    <w:p w:rsidR="0039588E" w:rsidRDefault="0039588E">
      <w:pPr>
        <w:pStyle w:val="13"/>
      </w:pPr>
      <w:r>
        <w:t>+14+8+4+9+</w:t>
      </w:r>
    </w:p>
    <w:p w:rsidR="0039588E" w:rsidRDefault="0039588E">
      <w:pPr>
        <w:pStyle w:val="13"/>
      </w:pPr>
      <w:r>
        <w:t>+45+110+192-15-</w:t>
      </w:r>
    </w:p>
    <w:p w:rsidR="0039588E" w:rsidRDefault="0039588E">
      <w:pPr>
        <w:pStyle w:val="13"/>
      </w:pPr>
      <w:r>
        <w:t>8</w:t>
      </w:r>
    </w:p>
    <w:p w:rsidR="0039588E" w:rsidRDefault="0039588E">
      <w:pPr>
        <w:pStyle w:val="13"/>
      </w:pPr>
      <w:r>
        <w:t>38</w:t>
      </w:r>
    </w:p>
    <w:p w:rsidR="0039588E" w:rsidRDefault="0039588E">
      <w:pPr>
        <w:pStyle w:val="13"/>
      </w:pPr>
      <w:r>
        <w:t>-10+8</w:t>
      </w:r>
    </w:p>
    <w:p w:rsidR="0039588E" w:rsidRDefault="0039588E">
      <w:pPr>
        <w:pStyle w:val="13"/>
      </w:pPr>
      <w:r>
        <w:t>+349-398</w:t>
      </w:r>
    </w:p>
    <w:p w:rsidR="0039588E" w:rsidRDefault="0039588E">
      <w:pPr>
        <w:pStyle w:val="13"/>
      </w:pPr>
      <w:r>
        <w:t>1004-</w:t>
      </w:r>
    </w:p>
    <w:p w:rsidR="0039588E" w:rsidRDefault="0039588E">
      <w:pPr>
        <w:pStyle w:val="13"/>
      </w:pPr>
      <w:r>
        <w:t>1005+</w:t>
      </w:r>
    </w:p>
    <w:p w:rsidR="0039588E" w:rsidRDefault="0039588E">
      <w:pPr>
        <w:pStyle w:val="13"/>
      </w:pPr>
      <w:r>
        <w:t>7</w:t>
      </w:r>
    </w:p>
    <w:p w:rsidR="0039588E" w:rsidRDefault="0039588E">
      <w:pPr>
        <w:pStyle w:val="13"/>
      </w:pPr>
      <w:r>
        <w:t>29</w:t>
      </w:r>
    </w:p>
    <w:p w:rsidR="0039588E" w:rsidRDefault="0039588E">
      <w:pPr>
        <w:pStyle w:val="13"/>
      </w:pPr>
      <w:r>
        <w:t>+9+9</w:t>
      </w:r>
    </w:p>
    <w:p w:rsidR="0039588E" w:rsidRDefault="0039588E">
      <w:pPr>
        <w:pStyle w:val="13"/>
      </w:pPr>
      <w:r>
        <w:t>-18-18-9-9+</w:t>
      </w:r>
    </w:p>
    <w:p w:rsidR="0039588E" w:rsidRDefault="0039588E">
      <w:pPr>
        <w:pStyle w:val="13"/>
      </w:pPr>
      <w:r>
        <w:t>+++18+18+</w:t>
      </w:r>
    </w:p>
    <w:p w:rsidR="0039588E" w:rsidRDefault="0039588E">
      <w:pPr>
        <w:pStyle w:val="13"/>
      </w:pPr>
      <w:r>
        <w:t>8</w:t>
      </w:r>
    </w:p>
    <w:p w:rsidR="0039588E" w:rsidRDefault="0039588E">
      <w:pPr>
        <w:pStyle w:val="13"/>
      </w:pPr>
      <w:r>
        <w:t>38</w:t>
      </w:r>
    </w:p>
    <w:p w:rsidR="0039588E" w:rsidRDefault="0039588E">
      <w:pPr>
        <w:pStyle w:val="13"/>
      </w:pPr>
      <w:r>
        <w:t>+9+9</w:t>
      </w:r>
    </w:p>
    <w:p w:rsidR="0039588E" w:rsidRDefault="0039588E">
      <w:pPr>
        <w:pStyle w:val="13"/>
      </w:pPr>
      <w:r>
        <w:t>+-704</w:t>
      </w:r>
    </w:p>
    <w:p w:rsidR="0039588E" w:rsidRDefault="0039588E">
      <w:pPr>
        <w:pStyle w:val="13"/>
      </w:pPr>
      <w:r>
        <w:t>1005-</w:t>
      </w:r>
    </w:p>
    <w:p w:rsidR="0039588E" w:rsidRDefault="0039588E">
      <w:pPr>
        <w:pStyle w:val="13"/>
      </w:pPr>
      <w:r>
        <w:t>1006+</w:t>
      </w:r>
    </w:p>
    <w:p w:rsidR="0039588E" w:rsidRDefault="0039588E">
      <w:pPr>
        <w:pStyle w:val="13"/>
      </w:pPr>
      <w:r>
        <w:t>+111-60-145-399-</w:t>
      </w:r>
    </w:p>
    <w:p w:rsidR="0039588E" w:rsidRDefault="0039588E">
      <w:pPr>
        <w:pStyle w:val="13"/>
      </w:pPr>
      <w:r>
        <w:t>+13+1+6+8+</w:t>
      </w:r>
    </w:p>
    <w:p w:rsidR="0039588E" w:rsidRDefault="0039588E">
      <w:pPr>
        <w:pStyle w:val="13"/>
      </w:pPr>
      <w:r>
        <w:t>+56+56</w:t>
      </w:r>
    </w:p>
    <w:p w:rsidR="0039588E" w:rsidRDefault="0039588E">
      <w:pPr>
        <w:pStyle w:val="13"/>
      </w:pPr>
      <w:r>
        <w:t>+71-71+35-35-</w:t>
      </w:r>
    </w:p>
    <w:p w:rsidR="0039588E" w:rsidRDefault="0039588E">
      <w:pPr>
        <w:pStyle w:val="13"/>
      </w:pPr>
      <w:r>
        <w:t>-56-56</w:t>
      </w:r>
    </w:p>
    <w:p w:rsidR="0039588E" w:rsidRDefault="0039588E">
      <w:pPr>
        <w:pStyle w:val="13"/>
      </w:pPr>
      <w:r>
        <w:t>-1-13+7-7+</w:t>
      </w:r>
    </w:p>
    <w:p w:rsidR="0039588E" w:rsidRDefault="0039588E">
      <w:pPr>
        <w:pStyle w:val="13"/>
      </w:pPr>
      <w:r>
        <w:t>+60-402-339-256-</w:t>
      </w:r>
    </w:p>
    <w:p w:rsidR="0039588E" w:rsidRDefault="0039588E">
      <w:pPr>
        <w:pStyle w:val="13"/>
      </w:pPr>
      <w:r>
        <w:t>1006-</w:t>
      </w:r>
    </w:p>
    <w:p w:rsidR="0039588E" w:rsidRDefault="0039588E">
      <w:pPr>
        <w:pStyle w:val="13"/>
      </w:pPr>
      <w:r>
        <w:t>5</w:t>
      </w:r>
    </w:p>
    <w:p w:rsidR="0039588E" w:rsidRDefault="0039588E">
      <w:pPr>
        <w:pStyle w:val="13"/>
      </w:pPr>
      <w:r>
        <w:t>+396+474</w:t>
      </w:r>
    </w:p>
    <w:p w:rsidR="0039588E" w:rsidRDefault="0039588E">
      <w:pPr>
        <w:pStyle w:val="13"/>
      </w:pPr>
      <w:r>
        <w:t>6</w:t>
      </w:r>
    </w:p>
    <w:p w:rsidR="0039588E" w:rsidRDefault="0039588E">
      <w:pPr>
        <w:pStyle w:val="13"/>
      </w:pPr>
      <w:r>
        <w:t>1003</w:t>
      </w:r>
    </w:p>
    <w:p w:rsidR="0039588E" w:rsidRDefault="0039588E">
      <w:pPr>
        <w:pStyle w:val="13"/>
      </w:pPr>
      <w:r>
        <w:t>5</w:t>
      </w:r>
    </w:p>
    <w:p w:rsidR="0039588E" w:rsidRDefault="0039588E">
      <w:pPr>
        <w:pStyle w:val="13"/>
      </w:pPr>
      <w:r>
        <w:t>-89-50</w:t>
      </w:r>
    </w:p>
    <w:p w:rsidR="0039588E" w:rsidRDefault="0039588E">
      <w:pPr>
        <w:pStyle w:val="13"/>
      </w:pPr>
      <w:r>
        <w:t>6</w:t>
      </w:r>
    </w:p>
    <w:p w:rsidR="0039588E" w:rsidRDefault="0039588E">
      <w:pPr>
        <w:pStyle w:val="13"/>
      </w:pPr>
      <w:r>
        <w:t>1001</w:t>
      </w:r>
    </w:p>
    <w:p w:rsidR="0039588E" w:rsidRDefault="0039588E">
      <w:pPr>
        <w:pStyle w:val="13"/>
      </w:pPr>
      <w:r>
        <w:t>1001+2-1200</w:t>
      </w:r>
    </w:p>
    <w:p w:rsidR="0039588E" w:rsidRDefault="0039588E">
      <w:pPr>
        <w:pStyle w:val="13"/>
      </w:pPr>
      <w:r>
        <w:t>5</w:t>
      </w:r>
    </w:p>
    <w:p w:rsidR="0039588E" w:rsidRDefault="0039588E">
      <w:pPr>
        <w:pStyle w:val="13"/>
      </w:pPr>
      <w:r>
        <w:t>-225+</w:t>
      </w:r>
    </w:p>
    <w:p w:rsidR="0039588E" w:rsidRDefault="0039588E">
      <w:pPr>
        <w:pStyle w:val="13"/>
      </w:pPr>
      <w:r>
        <w:t>6</w:t>
      </w:r>
    </w:p>
    <w:p w:rsidR="0039588E" w:rsidRDefault="0039588E">
      <w:pPr>
        <w:pStyle w:val="13"/>
      </w:pPr>
      <w:r>
        <w:t>1002</w:t>
      </w:r>
    </w:p>
    <w:p w:rsidR="0039588E" w:rsidRDefault="0039588E">
      <w:pPr>
        <w:pStyle w:val="13"/>
      </w:pPr>
      <w:r>
        <w:t>1002+2-1200</w:t>
      </w:r>
    </w:p>
    <w:p w:rsidR="0039588E" w:rsidRDefault="0039588E">
      <w:pPr>
        <w:pStyle w:val="13"/>
      </w:pPr>
      <w:r>
        <w:t>5</w:t>
      </w:r>
    </w:p>
    <w:p w:rsidR="0039588E" w:rsidRDefault="0039588E">
      <w:pPr>
        <w:pStyle w:val="13"/>
      </w:pPr>
      <w:r>
        <w:t>+283+300</w:t>
      </w:r>
    </w:p>
    <w:p w:rsidR="0039588E" w:rsidRDefault="0039588E">
      <w:pPr>
        <w:pStyle w:val="13"/>
      </w:pPr>
      <w:r>
        <w:t>6</w:t>
      </w:r>
    </w:p>
    <w:p w:rsidR="0039588E" w:rsidRDefault="0039588E">
      <w:pPr>
        <w:pStyle w:val="13"/>
      </w:pPr>
      <w:r>
        <w:t>1004</w:t>
      </w:r>
    </w:p>
    <w:p w:rsidR="0039588E" w:rsidRDefault="0039588E">
      <w:pPr>
        <w:pStyle w:val="13"/>
      </w:pPr>
      <w:r>
        <w:lastRenderedPageBreak/>
        <w:t>1004+2-1200</w:t>
      </w:r>
    </w:p>
    <w:p w:rsidR="0039588E" w:rsidRDefault="0039588E">
      <w:pPr>
        <w:pStyle w:val="13"/>
      </w:pPr>
      <w:r>
        <w:t>5</w:t>
      </w:r>
    </w:p>
    <w:p w:rsidR="0039588E" w:rsidRDefault="0039588E">
      <w:pPr>
        <w:pStyle w:val="13"/>
      </w:pPr>
      <w:r>
        <w:t>+412+52</w:t>
      </w:r>
    </w:p>
    <w:p w:rsidR="0039588E" w:rsidRDefault="0039588E">
      <w:pPr>
        <w:pStyle w:val="13"/>
      </w:pPr>
      <w:r>
        <w:t>6</w:t>
      </w:r>
    </w:p>
    <w:p w:rsidR="0039588E" w:rsidRDefault="0039588E">
      <w:pPr>
        <w:pStyle w:val="13"/>
      </w:pPr>
      <w:r>
        <w:t>1005</w:t>
      </w:r>
    </w:p>
    <w:p w:rsidR="0039588E" w:rsidRDefault="0039588E">
      <w:pPr>
        <w:pStyle w:val="13"/>
      </w:pPr>
      <w:r>
        <w:t>1005+3-900</w:t>
      </w:r>
    </w:p>
    <w:p w:rsidR="0039588E" w:rsidRDefault="0039588E">
      <w:pPr>
        <w:pStyle w:val="13"/>
      </w:pPr>
      <w:r>
        <w:t>5</w:t>
      </w:r>
    </w:p>
    <w:p w:rsidR="0039588E" w:rsidRDefault="0039588E">
      <w:pPr>
        <w:pStyle w:val="13"/>
      </w:pPr>
      <w:r>
        <w:t>-202+59</w:t>
      </w:r>
    </w:p>
    <w:p w:rsidR="0039588E" w:rsidRDefault="0039588E">
      <w:pPr>
        <w:pStyle w:val="13"/>
      </w:pPr>
      <w:r>
        <w:t>6</w:t>
      </w:r>
    </w:p>
    <w:p w:rsidR="0039588E" w:rsidRDefault="0039588E">
      <w:pPr>
        <w:pStyle w:val="13"/>
      </w:pPr>
      <w:r>
        <w:t>7</w:t>
      </w:r>
    </w:p>
    <w:p w:rsidR="0039588E" w:rsidRDefault="0039588E">
      <w:pPr>
        <w:pStyle w:val="13"/>
      </w:pPr>
      <w:r>
        <w:t>29</w:t>
      </w:r>
    </w:p>
    <w:p w:rsidR="0039588E" w:rsidRDefault="0039588E">
      <w:pPr>
        <w:pStyle w:val="13"/>
      </w:pPr>
      <w:r>
        <w:t>+4+12</w:t>
      </w:r>
    </w:p>
    <w:p w:rsidR="0039588E" w:rsidRDefault="0039588E">
      <w:pPr>
        <w:pStyle w:val="13"/>
      </w:pPr>
      <w:r>
        <w:t>-9-23-4-12+</w:t>
      </w:r>
    </w:p>
    <w:p w:rsidR="0039588E" w:rsidRDefault="0039588E">
      <w:pPr>
        <w:pStyle w:val="13"/>
      </w:pPr>
      <w:r>
        <w:t>1006</w:t>
      </w:r>
    </w:p>
    <w:p w:rsidR="0039588E" w:rsidRDefault="0039588E">
      <w:pPr>
        <w:pStyle w:val="13"/>
      </w:pPr>
      <w:r>
        <w:t>1006+3-900</w:t>
      </w:r>
    </w:p>
    <w:p w:rsidR="0039588E" w:rsidRDefault="0039588E">
      <w:pPr>
        <w:pStyle w:val="13"/>
      </w:pPr>
      <w:r>
        <w:t>8</w:t>
      </w:r>
    </w:p>
    <w:p w:rsidR="0039588E" w:rsidRDefault="0039588E">
      <w:pPr>
        <w:pStyle w:val="13"/>
      </w:pPr>
      <w:r>
        <w:t>38</w:t>
      </w:r>
    </w:p>
    <w:p w:rsidR="0039588E" w:rsidRDefault="0039588E">
      <w:pPr>
        <w:pStyle w:val="13"/>
      </w:pPr>
      <w:r>
        <w:t>5</w:t>
      </w:r>
    </w:p>
    <w:p w:rsidR="0039588E" w:rsidRDefault="0039588E">
      <w:pPr>
        <w:pStyle w:val="13"/>
      </w:pPr>
      <w:r>
        <w:t>-570-824</w:t>
      </w:r>
    </w:p>
    <w:p w:rsidR="0039588E" w:rsidRDefault="0039588E">
      <w:pPr>
        <w:pStyle w:val="13"/>
      </w:pPr>
      <w:r>
        <w:t>6</w:t>
      </w:r>
    </w:p>
    <w:p w:rsidR="0039588E" w:rsidRDefault="0039588E">
      <w:pPr>
        <w:pStyle w:val="13"/>
      </w:pPr>
      <w:r>
        <w:t>63</w:t>
      </w:r>
    </w:p>
    <w:p w:rsidR="0039588E" w:rsidRDefault="0039588E">
      <w:pPr>
        <w:pStyle w:val="13"/>
      </w:pPr>
    </w:p>
    <w:p w:rsidR="0039588E" w:rsidRDefault="0039588E">
      <w:pPr>
        <w:pStyle w:val="13"/>
      </w:pPr>
      <w:r>
        <w:tab/>
        <w:t>9.0. Порядок следования кодов технологических команд.</w:t>
      </w:r>
    </w:p>
    <w:p w:rsidR="0039588E" w:rsidRDefault="0039588E">
      <w:pPr>
        <w:pStyle w:val="13"/>
      </w:pPr>
    </w:p>
    <w:p w:rsidR="0039588E" w:rsidRDefault="0039588E">
      <w:pPr>
        <w:pStyle w:val="13"/>
      </w:pPr>
      <w:r>
        <w:t xml:space="preserve">1. Повтор подряд двух одинаковых команд, даже если между ними есть другие </w:t>
      </w:r>
      <w:proofErr w:type="spellStart"/>
      <w:r>
        <w:t>допус</w:t>
      </w:r>
      <w:proofErr w:type="spellEnd"/>
    </w:p>
    <w:p w:rsidR="0039588E" w:rsidRDefault="0039588E">
      <w:pPr>
        <w:pStyle w:val="13"/>
      </w:pPr>
      <w:proofErr w:type="spellStart"/>
      <w:r>
        <w:t>тимые</w:t>
      </w:r>
      <w:proofErr w:type="spellEnd"/>
      <w:r>
        <w:t>, не допускается.</w:t>
      </w:r>
    </w:p>
    <w:p w:rsidR="0039588E" w:rsidRDefault="0039588E">
      <w:pPr>
        <w:pStyle w:val="13"/>
      </w:pPr>
      <w:r>
        <w:t xml:space="preserve"> Пример:</w:t>
      </w:r>
    </w:p>
    <w:p w:rsidR="0039588E" w:rsidRDefault="0039588E">
      <w:pPr>
        <w:pStyle w:val="13"/>
      </w:pPr>
    </w:p>
    <w:p w:rsidR="0039588E" w:rsidRDefault="0039588E">
      <w:pPr>
        <w:pStyle w:val="13"/>
      </w:pPr>
      <w:r>
        <w:t>7</w:t>
      </w:r>
    </w:p>
    <w:p w:rsidR="0039588E" w:rsidRDefault="0039588E">
      <w:pPr>
        <w:pStyle w:val="13"/>
      </w:pPr>
      <w:r>
        <w:t>29</w:t>
      </w:r>
    </w:p>
    <w:p w:rsidR="0039588E" w:rsidRDefault="0039588E">
      <w:pPr>
        <w:pStyle w:val="13"/>
      </w:pPr>
      <w:r>
        <w:t>++500</w:t>
      </w:r>
    </w:p>
    <w:p w:rsidR="0039588E" w:rsidRDefault="0039588E">
      <w:pPr>
        <w:pStyle w:val="13"/>
      </w:pPr>
      <w:r>
        <w:t>++++500+</w:t>
      </w:r>
    </w:p>
    <w:p w:rsidR="0039588E" w:rsidRDefault="0039588E">
      <w:pPr>
        <w:pStyle w:val="13"/>
      </w:pPr>
      <w:r>
        <w:t>7        - "Ошибка! Плазма включена."</w:t>
      </w:r>
    </w:p>
    <w:p w:rsidR="0039588E" w:rsidRDefault="0039588E">
      <w:pPr>
        <w:pStyle w:val="13"/>
      </w:pPr>
      <w:r>
        <w:t>8</w:t>
      </w:r>
    </w:p>
    <w:p w:rsidR="0039588E" w:rsidRDefault="0039588E">
      <w:pPr>
        <w:pStyle w:val="13"/>
      </w:pPr>
      <w:r>
        <w:t>38</w:t>
      </w:r>
    </w:p>
    <w:p w:rsidR="0039588E" w:rsidRDefault="0039588E">
      <w:pPr>
        <w:pStyle w:val="13"/>
      </w:pPr>
      <w:r>
        <w:t>63</w:t>
      </w:r>
    </w:p>
    <w:p w:rsidR="0039588E" w:rsidRDefault="0039588E">
      <w:pPr>
        <w:pStyle w:val="13"/>
      </w:pPr>
      <w:r>
        <w:t>...................</w:t>
      </w:r>
    </w:p>
    <w:p w:rsidR="0039588E" w:rsidRDefault="0039588E">
      <w:pPr>
        <w:pStyle w:val="13"/>
      </w:pPr>
    </w:p>
    <w:p w:rsidR="0039588E" w:rsidRDefault="0039588E">
      <w:pPr>
        <w:pStyle w:val="13"/>
      </w:pPr>
    </w:p>
    <w:p w:rsidR="0039588E" w:rsidRDefault="0039588E">
      <w:pPr>
        <w:pStyle w:val="13"/>
      </w:pPr>
      <w:r>
        <w:t>7</w:t>
      </w:r>
    </w:p>
    <w:p w:rsidR="0039588E" w:rsidRDefault="0039588E">
      <w:pPr>
        <w:pStyle w:val="13"/>
      </w:pPr>
      <w:r>
        <w:t>29</w:t>
      </w:r>
    </w:p>
    <w:p w:rsidR="0039588E" w:rsidRDefault="0039588E">
      <w:pPr>
        <w:pStyle w:val="13"/>
      </w:pPr>
      <w:r>
        <w:t>21 - "Ошибка! Уже действует режим X+ Y+" (По умолчанию).</w:t>
      </w:r>
    </w:p>
    <w:p w:rsidR="0039588E" w:rsidRDefault="0039588E">
      <w:pPr>
        <w:pStyle w:val="13"/>
      </w:pPr>
      <w:r>
        <w:t>++500</w:t>
      </w:r>
    </w:p>
    <w:p w:rsidR="0039588E" w:rsidRDefault="0039588E">
      <w:pPr>
        <w:pStyle w:val="13"/>
      </w:pPr>
      <w:r>
        <w:t>++++500+</w:t>
      </w:r>
    </w:p>
    <w:p w:rsidR="0039588E" w:rsidRDefault="0039588E">
      <w:pPr>
        <w:pStyle w:val="13"/>
      </w:pPr>
      <w:r>
        <w:t>8</w:t>
      </w:r>
    </w:p>
    <w:p w:rsidR="0039588E" w:rsidRDefault="0039588E">
      <w:pPr>
        <w:pStyle w:val="13"/>
      </w:pPr>
      <w:r>
        <w:t>38</w:t>
      </w:r>
    </w:p>
    <w:p w:rsidR="0039588E" w:rsidRDefault="0039588E">
      <w:pPr>
        <w:pStyle w:val="13"/>
      </w:pPr>
      <w:r>
        <w:t>63</w:t>
      </w:r>
    </w:p>
    <w:p w:rsidR="0039588E" w:rsidRDefault="0039588E">
      <w:pPr>
        <w:pStyle w:val="13"/>
      </w:pPr>
      <w:r>
        <w:t>..................</w:t>
      </w:r>
    </w:p>
    <w:p w:rsidR="0039588E" w:rsidRDefault="0039588E">
      <w:pPr>
        <w:pStyle w:val="13"/>
      </w:pPr>
    </w:p>
    <w:p w:rsidR="0039588E" w:rsidRDefault="0039588E">
      <w:pPr>
        <w:pStyle w:val="13"/>
      </w:pPr>
      <w:r>
        <w:t>2. При включении МТР по умолчанию действуют команды:</w:t>
      </w:r>
    </w:p>
    <w:p w:rsidR="0039588E" w:rsidRDefault="0039588E">
      <w:pPr>
        <w:pStyle w:val="13"/>
      </w:pPr>
    </w:p>
    <w:p w:rsidR="0039588E" w:rsidRDefault="0039588E">
      <w:pPr>
        <w:pStyle w:val="13"/>
      </w:pPr>
      <w:r>
        <w:t>4</w:t>
      </w:r>
      <w:r>
        <w:tab/>
        <w:t>- конец игнорирования.</w:t>
      </w:r>
    </w:p>
    <w:p w:rsidR="0039588E" w:rsidRDefault="0039588E">
      <w:pPr>
        <w:pStyle w:val="13"/>
      </w:pPr>
      <w:r>
        <w:t>6</w:t>
      </w:r>
      <w:r>
        <w:tab/>
        <w:t>- быстрый ход выключен.</w:t>
      </w:r>
    </w:p>
    <w:p w:rsidR="0039588E" w:rsidRDefault="0039588E">
      <w:pPr>
        <w:pStyle w:val="13"/>
      </w:pPr>
      <w:r>
        <w:t>8</w:t>
      </w:r>
      <w:r>
        <w:tab/>
        <w:t>- плазма выключена.</w:t>
      </w:r>
    </w:p>
    <w:p w:rsidR="0039588E" w:rsidRDefault="0039588E">
      <w:pPr>
        <w:pStyle w:val="13"/>
      </w:pPr>
      <w:r>
        <w:t>10</w:t>
      </w:r>
      <w:r>
        <w:tab/>
        <w:t>- разметка выключена.</w:t>
      </w:r>
    </w:p>
    <w:p w:rsidR="0039588E" w:rsidRDefault="0039588E">
      <w:pPr>
        <w:pStyle w:val="13"/>
      </w:pPr>
      <w:r>
        <w:t>12</w:t>
      </w:r>
      <w:r>
        <w:tab/>
        <w:t>- режим разметки выключен.</w:t>
      </w:r>
    </w:p>
    <w:p w:rsidR="0039588E" w:rsidRDefault="0039588E">
      <w:pPr>
        <w:pStyle w:val="13"/>
      </w:pPr>
      <w:r>
        <w:t>14</w:t>
      </w:r>
      <w:r>
        <w:tab/>
        <w:t>- плазма на левом резаке выключена.</w:t>
      </w:r>
    </w:p>
    <w:p w:rsidR="0039588E" w:rsidRDefault="0039588E">
      <w:pPr>
        <w:pStyle w:val="13"/>
      </w:pPr>
      <w:r>
        <w:t>16</w:t>
      </w:r>
      <w:r>
        <w:tab/>
        <w:t>- плазма на правом резаке выключена.</w:t>
      </w:r>
    </w:p>
    <w:p w:rsidR="0039588E" w:rsidRDefault="0039588E">
      <w:pPr>
        <w:pStyle w:val="13"/>
      </w:pPr>
      <w:r>
        <w:t>17</w:t>
      </w:r>
      <w:r>
        <w:tab/>
        <w:t>- режим торможения в конце каждого кадра включен.</w:t>
      </w:r>
    </w:p>
    <w:p w:rsidR="0039588E" w:rsidRDefault="0039588E">
      <w:pPr>
        <w:pStyle w:val="13"/>
      </w:pPr>
      <w:r>
        <w:t>21</w:t>
      </w:r>
      <w:r>
        <w:tab/>
        <w:t>- декартова прямая система координат. (на дисплее X+ Y+)</w:t>
      </w:r>
    </w:p>
    <w:p w:rsidR="0039588E" w:rsidRDefault="0039588E">
      <w:pPr>
        <w:pStyle w:val="13"/>
      </w:pPr>
      <w:r>
        <w:t>38</w:t>
      </w:r>
      <w:r>
        <w:tab/>
        <w:t>- отмена коррекции.</w:t>
      </w:r>
    </w:p>
    <w:p w:rsidR="0039588E" w:rsidRDefault="0039588E">
      <w:pPr>
        <w:pStyle w:val="13"/>
      </w:pPr>
    </w:p>
    <w:p w:rsidR="0039588E" w:rsidRDefault="0039588E">
      <w:pPr>
        <w:pStyle w:val="13"/>
      </w:pPr>
      <w:r>
        <w:t>____________________________________________________________________________</w:t>
      </w:r>
    </w:p>
    <w:p w:rsidR="0039588E" w:rsidRDefault="0039588E">
      <w:pPr>
        <w:pStyle w:val="13"/>
      </w:pPr>
      <w:r>
        <w:t xml:space="preserve">  Код! </w:t>
      </w:r>
      <w:proofErr w:type="spellStart"/>
      <w:proofErr w:type="gramStart"/>
      <w:r>
        <w:t>Дейст</w:t>
      </w:r>
      <w:proofErr w:type="spellEnd"/>
      <w:r>
        <w:t xml:space="preserve">  !</w:t>
      </w:r>
      <w:proofErr w:type="gramEnd"/>
      <w:r>
        <w:t xml:space="preserve">   Правила расположения команды и порядок! КОМАНДА ГРАФ-САП </w:t>
      </w:r>
    </w:p>
    <w:p w:rsidR="0039588E" w:rsidRDefault="0039588E">
      <w:pPr>
        <w:pStyle w:val="13"/>
      </w:pPr>
      <w:r>
        <w:t xml:space="preserve"> ESSI! </w:t>
      </w:r>
      <w:proofErr w:type="spellStart"/>
      <w:r>
        <w:t>вие</w:t>
      </w:r>
      <w:proofErr w:type="spellEnd"/>
      <w:r>
        <w:t xml:space="preserve">  </w:t>
      </w:r>
      <w:proofErr w:type="gramStart"/>
      <w:r>
        <w:t xml:space="preserve">  !</w:t>
      </w:r>
      <w:proofErr w:type="gramEnd"/>
      <w:r>
        <w:t xml:space="preserve">   следования команд до и после        </w:t>
      </w:r>
      <w:proofErr w:type="gramStart"/>
      <w:r>
        <w:t xml:space="preserve">  !</w:t>
      </w:r>
      <w:proofErr w:type="gramEnd"/>
      <w:r>
        <w:t xml:space="preserve"> </w:t>
      </w:r>
    </w:p>
    <w:p w:rsidR="0039588E" w:rsidRDefault="0039588E">
      <w:pPr>
        <w:pStyle w:val="13"/>
      </w:pPr>
      <w:r>
        <w:lastRenderedPageBreak/>
        <w:t>--------------------------------------------------------!-------------------</w:t>
      </w:r>
    </w:p>
    <w:p w:rsidR="0039588E" w:rsidRDefault="0039588E">
      <w:pPr>
        <w:pStyle w:val="13"/>
      </w:pPr>
      <w:r>
        <w:t xml:space="preserve">  </w:t>
      </w:r>
      <w:proofErr w:type="gramStart"/>
      <w:r>
        <w:t>0  !</w:t>
      </w:r>
      <w:proofErr w:type="gramEnd"/>
      <w:r>
        <w:t xml:space="preserve">  </w:t>
      </w:r>
      <w:proofErr w:type="gramStart"/>
      <w:r>
        <w:t>Стоп  !</w:t>
      </w:r>
      <w:proofErr w:type="gramEnd"/>
      <w:r>
        <w:t xml:space="preserve"> В любом месте программы</w:t>
      </w:r>
      <w:r>
        <w:tab/>
      </w:r>
      <w:r>
        <w:tab/>
      </w:r>
      <w:r>
        <w:tab/>
      </w:r>
      <w:r>
        <w:tab/>
        <w:t>СТОП</w:t>
      </w:r>
    </w:p>
    <w:p w:rsidR="0039588E" w:rsidRDefault="0039588E">
      <w:pPr>
        <w:pStyle w:val="13"/>
      </w:pPr>
      <w:r>
        <w:t xml:space="preserve">  </w:t>
      </w:r>
      <w:proofErr w:type="gramStart"/>
      <w:r>
        <w:t>3  !</w:t>
      </w:r>
      <w:proofErr w:type="gramEnd"/>
      <w:r>
        <w:t xml:space="preserve"> </w:t>
      </w:r>
      <w:proofErr w:type="gramStart"/>
      <w:r>
        <w:t xml:space="preserve">ВК  </w:t>
      </w:r>
      <w:proofErr w:type="spellStart"/>
      <w:r>
        <w:t>игн</w:t>
      </w:r>
      <w:proofErr w:type="spellEnd"/>
      <w:proofErr w:type="gramEnd"/>
      <w:r>
        <w:t>! В любом месте программы</w:t>
      </w:r>
      <w:r>
        <w:tab/>
      </w:r>
      <w:r>
        <w:tab/>
      </w:r>
      <w:r>
        <w:tab/>
      </w:r>
      <w:r>
        <w:tab/>
      </w:r>
    </w:p>
    <w:p w:rsidR="0039588E" w:rsidRDefault="0039588E">
      <w:pPr>
        <w:pStyle w:val="13"/>
      </w:pPr>
      <w:r>
        <w:t xml:space="preserve">  </w:t>
      </w:r>
      <w:proofErr w:type="gramStart"/>
      <w:r>
        <w:t>4  !</w:t>
      </w:r>
      <w:proofErr w:type="gramEnd"/>
      <w:r>
        <w:t xml:space="preserve">ВЫК  </w:t>
      </w:r>
      <w:proofErr w:type="spellStart"/>
      <w:r>
        <w:t>игн</w:t>
      </w:r>
      <w:proofErr w:type="spellEnd"/>
      <w:r>
        <w:t>! В любом месте программы</w:t>
      </w:r>
    </w:p>
    <w:p w:rsidR="0039588E" w:rsidRDefault="0039588E">
      <w:pPr>
        <w:pStyle w:val="13"/>
      </w:pPr>
      <w:r>
        <w:t xml:space="preserve">  </w:t>
      </w:r>
      <w:proofErr w:type="gramStart"/>
      <w:r>
        <w:t>5  !</w:t>
      </w:r>
      <w:proofErr w:type="gramEnd"/>
      <w:r>
        <w:t xml:space="preserve">ВК </w:t>
      </w:r>
      <w:proofErr w:type="spellStart"/>
      <w:r>
        <w:t>Бход</w:t>
      </w:r>
      <w:proofErr w:type="spellEnd"/>
      <w:r>
        <w:t xml:space="preserve"> ! Только после команды 8.</w:t>
      </w:r>
      <w:r>
        <w:tab/>
      </w:r>
      <w:r>
        <w:tab/>
      </w:r>
      <w:r>
        <w:tab/>
      </w:r>
      <w:r>
        <w:tab/>
        <w:t>БХ</w:t>
      </w:r>
    </w:p>
    <w:p w:rsidR="0039588E" w:rsidRDefault="0039588E">
      <w:pPr>
        <w:pStyle w:val="13"/>
      </w:pPr>
      <w:r>
        <w:t xml:space="preserve">  </w:t>
      </w:r>
      <w:proofErr w:type="gramStart"/>
      <w:r>
        <w:t>6  !</w:t>
      </w:r>
      <w:proofErr w:type="gramEnd"/>
      <w:r>
        <w:t xml:space="preserve">ВЫК </w:t>
      </w:r>
      <w:proofErr w:type="spellStart"/>
      <w:r>
        <w:t>Бход</w:t>
      </w:r>
      <w:proofErr w:type="spellEnd"/>
      <w:r>
        <w:t>! Только после 5.</w:t>
      </w:r>
      <w:r>
        <w:tab/>
      </w:r>
      <w:r>
        <w:tab/>
      </w:r>
      <w:r>
        <w:tab/>
      </w:r>
      <w:r>
        <w:tab/>
      </w:r>
      <w:r>
        <w:tab/>
        <w:t>ВБХ</w:t>
      </w:r>
    </w:p>
    <w:p w:rsidR="0039588E" w:rsidRDefault="0039588E">
      <w:pPr>
        <w:pStyle w:val="13"/>
      </w:pPr>
      <w:r>
        <w:t xml:space="preserve">  </w:t>
      </w:r>
      <w:proofErr w:type="gramStart"/>
      <w:r>
        <w:t>7  !</w:t>
      </w:r>
      <w:proofErr w:type="gramEnd"/>
      <w:r>
        <w:t xml:space="preserve">ВК плазм! Только после 8 </w:t>
      </w:r>
      <w:proofErr w:type="gramStart"/>
      <w:r>
        <w:t>и</w:t>
      </w:r>
      <w:proofErr w:type="gramEnd"/>
      <w:r>
        <w:t xml:space="preserve"> если до нее нет 5,9,11.</w:t>
      </w:r>
      <w:r>
        <w:tab/>
        <w:t>ПЛ+</w:t>
      </w:r>
    </w:p>
    <w:p w:rsidR="0039588E" w:rsidRDefault="0039588E">
      <w:pPr>
        <w:pStyle w:val="13"/>
      </w:pPr>
      <w:r>
        <w:t xml:space="preserve">  </w:t>
      </w:r>
      <w:proofErr w:type="gramStart"/>
      <w:r>
        <w:t>8  !</w:t>
      </w:r>
      <w:proofErr w:type="gramEnd"/>
      <w:r>
        <w:t>ВЫК плаз! Только после 7.</w:t>
      </w:r>
      <w:r>
        <w:tab/>
      </w:r>
      <w:r>
        <w:tab/>
      </w:r>
      <w:r>
        <w:tab/>
      </w:r>
      <w:r>
        <w:tab/>
      </w:r>
      <w:r>
        <w:tab/>
        <w:t>ПЛ-</w:t>
      </w:r>
    </w:p>
    <w:p w:rsidR="0039588E" w:rsidRDefault="0039588E">
      <w:pPr>
        <w:pStyle w:val="13"/>
      </w:pPr>
      <w:r>
        <w:t xml:space="preserve"> </w:t>
      </w:r>
      <w:proofErr w:type="gramStart"/>
      <w:r>
        <w:t>17  !</w:t>
      </w:r>
      <w:proofErr w:type="gramEnd"/>
      <w:r>
        <w:t xml:space="preserve">ВК </w:t>
      </w:r>
      <w:proofErr w:type="spellStart"/>
      <w:r>
        <w:t>торм</w:t>
      </w:r>
      <w:proofErr w:type="spellEnd"/>
      <w:r>
        <w:t xml:space="preserve"> ! Только после 6.</w:t>
      </w:r>
      <w:r>
        <w:tab/>
      </w:r>
      <w:r>
        <w:tab/>
      </w:r>
      <w:r>
        <w:tab/>
      </w:r>
      <w:r>
        <w:tab/>
      </w:r>
      <w:r>
        <w:tab/>
      </w:r>
    </w:p>
    <w:p w:rsidR="0039588E" w:rsidRDefault="0039588E">
      <w:pPr>
        <w:pStyle w:val="13"/>
      </w:pPr>
      <w:r>
        <w:t xml:space="preserve"> </w:t>
      </w:r>
      <w:proofErr w:type="gramStart"/>
      <w:r>
        <w:t>18  !</w:t>
      </w:r>
      <w:proofErr w:type="gramEnd"/>
      <w:r>
        <w:t xml:space="preserve">ВЫК </w:t>
      </w:r>
      <w:proofErr w:type="spellStart"/>
      <w:r>
        <w:t>торм</w:t>
      </w:r>
      <w:proofErr w:type="spellEnd"/>
      <w:r>
        <w:t>! Только после 17.</w:t>
      </w:r>
      <w:r>
        <w:tab/>
      </w:r>
      <w:r>
        <w:tab/>
      </w:r>
      <w:r>
        <w:tab/>
      </w:r>
      <w:r>
        <w:tab/>
      </w:r>
    </w:p>
    <w:p w:rsidR="0039588E" w:rsidRDefault="0039588E">
      <w:pPr>
        <w:pStyle w:val="13"/>
      </w:pPr>
      <w:r>
        <w:t xml:space="preserve"> </w:t>
      </w:r>
      <w:proofErr w:type="gramStart"/>
      <w:r>
        <w:t>29  !</w:t>
      </w:r>
      <w:proofErr w:type="gramEnd"/>
      <w:r>
        <w:t xml:space="preserve">ВК </w:t>
      </w:r>
      <w:proofErr w:type="spellStart"/>
      <w:r>
        <w:t>кор</w:t>
      </w:r>
      <w:proofErr w:type="spellEnd"/>
      <w:r>
        <w:t xml:space="preserve">  ! Только после 38.</w:t>
      </w:r>
      <w:r>
        <w:tab/>
      </w:r>
      <w:r>
        <w:tab/>
      </w:r>
      <w:r>
        <w:tab/>
      </w:r>
      <w:r>
        <w:tab/>
        <w:t>+К</w:t>
      </w:r>
    </w:p>
    <w:p w:rsidR="0039588E" w:rsidRDefault="0039588E">
      <w:pPr>
        <w:pStyle w:val="13"/>
      </w:pPr>
      <w:r>
        <w:t xml:space="preserve">     ! </w:t>
      </w:r>
      <w:proofErr w:type="gramStart"/>
      <w:r>
        <w:t>слева  !</w:t>
      </w:r>
      <w:proofErr w:type="gramEnd"/>
    </w:p>
    <w:p w:rsidR="0039588E" w:rsidRDefault="0039588E">
      <w:pPr>
        <w:pStyle w:val="13"/>
      </w:pPr>
      <w:r>
        <w:t xml:space="preserve"> </w:t>
      </w:r>
      <w:proofErr w:type="gramStart"/>
      <w:r>
        <w:t>30  !</w:t>
      </w:r>
      <w:proofErr w:type="gramEnd"/>
      <w:r>
        <w:t xml:space="preserve">ВК </w:t>
      </w:r>
      <w:proofErr w:type="spellStart"/>
      <w:r>
        <w:t>кор</w:t>
      </w:r>
      <w:proofErr w:type="spellEnd"/>
      <w:r>
        <w:t xml:space="preserve">  ! Только после 38.</w:t>
      </w:r>
      <w:r>
        <w:tab/>
      </w:r>
      <w:r>
        <w:tab/>
      </w:r>
      <w:r>
        <w:tab/>
      </w:r>
      <w:r>
        <w:tab/>
        <w:t>-К</w:t>
      </w:r>
    </w:p>
    <w:p w:rsidR="0039588E" w:rsidRDefault="0039588E">
      <w:pPr>
        <w:pStyle w:val="13"/>
      </w:pPr>
      <w:r>
        <w:t xml:space="preserve">     ! </w:t>
      </w:r>
      <w:proofErr w:type="gramStart"/>
      <w:r>
        <w:t>справа !</w:t>
      </w:r>
      <w:proofErr w:type="gramEnd"/>
    </w:p>
    <w:p w:rsidR="0039588E" w:rsidRDefault="0039588E">
      <w:pPr>
        <w:pStyle w:val="13"/>
      </w:pPr>
      <w:r>
        <w:t xml:space="preserve"> </w:t>
      </w:r>
      <w:proofErr w:type="gramStart"/>
      <w:r>
        <w:t>38  !</w:t>
      </w:r>
      <w:proofErr w:type="gramEnd"/>
      <w:r>
        <w:t xml:space="preserve">ВЫК </w:t>
      </w:r>
      <w:proofErr w:type="spellStart"/>
      <w:r>
        <w:t>кор</w:t>
      </w:r>
      <w:proofErr w:type="spellEnd"/>
      <w:r>
        <w:t xml:space="preserve"> ! Только после 29 или 30.</w:t>
      </w:r>
      <w:r>
        <w:tab/>
      </w:r>
      <w:r>
        <w:tab/>
      </w:r>
      <w:r>
        <w:tab/>
      </w:r>
      <w:r>
        <w:tab/>
        <w:t>КК</w:t>
      </w:r>
    </w:p>
    <w:p w:rsidR="0039588E" w:rsidRDefault="0039588E">
      <w:pPr>
        <w:pStyle w:val="13"/>
      </w:pPr>
      <w:r>
        <w:t xml:space="preserve"> </w:t>
      </w:r>
      <w:proofErr w:type="gramStart"/>
      <w:r>
        <w:t>39  !</w:t>
      </w:r>
      <w:proofErr w:type="gramEnd"/>
      <w:r>
        <w:t xml:space="preserve">Величина! Только после 38 </w:t>
      </w:r>
      <w:proofErr w:type="gramStart"/>
      <w:r>
        <w:t>и</w:t>
      </w:r>
      <w:proofErr w:type="gramEnd"/>
      <w:r>
        <w:t xml:space="preserve"> если до нее нет 29 и 30.</w:t>
      </w:r>
      <w:r>
        <w:tab/>
        <w:t>P/</w:t>
      </w:r>
    </w:p>
    <w:p w:rsidR="0039588E" w:rsidRDefault="0039588E">
      <w:pPr>
        <w:pStyle w:val="13"/>
      </w:pPr>
      <w:r>
        <w:t xml:space="preserve">     </w:t>
      </w:r>
      <w:proofErr w:type="gramStart"/>
      <w:r>
        <w:t>!</w:t>
      </w:r>
      <w:proofErr w:type="spellStart"/>
      <w:r>
        <w:t>коррекц</w:t>
      </w:r>
      <w:proofErr w:type="spellEnd"/>
      <w:proofErr w:type="gramEnd"/>
      <w:r>
        <w:t xml:space="preserve"> !</w:t>
      </w:r>
    </w:p>
    <w:p w:rsidR="0039588E" w:rsidRDefault="0039588E">
      <w:pPr>
        <w:pStyle w:val="13"/>
      </w:pPr>
      <w:r>
        <w:t xml:space="preserve"> </w:t>
      </w:r>
      <w:proofErr w:type="gramStart"/>
      <w:r>
        <w:t>63  !</w:t>
      </w:r>
      <w:proofErr w:type="gramEnd"/>
      <w:r>
        <w:t xml:space="preserve"> </w:t>
      </w:r>
      <w:proofErr w:type="gramStart"/>
      <w:r>
        <w:t>Конец  !</w:t>
      </w:r>
      <w:proofErr w:type="gramEnd"/>
      <w:r>
        <w:t xml:space="preserve"> Последний код в файле. </w:t>
      </w:r>
      <w:r>
        <w:tab/>
      </w:r>
      <w:r>
        <w:tab/>
      </w:r>
      <w:r>
        <w:tab/>
      </w:r>
      <w:r>
        <w:tab/>
        <w:t>КП</w:t>
      </w:r>
    </w:p>
    <w:p w:rsidR="0039588E" w:rsidRDefault="0039588E">
      <w:pPr>
        <w:pStyle w:val="13"/>
      </w:pPr>
      <w:r>
        <w:t xml:space="preserve">     ! </w:t>
      </w:r>
      <w:proofErr w:type="spellStart"/>
      <w:proofErr w:type="gramStart"/>
      <w:r>
        <w:t>прогр</w:t>
      </w:r>
      <w:proofErr w:type="spellEnd"/>
      <w:r>
        <w:t xml:space="preserve">  !</w:t>
      </w:r>
      <w:proofErr w:type="gramEnd"/>
    </w:p>
    <w:p w:rsidR="0039588E" w:rsidRDefault="0039588E">
      <w:pPr>
        <w:pStyle w:val="13"/>
      </w:pPr>
      <w:r>
        <w:t xml:space="preserve"> ------------------------------------------------------------------------------</w:t>
      </w:r>
    </w:p>
    <w:p w:rsidR="0039588E" w:rsidRDefault="0039588E">
      <w:pPr>
        <w:pStyle w:val="1"/>
      </w:pPr>
      <w:bookmarkStart w:id="17" w:name="__RefHeading__35_1955383644"/>
      <w:bookmarkEnd w:id="17"/>
      <w:r>
        <w:t>10.0. Ручной раскрой выполняемый с помощью ГРАФ-САПР.</w:t>
      </w:r>
    </w:p>
    <w:p w:rsidR="0039588E" w:rsidRDefault="0039588E"/>
    <w:p w:rsidR="0039588E" w:rsidRDefault="0039588E">
      <w:pPr>
        <w:pStyle w:val="13"/>
        <w:jc w:val="both"/>
      </w:pPr>
      <w:r>
        <w:rPr>
          <w:rFonts w:cs="Courier New"/>
        </w:rPr>
        <w:t>С помощью системы</w:t>
      </w:r>
      <w:r>
        <w:t xml:space="preserve"> автоматизированной подготовки управляющих программ возможно быстрое формирование сложных раскроев.</w:t>
      </w:r>
    </w:p>
    <w:p w:rsidR="0039588E" w:rsidRDefault="0039588E">
      <w:pPr>
        <w:pStyle w:val="13"/>
        <w:jc w:val="both"/>
      </w:pPr>
    </w:p>
    <w:p w:rsidR="0039588E" w:rsidRDefault="0039588E">
      <w:pPr>
        <w:pStyle w:val="2"/>
      </w:pPr>
      <w:bookmarkStart w:id="18" w:name="__RefHeading__37_1955383644"/>
      <w:bookmarkEnd w:id="18"/>
      <w:r>
        <w:t>10.1. Исходные данные для формирования раскроя.</w:t>
      </w:r>
    </w:p>
    <w:p w:rsidR="0039588E" w:rsidRDefault="0039588E">
      <w:pPr>
        <w:pStyle w:val="13"/>
        <w:jc w:val="both"/>
      </w:pPr>
      <w:r>
        <w:t xml:space="preserve">Описанное выше в главах до 9-й включительно создание управляющей программы по геометрическим и технологическим командам, заданным в системе, завершается формированием </w:t>
      </w:r>
      <w:r w:rsidRPr="00F95EDF">
        <w:rPr>
          <w:b/>
          <w:color w:val="FF0000"/>
        </w:rPr>
        <w:t>УПРАВЛЯЮЩЕЙ</w:t>
      </w:r>
      <w:r>
        <w:t xml:space="preserve"> программы, при нажатии на кнопку </w:t>
      </w:r>
      <w:proofErr w:type="gramStart"/>
      <w:r w:rsidRPr="00F95EDF">
        <w:rPr>
          <w:b/>
          <w:color w:val="FF0000"/>
        </w:rPr>
        <w:t>ПРОГРАММА</w:t>
      </w:r>
      <w:r w:rsidR="00F95EDF" w:rsidRPr="00F95EDF">
        <w:t xml:space="preserve"> </w:t>
      </w:r>
      <w:r w:rsidR="00F95EDF">
        <w:t>например</w:t>
      </w:r>
      <w:proofErr w:type="gramEnd"/>
      <w:r w:rsidR="00F95EDF">
        <w:t xml:space="preserve"> с пост процессором</w:t>
      </w:r>
      <w:r>
        <w:t xml:space="preserve"> (РМ33)</w:t>
      </w:r>
      <w:r w:rsidR="00F95EDF">
        <w:t xml:space="preserve"> </w:t>
      </w:r>
      <w:r w:rsidR="00F95EDF" w:rsidRPr="00F95EDF">
        <w:rPr>
          <w:b/>
          <w:color w:val="FF0000"/>
        </w:rPr>
        <w:t>С21-10</w:t>
      </w:r>
      <w:r w:rsidR="00F95EDF" w:rsidRPr="00F95EDF">
        <w:rPr>
          <w:b/>
          <w:color w:val="FF0000"/>
          <w:lang w:val="en-US"/>
        </w:rPr>
        <w:t>KOP</w:t>
      </w:r>
      <w:r w:rsidR="00F95EDF" w:rsidRPr="00F95EDF">
        <w:rPr>
          <w:b/>
          <w:color w:val="FF0000"/>
        </w:rPr>
        <w:t>.</w:t>
      </w:r>
      <w:proofErr w:type="spellStart"/>
      <w:r w:rsidR="00F95EDF" w:rsidRPr="00F95EDF">
        <w:rPr>
          <w:b/>
          <w:color w:val="FF0000"/>
          <w:lang w:val="en-US"/>
        </w:rPr>
        <w:t>esi</w:t>
      </w:r>
      <w:proofErr w:type="spellEnd"/>
      <w:r>
        <w:t>:</w:t>
      </w:r>
    </w:p>
    <w:p w:rsidR="0039588E" w:rsidRDefault="005123DB">
      <w:pPr>
        <w:pStyle w:val="13"/>
        <w:jc w:val="both"/>
      </w:pPr>
      <w:r>
        <w:rPr>
          <w:noProof/>
        </w:rPr>
        <w:drawing>
          <wp:inline distT="0" distB="0" distL="0" distR="0">
            <wp:extent cx="2828290" cy="6223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28290" cy="622300"/>
                    </a:xfrm>
                    <a:prstGeom prst="rect">
                      <a:avLst/>
                    </a:prstGeom>
                    <a:noFill/>
                    <a:ln>
                      <a:noFill/>
                    </a:ln>
                  </pic:spPr>
                </pic:pic>
              </a:graphicData>
            </a:graphic>
          </wp:inline>
        </w:drawing>
      </w:r>
    </w:p>
    <w:p w:rsidR="00F95EDF" w:rsidRDefault="00F95EDF">
      <w:pPr>
        <w:pStyle w:val="13"/>
        <w:jc w:val="both"/>
      </w:pPr>
    </w:p>
    <w:p w:rsidR="00F95EDF" w:rsidRDefault="005123DB">
      <w:pPr>
        <w:pStyle w:val="13"/>
        <w:jc w:val="both"/>
      </w:pPr>
      <w:r>
        <w:rPr>
          <w:noProof/>
        </w:rPr>
        <w:drawing>
          <wp:inline distT="0" distB="0" distL="0" distR="0">
            <wp:extent cx="5363845" cy="39878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63845" cy="3987800"/>
                    </a:xfrm>
                    <a:prstGeom prst="rect">
                      <a:avLst/>
                    </a:prstGeom>
                    <a:noFill/>
                    <a:ln>
                      <a:noFill/>
                    </a:ln>
                  </pic:spPr>
                </pic:pic>
              </a:graphicData>
            </a:graphic>
          </wp:inline>
        </w:drawing>
      </w:r>
    </w:p>
    <w:p w:rsidR="0039588E" w:rsidRDefault="005123DB">
      <w:pPr>
        <w:pStyle w:val="13"/>
        <w:jc w:val="both"/>
      </w:pPr>
      <w:r>
        <w:rPr>
          <w:noProof/>
        </w:rPr>
        <w:lastRenderedPageBreak/>
        <w:drawing>
          <wp:inline distT="0" distB="0" distL="0" distR="0">
            <wp:extent cx="6749415" cy="506222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pPr>
    </w:p>
    <w:p w:rsidR="0039588E" w:rsidRPr="005123DB" w:rsidRDefault="0039588E">
      <w:pPr>
        <w:pStyle w:val="13"/>
        <w:jc w:val="both"/>
      </w:pPr>
      <w:r>
        <w:t xml:space="preserve">При этом автоматически формируется одноименный с исходными данными и управляющей программой, файл с расширение </w:t>
      </w:r>
      <w:r w:rsidRPr="00F95EDF">
        <w:rPr>
          <w:b/>
          <w:color w:val="FF0000"/>
        </w:rPr>
        <w:t>&lt;</w:t>
      </w:r>
      <w:r w:rsidRPr="00F95EDF">
        <w:rPr>
          <w:b/>
          <w:color w:val="FF0000"/>
          <w:lang w:val="en-US"/>
        </w:rPr>
        <w:t>name</w:t>
      </w:r>
      <w:proofErr w:type="gramStart"/>
      <w:r w:rsidRPr="00F95EDF">
        <w:rPr>
          <w:b/>
          <w:color w:val="FF0000"/>
        </w:rPr>
        <w:t>&gt;.</w:t>
      </w:r>
      <w:r w:rsidRPr="00F95EDF">
        <w:rPr>
          <w:b/>
          <w:color w:val="FF0000"/>
          <w:lang w:val="en-US"/>
        </w:rPr>
        <w:t>fig</w:t>
      </w:r>
      <w:proofErr w:type="gramEnd"/>
      <w:r>
        <w:rPr>
          <w:b/>
        </w:rPr>
        <w:t xml:space="preserve">, </w:t>
      </w:r>
      <w:r>
        <w:t xml:space="preserve">в том же разделе диска. Перед записью системой формируется запрос на подтверждение имени </w:t>
      </w:r>
      <w:proofErr w:type="gramStart"/>
      <w:r>
        <w:t>файла</w:t>
      </w:r>
      <w:r w:rsidR="00510183" w:rsidRPr="00510183">
        <w:t xml:space="preserve"> </w:t>
      </w:r>
      <w:r w:rsidR="00510183">
        <w:t>например</w:t>
      </w:r>
      <w:proofErr w:type="gramEnd"/>
      <w:r w:rsidR="00510183">
        <w:t xml:space="preserve"> с пост процессором (РМ33) </w:t>
      </w:r>
      <w:r w:rsidR="00510183" w:rsidRPr="00F95EDF">
        <w:rPr>
          <w:b/>
          <w:color w:val="FF0000"/>
        </w:rPr>
        <w:t>С21-10</w:t>
      </w:r>
      <w:r w:rsidR="00510183" w:rsidRPr="00F95EDF">
        <w:rPr>
          <w:b/>
          <w:color w:val="FF0000"/>
          <w:lang w:val="en-US"/>
        </w:rPr>
        <w:t>KOP</w:t>
      </w:r>
      <w:r w:rsidR="00510183" w:rsidRPr="00F95EDF">
        <w:rPr>
          <w:b/>
          <w:color w:val="FF0000"/>
        </w:rPr>
        <w:t>.</w:t>
      </w:r>
      <w:r w:rsidR="00510183">
        <w:rPr>
          <w:b/>
          <w:color w:val="FF0000"/>
          <w:lang w:val="en-US"/>
        </w:rPr>
        <w:t>fig</w:t>
      </w:r>
      <w:r>
        <w:t>:</w:t>
      </w:r>
    </w:p>
    <w:p w:rsidR="00510183" w:rsidRPr="00510183" w:rsidRDefault="005123DB">
      <w:pPr>
        <w:pStyle w:val="13"/>
        <w:jc w:val="both"/>
        <w:rPr>
          <w:lang w:val="en-US"/>
        </w:rPr>
      </w:pPr>
      <w:r>
        <w:rPr>
          <w:noProof/>
          <w:lang w:val="en-US"/>
        </w:rPr>
        <w:drawing>
          <wp:inline distT="0" distB="0" distL="0" distR="0">
            <wp:extent cx="5873115" cy="36576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73115" cy="3657600"/>
                    </a:xfrm>
                    <a:prstGeom prst="rect">
                      <a:avLst/>
                    </a:prstGeom>
                    <a:noFill/>
                    <a:ln>
                      <a:noFill/>
                    </a:ln>
                  </pic:spPr>
                </pic:pic>
              </a:graphicData>
            </a:graphic>
          </wp:inline>
        </w:drawing>
      </w:r>
    </w:p>
    <w:p w:rsidR="0039588E" w:rsidRDefault="005123DB">
      <w:pPr>
        <w:pStyle w:val="13"/>
        <w:jc w:val="both"/>
      </w:pPr>
      <w:r>
        <w:rPr>
          <w:noProof/>
        </w:rPr>
        <w:lastRenderedPageBreak/>
        <w:drawing>
          <wp:inline distT="0" distB="0" distL="0" distR="0">
            <wp:extent cx="6739890" cy="539242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739890" cy="5392420"/>
                    </a:xfrm>
                    <a:prstGeom prst="rect">
                      <a:avLst/>
                    </a:prstGeom>
                    <a:noFill/>
                    <a:ln>
                      <a:noFill/>
                    </a:ln>
                  </pic:spPr>
                </pic:pic>
              </a:graphicData>
            </a:graphic>
          </wp:inline>
        </w:drawing>
      </w:r>
    </w:p>
    <w:p w:rsidR="0039588E" w:rsidRDefault="0039588E">
      <w:pPr>
        <w:pStyle w:val="13"/>
        <w:jc w:val="both"/>
        <w:rPr>
          <w:b/>
        </w:rPr>
      </w:pPr>
      <w:r>
        <w:t>которое можно изменить, но во избежание путаницы нежелательно. Расширение должно оставаться тем же</w:t>
      </w:r>
      <w:proofErr w:type="gramStart"/>
      <w:r>
        <w:t>: .</w:t>
      </w:r>
      <w:proofErr w:type="gramEnd"/>
      <w:r>
        <w:rPr>
          <w:b/>
          <w:lang w:val="en-US"/>
        </w:rPr>
        <w:t>fig</w:t>
      </w:r>
      <w:r>
        <w:rPr>
          <w:b/>
        </w:rPr>
        <w:t>. Внимание! Если блочный курсор в момент записи установлен не на файле а на</w:t>
      </w:r>
      <w:proofErr w:type="gramStart"/>
      <w:r>
        <w:rPr>
          <w:b/>
        </w:rPr>
        <w:t xml:space="preserve"> ..</w:t>
      </w:r>
      <w:proofErr w:type="gramEnd"/>
      <w:r>
        <w:rPr>
          <w:b/>
        </w:rPr>
        <w:t>, то формируется запрос на ввод имени без &lt;</w:t>
      </w:r>
      <w:r>
        <w:rPr>
          <w:b/>
          <w:lang w:val="en-US"/>
        </w:rPr>
        <w:t>name</w:t>
      </w:r>
      <w:r>
        <w:rPr>
          <w:b/>
        </w:rPr>
        <w:t>&gt;.</w:t>
      </w:r>
    </w:p>
    <w:p w:rsidR="0039588E" w:rsidRDefault="0039588E">
      <w:pPr>
        <w:pStyle w:val="13"/>
        <w:jc w:val="both"/>
      </w:pPr>
      <w:r>
        <w:t xml:space="preserve">Если вы не хотите изменить имя файла, то нажмите </w:t>
      </w:r>
      <w:r w:rsidR="00510183">
        <w:t>Сохранить</w:t>
      </w:r>
      <w:r>
        <w:t>. При этом имя с исходными данными и управляющей программой останутся прежними (которые предложены в подсказке).</w:t>
      </w:r>
    </w:p>
    <w:p w:rsidR="0039588E" w:rsidRDefault="0039588E">
      <w:pPr>
        <w:pStyle w:val="13"/>
        <w:jc w:val="both"/>
      </w:pPr>
      <w:r>
        <w:t>Вышеописанные файлы</w:t>
      </w:r>
      <w:r w:rsidR="00510183">
        <w:t xml:space="preserve"> </w:t>
      </w:r>
      <w:r w:rsidR="00510183" w:rsidRPr="00510183">
        <w:rPr>
          <w:b/>
          <w:color w:val="FF0000"/>
          <w:sz w:val="24"/>
          <w:szCs w:val="24"/>
        </w:rPr>
        <w:t>&lt;</w:t>
      </w:r>
      <w:r w:rsidR="00510183" w:rsidRPr="00510183">
        <w:rPr>
          <w:b/>
          <w:color w:val="FF0000"/>
          <w:sz w:val="24"/>
          <w:szCs w:val="24"/>
          <w:lang w:val="en-US"/>
        </w:rPr>
        <w:t>name</w:t>
      </w:r>
      <w:proofErr w:type="gramStart"/>
      <w:r w:rsidR="00510183" w:rsidRPr="00510183">
        <w:rPr>
          <w:b/>
          <w:color w:val="FF0000"/>
          <w:sz w:val="24"/>
          <w:szCs w:val="24"/>
        </w:rPr>
        <w:t>&gt;.</w:t>
      </w:r>
      <w:r w:rsidR="00510183" w:rsidRPr="00510183">
        <w:rPr>
          <w:b/>
          <w:color w:val="FF0000"/>
          <w:sz w:val="24"/>
          <w:szCs w:val="24"/>
          <w:lang w:val="en-US"/>
        </w:rPr>
        <w:t>FIG</w:t>
      </w:r>
      <w:proofErr w:type="gramEnd"/>
      <w:r>
        <w:t xml:space="preserve"> являются исходными данными для формирования ручного раскроя любой сложности.</w:t>
      </w:r>
    </w:p>
    <w:p w:rsidR="0039588E" w:rsidRDefault="0039588E">
      <w:pPr>
        <w:pStyle w:val="2"/>
        <w:pageBreakBefore/>
      </w:pPr>
      <w:bookmarkStart w:id="19" w:name="__RefHeading__39_1955383644"/>
      <w:bookmarkEnd w:id="19"/>
      <w:r>
        <w:lastRenderedPageBreak/>
        <w:t>10.</w:t>
      </w:r>
      <w:proofErr w:type="gramStart"/>
      <w:r>
        <w:t>2.Задание</w:t>
      </w:r>
      <w:proofErr w:type="gramEnd"/>
      <w:r>
        <w:t xml:space="preserve"> параметров листа.</w:t>
      </w:r>
    </w:p>
    <w:p w:rsidR="0039588E" w:rsidRPr="00510183" w:rsidRDefault="0039588E">
      <w:pPr>
        <w:pStyle w:val="13"/>
      </w:pPr>
      <w:r>
        <w:t>Для задания размеров листа выберите закладку для формирования раскроя:</w:t>
      </w:r>
      <w:r w:rsidR="00510183" w:rsidRPr="00510183">
        <w:t xml:space="preserve"> </w:t>
      </w:r>
      <w:r w:rsidR="00510183">
        <w:t xml:space="preserve">Нажмите </w:t>
      </w:r>
      <w:r w:rsidR="00510183" w:rsidRPr="00510183">
        <w:rPr>
          <w:b/>
          <w:color w:val="FF0000"/>
          <w:sz w:val="24"/>
          <w:szCs w:val="24"/>
        </w:rPr>
        <w:t>ЛИСТ</w:t>
      </w:r>
    </w:p>
    <w:p w:rsidR="0039588E" w:rsidRDefault="005123DB">
      <w:pPr>
        <w:pStyle w:val="13"/>
      </w:pPr>
      <w:r>
        <w:rPr>
          <w:noProof/>
        </w:rPr>
        <w:drawing>
          <wp:anchor distT="0" distB="0" distL="114935" distR="114935" simplePos="0" relativeHeight="251685376" behindDoc="1" locked="0" layoutInCell="1" allowOverlap="1">
            <wp:simplePos x="0" y="0"/>
            <wp:positionH relativeFrom="column">
              <wp:posOffset>0</wp:posOffset>
            </wp:positionH>
            <wp:positionV relativeFrom="paragraph">
              <wp:posOffset>3810</wp:posOffset>
            </wp:positionV>
            <wp:extent cx="1599565" cy="1009015"/>
            <wp:effectExtent l="0" t="0" r="0" b="0"/>
            <wp:wrapTight wrapText="bothSides">
              <wp:wrapPolygon edited="0">
                <wp:start x="0" y="0"/>
                <wp:lineTo x="0" y="21206"/>
                <wp:lineTo x="21351" y="21206"/>
                <wp:lineTo x="21351" y="0"/>
                <wp:lineTo x="0" y="0"/>
              </wp:wrapPolygon>
            </wp:wrapTight>
            <wp:docPr id="169"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99565" cy="10090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При этом появится линейка изменения параметров листа раскроя:</w:t>
      </w:r>
    </w:p>
    <w:p w:rsidR="0039588E" w:rsidRDefault="005123DB">
      <w:pPr>
        <w:pStyle w:val="13"/>
      </w:pPr>
      <w:r>
        <w:rPr>
          <w:noProof/>
        </w:rPr>
        <w:drawing>
          <wp:inline distT="0" distB="0" distL="0" distR="0">
            <wp:extent cx="5024755" cy="14986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024755" cy="1498600"/>
                    </a:xfrm>
                    <a:prstGeom prst="rect">
                      <a:avLst/>
                    </a:prstGeom>
                    <a:solidFill>
                      <a:srgbClr val="FFFFFF"/>
                    </a:solidFill>
                    <a:ln>
                      <a:noFill/>
                    </a:ln>
                  </pic:spPr>
                </pic:pic>
              </a:graphicData>
            </a:graphic>
          </wp:inline>
        </w:drawing>
      </w:r>
    </w:p>
    <w:p w:rsidR="0039588E" w:rsidRDefault="0039588E">
      <w:pPr>
        <w:pStyle w:val="13"/>
      </w:pPr>
    </w:p>
    <w:p w:rsidR="0039588E" w:rsidRDefault="0039588E">
      <w:pPr>
        <w:pStyle w:val="13"/>
        <w:jc w:val="both"/>
      </w:pPr>
      <w:r>
        <w:t xml:space="preserve">Клавишами курсора установите необходимые размеры. Выбор линейки </w:t>
      </w:r>
      <w:r>
        <w:rPr>
          <w:lang w:val="en-US"/>
        </w:rPr>
        <w:t>Y</w:t>
      </w:r>
      <w:r>
        <w:t xml:space="preserve"> клавиша курсора вниз, </w:t>
      </w:r>
      <w:r>
        <w:rPr>
          <w:lang w:val="en-US"/>
        </w:rPr>
        <w:t>X</w:t>
      </w:r>
      <w:r>
        <w:t xml:space="preserve"> клавиша курсора вверх. </w:t>
      </w:r>
      <w:proofErr w:type="gramStart"/>
      <w:r>
        <w:t>Ввод</w:t>
      </w:r>
      <w:proofErr w:type="gramEnd"/>
      <w:r>
        <w:t xml:space="preserve"> изменённый размером </w:t>
      </w:r>
      <w:r>
        <w:rPr>
          <w:lang w:val="en-US"/>
        </w:rPr>
        <w:t>Enter</w:t>
      </w:r>
      <w:r>
        <w:t>. Последние заданные размеры листа сохраняются в системе после завершения работы с системой и при новом запуске загружаются автоматически.</w:t>
      </w:r>
    </w:p>
    <w:p w:rsidR="0039588E" w:rsidRDefault="0039588E">
      <w:pPr>
        <w:pStyle w:val="2"/>
      </w:pPr>
      <w:bookmarkStart w:id="20" w:name="__RefHeading__41_1955383644"/>
      <w:bookmarkEnd w:id="20"/>
      <w:r>
        <w:t>10.</w:t>
      </w:r>
      <w:proofErr w:type="gramStart"/>
      <w:r>
        <w:t>3.Загрузка</w:t>
      </w:r>
      <w:proofErr w:type="gramEnd"/>
      <w:r>
        <w:t xml:space="preserve"> геометрических образов деталей для формирования раскроя.</w:t>
      </w:r>
    </w:p>
    <w:p w:rsidR="0039588E" w:rsidRDefault="0039588E">
      <w:pPr>
        <w:pStyle w:val="13"/>
      </w:pPr>
      <w:r>
        <w:t>Установите блочный курсор на имени фигуры, которую вы хотите включить в раскрой:</w:t>
      </w:r>
    </w:p>
    <w:p w:rsidR="0039588E" w:rsidRDefault="005123DB">
      <w:pPr>
        <w:pStyle w:val="13"/>
        <w:rPr>
          <w:lang w:val="ru-UA"/>
        </w:rPr>
      </w:pPr>
      <w:r>
        <w:rPr>
          <w:noProof/>
        </w:rPr>
        <w:drawing>
          <wp:anchor distT="0" distB="0" distL="114935" distR="114935" simplePos="0" relativeHeight="251690496" behindDoc="1" locked="0" layoutInCell="1" allowOverlap="1">
            <wp:simplePos x="0" y="0"/>
            <wp:positionH relativeFrom="column">
              <wp:posOffset>0</wp:posOffset>
            </wp:positionH>
            <wp:positionV relativeFrom="paragraph">
              <wp:posOffset>0</wp:posOffset>
            </wp:positionV>
            <wp:extent cx="3409315" cy="2218690"/>
            <wp:effectExtent l="0" t="0" r="0" b="0"/>
            <wp:wrapTight wrapText="bothSides">
              <wp:wrapPolygon edited="0">
                <wp:start x="0" y="0"/>
                <wp:lineTo x="0" y="21328"/>
                <wp:lineTo x="21483" y="21328"/>
                <wp:lineTo x="21483" y="0"/>
                <wp:lineTo x="0" y="0"/>
              </wp:wrapPolygon>
            </wp:wrapTight>
            <wp:docPr id="168"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09315" cy="22186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r>
        <w:t xml:space="preserve">На закладке </w:t>
      </w:r>
      <w:r>
        <w:rPr>
          <w:b/>
        </w:rPr>
        <w:t xml:space="preserve">РАСКРОЙ </w:t>
      </w:r>
      <w:r>
        <w:t xml:space="preserve">нажмите кнопку </w:t>
      </w:r>
      <w:r>
        <w:rPr>
          <w:b/>
        </w:rPr>
        <w:t xml:space="preserve">ЧТЕНИЕ ФИГУР </w:t>
      </w:r>
      <w:r>
        <w:t>такое количество раз, сколько этих деталей вы намерены разместить на данном листе. При выборе количества необходимо руководствоваться чувством реальности.</w:t>
      </w:r>
    </w:p>
    <w:p w:rsidR="0039588E" w:rsidRDefault="0039588E">
      <w:pPr>
        <w:pStyle w:val="13"/>
        <w:jc w:val="both"/>
      </w:pPr>
      <w:r>
        <w:t>Повторите эти же действия для остальных деталей, которые вы будете включать в раскрой. Каждая вновь добавленная деталь, будет расположена изначально выше предыдущей.</w:t>
      </w:r>
    </w:p>
    <w:p w:rsidR="0039588E" w:rsidRDefault="0039588E">
      <w:pPr>
        <w:pStyle w:val="13"/>
      </w:pPr>
      <w:r>
        <w:t xml:space="preserve">Добавление новых фигур возможно на любом этапе формирования раскроя. </w:t>
      </w:r>
    </w:p>
    <w:p w:rsidR="0039588E" w:rsidRDefault="0039588E">
      <w:pPr>
        <w:pStyle w:val="13"/>
        <w:jc w:val="both"/>
      </w:pPr>
    </w:p>
    <w:p w:rsidR="0039588E" w:rsidRDefault="0039588E">
      <w:pPr>
        <w:pStyle w:val="13"/>
        <w:jc w:val="both"/>
      </w:pPr>
      <w:r>
        <w:t>Рекомендуется вначале располагать в раскрой самые крупные детали, далее остальные, более мелкие.</w:t>
      </w:r>
    </w:p>
    <w:p w:rsidR="0039588E" w:rsidRDefault="005123DB">
      <w:pPr>
        <w:pStyle w:val="13"/>
        <w:jc w:val="both"/>
      </w:pPr>
      <w:r>
        <w:rPr>
          <w:noProof/>
        </w:rPr>
        <w:drawing>
          <wp:inline distT="0" distB="0" distL="0" distR="0">
            <wp:extent cx="5326380" cy="382714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26380" cy="3827145"/>
                    </a:xfrm>
                    <a:prstGeom prst="rect">
                      <a:avLst/>
                    </a:prstGeom>
                    <a:solidFill>
                      <a:srgbClr val="FFFFFF"/>
                    </a:solidFill>
                    <a:ln>
                      <a:noFill/>
                    </a:ln>
                  </pic:spPr>
                </pic:pic>
              </a:graphicData>
            </a:graphic>
          </wp:inline>
        </w:drawing>
      </w:r>
      <w:r w:rsidR="0039588E">
        <w:t xml:space="preserve">  </w:t>
      </w:r>
    </w:p>
    <w:p w:rsidR="00510183" w:rsidRDefault="00510183">
      <w:pPr>
        <w:pStyle w:val="13"/>
        <w:jc w:val="both"/>
      </w:pPr>
    </w:p>
    <w:p w:rsidR="0039588E" w:rsidRDefault="0039588E">
      <w:pPr>
        <w:pStyle w:val="13"/>
        <w:pageBreakBefore/>
        <w:jc w:val="both"/>
      </w:pPr>
    </w:p>
    <w:p w:rsidR="0039588E" w:rsidRDefault="0039588E">
      <w:pPr>
        <w:pStyle w:val="13"/>
        <w:jc w:val="both"/>
      </w:pPr>
    </w:p>
    <w:p w:rsidR="0039588E" w:rsidRDefault="0039588E">
      <w:pPr>
        <w:pStyle w:val="2"/>
      </w:pPr>
      <w:bookmarkStart w:id="21" w:name="__RefHeading__43_1955383644"/>
      <w:bookmarkEnd w:id="21"/>
      <w:r>
        <w:t>10.</w:t>
      </w:r>
      <w:proofErr w:type="gramStart"/>
      <w:r>
        <w:t>4.Загрузка</w:t>
      </w:r>
      <w:proofErr w:type="gramEnd"/>
      <w:r>
        <w:t xml:space="preserve"> ранее сохранённого раскроя, для изменения раскроя.</w:t>
      </w:r>
    </w:p>
    <w:p w:rsidR="0039588E" w:rsidRDefault="0039588E">
      <w:pPr>
        <w:rPr>
          <w:b/>
        </w:rPr>
      </w:pPr>
      <w:r>
        <w:t xml:space="preserve">Если поле раскроя не пусто, то нажмите на </w:t>
      </w:r>
      <w:r>
        <w:rPr>
          <w:b/>
        </w:rPr>
        <w:t>ОЧИСТКА РАСКРОЯ.</w:t>
      </w:r>
    </w:p>
    <w:p w:rsidR="0039588E" w:rsidRDefault="0039588E">
      <w:pPr>
        <w:pStyle w:val="13"/>
        <w:jc w:val="both"/>
        <w:rPr>
          <w:b/>
        </w:rPr>
      </w:pPr>
      <w:r>
        <w:t xml:space="preserve">Для загрузки ранее сохранённого раскроя, произведите те же действия, что и в </w:t>
      </w:r>
      <w:proofErr w:type="gramStart"/>
      <w:r>
        <w:t>п.10.3 ,</w:t>
      </w:r>
      <w:proofErr w:type="gramEnd"/>
      <w:r>
        <w:t xml:space="preserve"> но нажмите на кнопку </w:t>
      </w:r>
      <w:r>
        <w:rPr>
          <w:b/>
        </w:rPr>
        <w:t>Чтение РАСКРОЯ.</w:t>
      </w:r>
    </w:p>
    <w:p w:rsidR="0039588E" w:rsidRDefault="0039588E">
      <w:pPr>
        <w:pStyle w:val="2"/>
      </w:pPr>
      <w:bookmarkStart w:id="22" w:name="__RefHeading__45_1955383644"/>
      <w:bookmarkEnd w:id="22"/>
      <w:r>
        <w:t>10.</w:t>
      </w:r>
      <w:proofErr w:type="gramStart"/>
      <w:r>
        <w:t>5.Раскрой</w:t>
      </w:r>
      <w:proofErr w:type="gramEnd"/>
      <w:r>
        <w:t xml:space="preserve"> деталей на листе.</w:t>
      </w:r>
    </w:p>
    <w:p w:rsidR="0039588E" w:rsidRDefault="0039588E">
      <w:pPr>
        <w:pStyle w:val="13"/>
        <w:jc w:val="both"/>
      </w:pPr>
      <w:proofErr w:type="gramStart"/>
      <w:r>
        <w:t>Детали</w:t>
      </w:r>
      <w:proofErr w:type="gramEnd"/>
      <w:r>
        <w:t xml:space="preserve"> загруженные в раскрой имеют между собой последовательные связи, т.е. следующая деталь связана с предыдущей.</w:t>
      </w:r>
    </w:p>
    <w:p w:rsidR="0039588E" w:rsidRDefault="0039588E">
      <w:pPr>
        <w:pStyle w:val="13"/>
        <w:jc w:val="both"/>
        <w:rPr>
          <w:b/>
        </w:rPr>
      </w:pPr>
      <w:r>
        <w:t xml:space="preserve">Выберите деталь, которую вы хотите переместить, кликнув </w:t>
      </w:r>
      <w:r>
        <w:rPr>
          <w:b/>
        </w:rPr>
        <w:t>левой</w:t>
      </w:r>
      <w:r>
        <w:t xml:space="preserve"> кнопкой мыши по ней (внутри внешнего контура), либо (в </w:t>
      </w:r>
      <w:proofErr w:type="gramStart"/>
      <w:r>
        <w:t>случае</w:t>
      </w:r>
      <w:proofErr w:type="gramEnd"/>
      <w:r>
        <w:t xml:space="preserve"> когда имеет место наложение деталей во время перетаскивания или по каким то причинам выбирается не та фигура) кликните </w:t>
      </w:r>
      <w:r>
        <w:rPr>
          <w:b/>
        </w:rPr>
        <w:t>левой</w:t>
      </w:r>
      <w:r>
        <w:t xml:space="preserve"> кнопкой мыши на любой линии контура удерживая </w:t>
      </w:r>
      <w:r>
        <w:rPr>
          <w:b/>
          <w:lang w:val="en-US"/>
        </w:rPr>
        <w:t>Shift</w:t>
      </w:r>
      <w:r>
        <w:rPr>
          <w:b/>
        </w:rPr>
        <w:t>.</w:t>
      </w:r>
    </w:p>
    <w:p w:rsidR="0039588E" w:rsidRDefault="005123DB">
      <w:pPr>
        <w:pStyle w:val="13"/>
      </w:pPr>
      <w:r>
        <w:rPr>
          <w:noProof/>
        </w:rPr>
        <w:drawing>
          <wp:inline distT="0" distB="0" distL="0" distR="0">
            <wp:extent cx="6749415" cy="438340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749415" cy="4383405"/>
                    </a:xfrm>
                    <a:prstGeom prst="rect">
                      <a:avLst/>
                    </a:prstGeom>
                    <a:solidFill>
                      <a:srgbClr val="FFFFFF"/>
                    </a:solidFill>
                    <a:ln>
                      <a:noFill/>
                    </a:ln>
                  </pic:spPr>
                </pic:pic>
              </a:graphicData>
            </a:graphic>
          </wp:inline>
        </w:drawing>
      </w:r>
    </w:p>
    <w:p w:rsidR="0039588E" w:rsidRDefault="0039588E">
      <w:pPr>
        <w:pStyle w:val="13"/>
        <w:jc w:val="both"/>
      </w:pPr>
      <w:r>
        <w:t>Внизу будет высвечена подсказка о последовательном номере фигуры (детали), её имени и тем функциям которые в данный момент доступны, по отношению к ней (в данном случае её можно сместить или развернуть на +- угол).</w:t>
      </w:r>
    </w:p>
    <w:p w:rsidR="0039588E" w:rsidRDefault="0039588E">
      <w:pPr>
        <w:pStyle w:val="13"/>
        <w:jc w:val="both"/>
      </w:pPr>
      <w:r>
        <w:t xml:space="preserve">Для смещения данной детали установите курсор в нужную вам точку раскроя и кликните </w:t>
      </w:r>
      <w:r>
        <w:rPr>
          <w:b/>
        </w:rPr>
        <w:t xml:space="preserve">правой </w:t>
      </w:r>
      <w:r>
        <w:t xml:space="preserve">кнопкой мыши на панели раскроя слегка смещая </w:t>
      </w:r>
      <w:proofErr w:type="spellStart"/>
      <w:r>
        <w:t>мыщь</w:t>
      </w:r>
      <w:proofErr w:type="spellEnd"/>
      <w:r>
        <w:t xml:space="preserve">. Данное смещение может быть предварительным. Окончательно фигуры можно выставить, применяя масштабирование. Смешение будет выполнено для всех фигур, загруженных после смещаемой фигуры. Смещение можно производить и путём перетаскивания удерживая </w:t>
      </w:r>
      <w:r>
        <w:rPr>
          <w:b/>
        </w:rPr>
        <w:t>правую</w:t>
      </w:r>
      <w:r>
        <w:t xml:space="preserve"> кнопку мыши.</w:t>
      </w:r>
    </w:p>
    <w:p w:rsidR="0039588E" w:rsidRDefault="0039588E">
      <w:pPr>
        <w:pStyle w:val="13"/>
        <w:jc w:val="both"/>
      </w:pPr>
      <w:r>
        <w:t xml:space="preserve">Для того чтобы сместить одну фигуру, не разрушая построение, необходимо убрать отметку (птичку) на рисунке выше. Для восстановления порядка смещения (смещаются все после выбранной фигуры), снова установите птичку, кликнув мышью на ней. </w:t>
      </w:r>
    </w:p>
    <w:p w:rsidR="0039588E" w:rsidRDefault="0039588E">
      <w:pPr>
        <w:pStyle w:val="13"/>
        <w:jc w:val="both"/>
      </w:pPr>
      <w:r>
        <w:t xml:space="preserve">К </w:t>
      </w:r>
      <w:r>
        <w:rPr>
          <w:b/>
        </w:rPr>
        <w:t>ранее сохранённому раскрою</w:t>
      </w:r>
      <w:r>
        <w:t xml:space="preserve"> и впоследствии загруженному, можно присоединять новые фигуры. Если это необходимо, то сначала загрузите раскрой </w:t>
      </w:r>
      <w:r>
        <w:rPr>
          <w:b/>
        </w:rPr>
        <w:t>ЧТЕНИЕ РАСКРОЯ</w:t>
      </w:r>
      <w:r>
        <w:t xml:space="preserve"> и добавьте новые фигуры через </w:t>
      </w:r>
      <w:r>
        <w:rPr>
          <w:b/>
        </w:rPr>
        <w:t>ЧТЕНИЕ ФИГУР</w:t>
      </w:r>
      <w:r>
        <w:t>.</w:t>
      </w:r>
    </w:p>
    <w:p w:rsidR="0039588E" w:rsidRDefault="0039588E">
      <w:pPr>
        <w:pStyle w:val="13"/>
        <w:jc w:val="both"/>
      </w:pPr>
    </w:p>
    <w:p w:rsidR="0039588E" w:rsidRDefault="0039588E">
      <w:pPr>
        <w:pStyle w:val="13"/>
        <w:jc w:val="both"/>
      </w:pPr>
    </w:p>
    <w:p w:rsidR="0039588E" w:rsidRDefault="0039588E">
      <w:pPr>
        <w:pStyle w:val="13"/>
        <w:jc w:val="both"/>
      </w:pPr>
      <w:r>
        <w:lastRenderedPageBreak/>
        <w:t xml:space="preserve"> </w:t>
      </w:r>
      <w:r w:rsidR="005123DB">
        <w:rPr>
          <w:noProof/>
        </w:rPr>
        <w:drawing>
          <wp:inline distT="0" distB="0" distL="0" distR="0">
            <wp:extent cx="5222240" cy="428942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22240" cy="4289425"/>
                    </a:xfrm>
                    <a:prstGeom prst="rect">
                      <a:avLst/>
                    </a:prstGeom>
                    <a:solidFill>
                      <a:srgbClr val="FFFFFF"/>
                    </a:solidFill>
                    <a:ln>
                      <a:noFill/>
                    </a:ln>
                  </pic:spPr>
                </pic:pic>
              </a:graphicData>
            </a:graphic>
          </wp:inline>
        </w:drawing>
      </w:r>
    </w:p>
    <w:p w:rsidR="0039588E" w:rsidRDefault="0039588E">
      <w:pPr>
        <w:pStyle w:val="13"/>
        <w:jc w:val="both"/>
      </w:pPr>
      <w:r>
        <w:t>Для выполнения углового поворота, скажем детали 9 ПОРОГ, необходимо её вначале переместить в точку поворота, а затем сделать сам угловой поворот.</w:t>
      </w:r>
    </w:p>
    <w:p w:rsidR="0039588E" w:rsidRDefault="005123DB">
      <w:pPr>
        <w:pStyle w:val="13"/>
        <w:jc w:val="both"/>
      </w:pPr>
      <w:r>
        <w:rPr>
          <w:noProof/>
        </w:rPr>
        <w:drawing>
          <wp:inline distT="0" distB="0" distL="0" distR="0">
            <wp:extent cx="5033645" cy="133858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33645" cy="1338580"/>
                    </a:xfrm>
                    <a:prstGeom prst="rect">
                      <a:avLst/>
                    </a:prstGeom>
                    <a:solidFill>
                      <a:srgbClr val="FFFFFF"/>
                    </a:solidFill>
                    <a:ln>
                      <a:noFill/>
                    </a:ln>
                  </pic:spPr>
                </pic:pic>
              </a:graphicData>
            </a:graphic>
          </wp:inline>
        </w:drawing>
      </w:r>
    </w:p>
    <w:p w:rsidR="0039588E" w:rsidRDefault="0039588E">
      <w:pPr>
        <w:pStyle w:val="13"/>
        <w:jc w:val="both"/>
      </w:pPr>
    </w:p>
    <w:p w:rsidR="0039588E" w:rsidRDefault="005123DB">
      <w:pPr>
        <w:pStyle w:val="13"/>
        <w:jc w:val="both"/>
      </w:pPr>
      <w:r>
        <w:rPr>
          <w:noProof/>
        </w:rPr>
        <w:drawing>
          <wp:inline distT="0" distB="0" distL="0" distR="0">
            <wp:extent cx="5194300" cy="285623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194300" cy="2856230"/>
                    </a:xfrm>
                    <a:prstGeom prst="rect">
                      <a:avLst/>
                    </a:prstGeom>
                    <a:solidFill>
                      <a:srgbClr val="FFFFFF"/>
                    </a:solidFill>
                    <a:ln>
                      <a:noFill/>
                    </a:ln>
                  </pic:spPr>
                </pic:pic>
              </a:graphicData>
            </a:graphic>
          </wp:inline>
        </w:drawing>
      </w:r>
    </w:p>
    <w:p w:rsidR="0039588E" w:rsidRDefault="0039588E">
      <w:pPr>
        <w:pStyle w:val="13"/>
        <w:jc w:val="both"/>
      </w:pPr>
      <w:r>
        <w:t xml:space="preserve">Для выполнения самого поворота установите птичку перед окном изменения угла </w:t>
      </w:r>
      <w:proofErr w:type="gramStart"/>
      <w:r>
        <w:t>поворота :</w:t>
      </w:r>
      <w:proofErr w:type="gramEnd"/>
    </w:p>
    <w:p w:rsidR="0039588E" w:rsidRDefault="005123DB">
      <w:pPr>
        <w:pStyle w:val="13"/>
        <w:jc w:val="both"/>
      </w:pPr>
      <w:r>
        <w:rPr>
          <w:noProof/>
        </w:rPr>
        <w:lastRenderedPageBreak/>
        <w:drawing>
          <wp:inline distT="0" distB="0" distL="0" distR="0">
            <wp:extent cx="3987800" cy="2921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987800" cy="292100"/>
                    </a:xfrm>
                    <a:prstGeom prst="rect">
                      <a:avLst/>
                    </a:prstGeom>
                    <a:solidFill>
                      <a:srgbClr val="FFFFFF"/>
                    </a:solidFill>
                    <a:ln>
                      <a:noFill/>
                    </a:ln>
                  </pic:spPr>
                </pic:pic>
              </a:graphicData>
            </a:graphic>
          </wp:inline>
        </w:drawing>
      </w:r>
      <w:r w:rsidR="0039588E">
        <w:t xml:space="preserve"> и введите значение угла поворота. Дважды кликните </w:t>
      </w:r>
      <w:proofErr w:type="spellStart"/>
      <w:r w:rsidR="0039588E">
        <w:t>мыщью</w:t>
      </w:r>
      <w:proofErr w:type="spellEnd"/>
      <w:r w:rsidR="0039588E">
        <w:t xml:space="preserve"> в окне со значением угла. При этом знак минус повернёт фигуру по часовой стрелке, без знака (т.е. плюс) - против часовой стрелки.</w:t>
      </w:r>
    </w:p>
    <w:p w:rsidR="0039588E" w:rsidRDefault="0039588E">
      <w:pPr>
        <w:pStyle w:val="13"/>
        <w:jc w:val="both"/>
      </w:pPr>
    </w:p>
    <w:p w:rsidR="0039588E" w:rsidRDefault="005123DB">
      <w:pPr>
        <w:pStyle w:val="13"/>
        <w:jc w:val="both"/>
      </w:pPr>
      <w:r>
        <w:rPr>
          <w:noProof/>
        </w:rPr>
        <w:drawing>
          <wp:inline distT="0" distB="0" distL="0" distR="0">
            <wp:extent cx="6739890" cy="468503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739890" cy="4685030"/>
                    </a:xfrm>
                    <a:prstGeom prst="rect">
                      <a:avLst/>
                    </a:prstGeom>
                    <a:solidFill>
                      <a:srgbClr val="FFFFFF"/>
                    </a:solidFill>
                    <a:ln>
                      <a:noFill/>
                    </a:ln>
                  </pic:spPr>
                </pic:pic>
              </a:graphicData>
            </a:graphic>
          </wp:inline>
        </w:drawing>
      </w:r>
    </w:p>
    <w:p w:rsidR="0039588E" w:rsidRDefault="0039588E">
      <w:pPr>
        <w:pStyle w:val="13"/>
        <w:jc w:val="both"/>
      </w:pPr>
      <w:r>
        <w:t xml:space="preserve">Внимание! Следите за тем какая фигура активирована перед переносом или угловым поворотом фигуры, по надписи внизу. Без активации левой кнопкой мыши, перенос (угловой поворот), не будут выполнены. </w:t>
      </w:r>
      <w:r>
        <w:rPr>
          <w:b/>
        </w:rPr>
        <w:t>А также за тем, чтобы перед угловым поворотом, обязательно фигура была перенесена в точку углового поворота</w:t>
      </w:r>
      <w:r>
        <w:t xml:space="preserve"> (если в той же точке, то просто в ней и кликните правой кнопкой мыши, для фиксации этой точки слегка смещая мышь).</w:t>
      </w:r>
    </w:p>
    <w:p w:rsidR="0039588E" w:rsidRDefault="005123DB">
      <w:pPr>
        <w:pStyle w:val="13"/>
        <w:jc w:val="both"/>
      </w:pPr>
      <w:r>
        <w:rPr>
          <w:noProof/>
        </w:rPr>
        <w:drawing>
          <wp:anchor distT="0" distB="0" distL="114935" distR="114935" simplePos="0" relativeHeight="251686400" behindDoc="1" locked="0" layoutInCell="1" allowOverlap="1">
            <wp:simplePos x="0" y="0"/>
            <wp:positionH relativeFrom="column">
              <wp:posOffset>71755</wp:posOffset>
            </wp:positionH>
            <wp:positionV relativeFrom="paragraph">
              <wp:posOffset>3810</wp:posOffset>
            </wp:positionV>
            <wp:extent cx="3637915" cy="3009265"/>
            <wp:effectExtent l="0" t="0" r="0" b="0"/>
            <wp:wrapTight wrapText="bothSides">
              <wp:wrapPolygon edited="0">
                <wp:start x="0" y="0"/>
                <wp:lineTo x="0" y="21468"/>
                <wp:lineTo x="21491" y="21468"/>
                <wp:lineTo x="21491" y="0"/>
                <wp:lineTo x="0" y="0"/>
              </wp:wrapPolygon>
            </wp:wrapTight>
            <wp:docPr id="16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37915" cy="30092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Дальнейшие действия аналогичны, при этом пользуйтесь масштабированием и смещением, как при построении геометрии и технологии.</w:t>
      </w:r>
    </w:p>
    <w:p w:rsidR="0039588E" w:rsidRDefault="005123DB">
      <w:pPr>
        <w:pStyle w:val="13"/>
        <w:pageBreakBefore/>
        <w:jc w:val="both"/>
      </w:pPr>
      <w:r>
        <w:rPr>
          <w:noProof/>
        </w:rPr>
        <w:lastRenderedPageBreak/>
        <w:drawing>
          <wp:inline distT="0" distB="0" distL="0" distR="0">
            <wp:extent cx="6749415" cy="384619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749415" cy="3846195"/>
                    </a:xfrm>
                    <a:prstGeom prst="rect">
                      <a:avLst/>
                    </a:prstGeom>
                    <a:solidFill>
                      <a:srgbClr val="FFFFFF"/>
                    </a:solidFill>
                    <a:ln>
                      <a:noFill/>
                    </a:ln>
                  </pic:spPr>
                </pic:pic>
              </a:graphicData>
            </a:graphic>
          </wp:inline>
        </w:drawing>
      </w:r>
    </w:p>
    <w:p w:rsidR="0039588E" w:rsidRDefault="0039588E">
      <w:pPr>
        <w:pStyle w:val="13"/>
        <w:jc w:val="both"/>
      </w:pPr>
    </w:p>
    <w:p w:rsidR="0039588E" w:rsidRDefault="005123DB">
      <w:pPr>
        <w:pStyle w:val="13"/>
        <w:jc w:val="both"/>
      </w:pPr>
      <w:r>
        <w:rPr>
          <w:noProof/>
        </w:rPr>
        <w:drawing>
          <wp:anchor distT="0" distB="0" distL="114935" distR="114935" simplePos="0" relativeHeight="251687424" behindDoc="1" locked="0" layoutInCell="1" allowOverlap="1">
            <wp:simplePos x="0" y="0"/>
            <wp:positionH relativeFrom="column">
              <wp:posOffset>0</wp:posOffset>
            </wp:positionH>
            <wp:positionV relativeFrom="paragraph">
              <wp:posOffset>435610</wp:posOffset>
            </wp:positionV>
            <wp:extent cx="2343785" cy="1573530"/>
            <wp:effectExtent l="0" t="0" r="0" b="0"/>
            <wp:wrapTight wrapText="bothSides">
              <wp:wrapPolygon edited="0">
                <wp:start x="0" y="0"/>
                <wp:lineTo x="0" y="21443"/>
                <wp:lineTo x="21419" y="21443"/>
                <wp:lineTo x="21419" y="0"/>
                <wp:lineTo x="0" y="0"/>
              </wp:wrapPolygon>
            </wp:wrapTight>
            <wp:docPr id="16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343785" cy="15735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На примере видно </w:t>
      </w:r>
      <w:proofErr w:type="spellStart"/>
      <w:r w:rsidR="0039588E">
        <w:t>выползание</w:t>
      </w:r>
      <w:proofErr w:type="spellEnd"/>
      <w:r w:rsidR="0039588E">
        <w:t xml:space="preserve"> фигуры за пределы раскроя, т.к. позиционирование было неточным. Окончательное выставление деталей в раскрое, осуществляется с помощью масштабирования и смещения более точно:</w:t>
      </w:r>
    </w:p>
    <w:p w:rsidR="0039588E" w:rsidRDefault="0039588E">
      <w:pPr>
        <w:pStyle w:val="13"/>
        <w:jc w:val="both"/>
      </w:pPr>
    </w:p>
    <w:p w:rsidR="0039588E" w:rsidRDefault="005123DB">
      <w:pPr>
        <w:pStyle w:val="13"/>
        <w:jc w:val="both"/>
        <w:rPr>
          <w:lang w:val="ru-UA"/>
        </w:rPr>
      </w:pPr>
      <w:r>
        <w:rPr>
          <w:noProof/>
        </w:rPr>
        <w:drawing>
          <wp:anchor distT="0" distB="0" distL="114935" distR="114935" simplePos="0" relativeHeight="251688448" behindDoc="1" locked="0" layoutInCell="1" allowOverlap="1">
            <wp:simplePos x="0" y="0"/>
            <wp:positionH relativeFrom="column">
              <wp:posOffset>0</wp:posOffset>
            </wp:positionH>
            <wp:positionV relativeFrom="paragraph">
              <wp:posOffset>147955</wp:posOffset>
            </wp:positionV>
            <wp:extent cx="1828165" cy="1331595"/>
            <wp:effectExtent l="0" t="0" r="0" b="0"/>
            <wp:wrapTight wrapText="bothSides">
              <wp:wrapPolygon edited="0">
                <wp:start x="0" y="0"/>
                <wp:lineTo x="0" y="21322"/>
                <wp:lineTo x="21382" y="21322"/>
                <wp:lineTo x="21382" y="0"/>
                <wp:lineTo x="0" y="0"/>
              </wp:wrapPolygon>
            </wp:wrapTight>
            <wp:docPr id="165"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28165" cy="13315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5123DB">
      <w:pPr>
        <w:pStyle w:val="13"/>
        <w:jc w:val="both"/>
      </w:pPr>
      <w:r>
        <w:rPr>
          <w:noProof/>
        </w:rPr>
        <w:drawing>
          <wp:inline distT="0" distB="0" distL="0" distR="0">
            <wp:extent cx="2281555" cy="12446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281555" cy="124460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Окончательный вид раскроя виден ниже. Данный раскрой полностью готов к выводу в виде управляющей программы, а также может быть записан, как раскрой, который можно будет изменять (нумерация фигур в нём и их имена сохраняются).</w:t>
      </w:r>
    </w:p>
    <w:p w:rsidR="0039588E" w:rsidRDefault="0039588E">
      <w:pPr>
        <w:pStyle w:val="13"/>
        <w:jc w:val="both"/>
      </w:pPr>
      <w:r>
        <w:t xml:space="preserve">Для вывода в виде управляющей программы нужно зайти в тот же раздел, как и для вывода УП деталей и нажать </w:t>
      </w:r>
      <w:r>
        <w:rPr>
          <w:b/>
        </w:rPr>
        <w:t>ПРОГРАММА (РМ33)</w:t>
      </w:r>
      <w:r>
        <w:t xml:space="preserve"> удерживая </w:t>
      </w:r>
      <w:r>
        <w:rPr>
          <w:lang w:val="en-US"/>
        </w:rPr>
        <w:t>SHIFT</w:t>
      </w:r>
      <w:r>
        <w:rPr>
          <w:b/>
        </w:rPr>
        <w:t>.</w:t>
      </w:r>
      <w:r>
        <w:t xml:space="preserve"> При этом появится запрос:</w:t>
      </w:r>
    </w:p>
    <w:p w:rsidR="0039588E" w:rsidRDefault="005123DB">
      <w:pPr>
        <w:pStyle w:val="13"/>
        <w:jc w:val="both"/>
      </w:pPr>
      <w:r>
        <w:rPr>
          <w:noProof/>
        </w:rPr>
        <w:drawing>
          <wp:inline distT="0" distB="0" distL="0" distR="0">
            <wp:extent cx="4817110" cy="118808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817110" cy="1188085"/>
                    </a:xfrm>
                    <a:prstGeom prst="rect">
                      <a:avLst/>
                    </a:prstGeom>
                    <a:solidFill>
                      <a:srgbClr val="FFFFFF"/>
                    </a:solidFill>
                    <a:ln>
                      <a:noFill/>
                    </a:ln>
                  </pic:spPr>
                </pic:pic>
              </a:graphicData>
            </a:graphic>
          </wp:inline>
        </w:drawing>
      </w:r>
    </w:p>
    <w:p w:rsidR="0039588E" w:rsidRDefault="0039588E">
      <w:pPr>
        <w:pStyle w:val="13"/>
        <w:jc w:val="both"/>
      </w:pPr>
      <w:r>
        <w:t>имя файла может быть изменено, но рекомендуется его задавать согласованно с раскроем.</w:t>
      </w:r>
    </w:p>
    <w:p w:rsidR="0039588E" w:rsidRDefault="0039588E">
      <w:pPr>
        <w:pStyle w:val="13"/>
        <w:jc w:val="both"/>
      </w:pPr>
    </w:p>
    <w:p w:rsidR="0039588E" w:rsidRDefault="005123DB">
      <w:pPr>
        <w:pStyle w:val="13"/>
        <w:jc w:val="both"/>
      </w:pPr>
      <w:r>
        <w:rPr>
          <w:noProof/>
        </w:rPr>
        <w:lastRenderedPageBreak/>
        <w:drawing>
          <wp:inline distT="0" distB="0" distL="0" distR="0">
            <wp:extent cx="6749415" cy="33464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749415" cy="334645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2"/>
      </w:pPr>
      <w:bookmarkStart w:id="23" w:name="__RefHeading__47_1955383644"/>
      <w:bookmarkEnd w:id="23"/>
      <w:r>
        <w:t>10.6. Запись раскроя.</w:t>
      </w:r>
    </w:p>
    <w:p w:rsidR="0039588E" w:rsidRDefault="0039588E">
      <w:pPr>
        <w:pStyle w:val="13"/>
        <w:jc w:val="both"/>
      </w:pPr>
      <w:r>
        <w:t xml:space="preserve">Для записи раскроя необходимо зайти в раздел </w:t>
      </w:r>
      <w:r>
        <w:rPr>
          <w:b/>
        </w:rPr>
        <w:t xml:space="preserve">РАСКРОЙ </w:t>
      </w:r>
      <w:r>
        <w:t xml:space="preserve">и нажать на клавишу </w:t>
      </w:r>
      <w:r>
        <w:rPr>
          <w:b/>
        </w:rPr>
        <w:t>ЗАПИСЬ РАСКРОЯ</w:t>
      </w:r>
      <w:r>
        <w:t>. После этого появится запрос на изменение имени файла:</w:t>
      </w:r>
    </w:p>
    <w:p w:rsidR="0039588E" w:rsidRDefault="005123DB">
      <w:pPr>
        <w:pStyle w:val="13"/>
        <w:jc w:val="both"/>
      </w:pPr>
      <w:r>
        <w:rPr>
          <w:noProof/>
        </w:rPr>
        <w:drawing>
          <wp:anchor distT="0" distB="0" distL="114935" distR="114935" simplePos="0" relativeHeight="251689472" behindDoc="1" locked="0" layoutInCell="1" allowOverlap="1">
            <wp:simplePos x="0" y="0"/>
            <wp:positionH relativeFrom="column">
              <wp:posOffset>0</wp:posOffset>
            </wp:positionH>
            <wp:positionV relativeFrom="paragraph">
              <wp:posOffset>0</wp:posOffset>
            </wp:positionV>
            <wp:extent cx="4819015" cy="1189990"/>
            <wp:effectExtent l="0" t="0" r="0" b="0"/>
            <wp:wrapTight wrapText="bothSides">
              <wp:wrapPolygon edited="0">
                <wp:start x="0" y="0"/>
                <wp:lineTo x="0" y="21093"/>
                <wp:lineTo x="21517" y="21093"/>
                <wp:lineTo x="21517" y="0"/>
                <wp:lineTo x="0" y="0"/>
              </wp:wrapPolygon>
            </wp:wrapTight>
            <wp:docPr id="164"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819015" cy="11899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К имени </w:t>
      </w:r>
      <w:proofErr w:type="gramStart"/>
      <w:r w:rsidR="0039588E">
        <w:t>детали</w:t>
      </w:r>
      <w:proofErr w:type="gramEnd"/>
      <w:r w:rsidR="0039588E">
        <w:t xml:space="preserve"> на которую в данный момент указывал блочный курсор</w:t>
      </w:r>
    </w:p>
    <w:p w:rsidR="0039588E" w:rsidRDefault="0039588E">
      <w:pPr>
        <w:pStyle w:val="13"/>
        <w:jc w:val="both"/>
      </w:pPr>
      <w:r>
        <w:t xml:space="preserve">Добавляется </w:t>
      </w:r>
      <w:r>
        <w:rPr>
          <w:b/>
        </w:rPr>
        <w:t>_</w:t>
      </w:r>
      <w:r>
        <w:rPr>
          <w:b/>
          <w:lang w:val="en-US"/>
        </w:rPr>
        <w:t>R</w:t>
      </w:r>
      <w:r>
        <w:rPr>
          <w:b/>
        </w:rPr>
        <w:t>.</w:t>
      </w:r>
      <w:r>
        <w:rPr>
          <w:b/>
          <w:lang w:val="en-US"/>
        </w:rPr>
        <w:t>fig</w:t>
      </w:r>
      <w:r>
        <w:t xml:space="preserve">. Вы можете изменять имя (но не </w:t>
      </w:r>
      <w:proofErr w:type="gramStart"/>
      <w:r>
        <w:t xml:space="preserve">расширение </w:t>
      </w:r>
      <w:r>
        <w:rPr>
          <w:b/>
        </w:rPr>
        <w:t>.</w:t>
      </w:r>
      <w:r>
        <w:rPr>
          <w:b/>
          <w:lang w:val="en-US"/>
        </w:rPr>
        <w:t>fig</w:t>
      </w:r>
      <w:proofErr w:type="gramEnd"/>
      <w:r>
        <w:t xml:space="preserve">). </w:t>
      </w:r>
    </w:p>
    <w:p w:rsidR="0039588E" w:rsidRDefault="0039588E">
      <w:pPr>
        <w:pStyle w:val="13"/>
        <w:jc w:val="both"/>
      </w:pPr>
      <w:r>
        <w:t>После чтения раскроя, его можно снова переформировать:</w:t>
      </w:r>
    </w:p>
    <w:p w:rsidR="0039588E" w:rsidRDefault="005123DB">
      <w:pPr>
        <w:pStyle w:val="13"/>
        <w:jc w:val="both"/>
      </w:pPr>
      <w:r>
        <w:rPr>
          <w:noProof/>
        </w:rPr>
        <w:drawing>
          <wp:inline distT="0" distB="0" distL="0" distR="0">
            <wp:extent cx="4751070" cy="355409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751070" cy="3554095"/>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 xml:space="preserve">Для удобства пользования увеличение и уменьшение раскроя или геометрических построений при создании геометрии и технологии, для мышки снабженной </w:t>
      </w:r>
      <w:proofErr w:type="gramStart"/>
      <w:r>
        <w:t>колёсиком,  может</w:t>
      </w:r>
      <w:proofErr w:type="gramEnd"/>
      <w:r>
        <w:t xml:space="preserve"> быть осуществлено вращением колесика в ту или иную сторону. При этом центром увеличения (уменьшения) будет </w:t>
      </w:r>
      <w:r>
        <w:lastRenderedPageBreak/>
        <w:t>являться положение перекрестия мыши на экране. Также для удобства пользования системой имеется окно увеличения местоположения мыши (см. верхний левый угол экрана) для точного выбора элементов построения или раскроя.</w:t>
      </w:r>
    </w:p>
    <w:p w:rsidR="0039588E" w:rsidRDefault="005123DB">
      <w:pPr>
        <w:pStyle w:val="13"/>
        <w:jc w:val="both"/>
      </w:pPr>
      <w:r>
        <w:rPr>
          <w:noProof/>
        </w:rPr>
        <w:drawing>
          <wp:inline distT="0" distB="0" distL="0" distR="0">
            <wp:extent cx="6739890" cy="432689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739890" cy="432689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p>
    <w:p w:rsidR="0039588E" w:rsidRDefault="0039588E">
      <w:pPr>
        <w:pStyle w:val="13"/>
        <w:jc w:val="both"/>
        <w:rPr>
          <w:b/>
          <w:sz w:val="24"/>
          <w:szCs w:val="24"/>
        </w:rPr>
      </w:pPr>
      <w:r>
        <w:rPr>
          <w:b/>
          <w:sz w:val="24"/>
          <w:szCs w:val="24"/>
        </w:rPr>
        <w:lastRenderedPageBreak/>
        <w:t>Панель настроек в данном проекте не задействована и любые операции с ней не возможны.</w:t>
      </w:r>
    </w:p>
    <w:p w:rsidR="0039588E" w:rsidRDefault="005123DB">
      <w:pPr>
        <w:pStyle w:val="13"/>
        <w:jc w:val="both"/>
      </w:pPr>
      <w:r>
        <w:rPr>
          <w:b/>
          <w:noProof/>
          <w:sz w:val="24"/>
          <w:szCs w:val="24"/>
        </w:rPr>
        <w:drawing>
          <wp:inline distT="0" distB="0" distL="0" distR="0">
            <wp:extent cx="6749415" cy="506222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rPr>
          <w:b/>
          <w:bCs/>
          <w:i/>
          <w:iCs/>
          <w:color w:val="0000FF"/>
          <w:sz w:val="28"/>
        </w:rPr>
      </w:pPr>
      <w:r>
        <w:rPr>
          <w:b/>
          <w:bCs/>
          <w:i/>
          <w:iCs/>
          <w:color w:val="0000FF"/>
          <w:sz w:val="28"/>
        </w:rPr>
        <w:t>Внимание. В связи с постоянной модификацией программы вид панели управления может быть изменен, без потери функциональных свойств.</w:t>
      </w: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both"/>
      </w:pPr>
    </w:p>
    <w:p w:rsidR="0039588E" w:rsidRDefault="0039588E">
      <w:pPr>
        <w:pStyle w:val="13"/>
        <w:jc w:val="right"/>
      </w:pPr>
      <w:r>
        <w:rPr>
          <w:b/>
          <w:color w:val="0000FF"/>
        </w:rPr>
        <w:t>ДОПОЛНЕНИЕ 1</w:t>
      </w:r>
      <w:r>
        <w:t>.</w:t>
      </w:r>
    </w:p>
    <w:p w:rsidR="0039588E" w:rsidRDefault="0039588E">
      <w:pPr>
        <w:pStyle w:val="13"/>
        <w:jc w:val="right"/>
      </w:pPr>
    </w:p>
    <w:p w:rsidR="0039588E" w:rsidRDefault="005123DB">
      <w:pPr>
        <w:pStyle w:val="13"/>
        <w:jc w:val="both"/>
      </w:pPr>
      <w:r>
        <w:rPr>
          <w:noProof/>
        </w:rPr>
        <w:drawing>
          <wp:anchor distT="0" distB="0" distL="114935" distR="114935" simplePos="0" relativeHeight="251692544" behindDoc="1" locked="0" layoutInCell="1" allowOverlap="1">
            <wp:simplePos x="0" y="0"/>
            <wp:positionH relativeFrom="column">
              <wp:posOffset>3944620</wp:posOffset>
            </wp:positionH>
            <wp:positionV relativeFrom="paragraph">
              <wp:posOffset>368935</wp:posOffset>
            </wp:positionV>
            <wp:extent cx="3037840" cy="1942465"/>
            <wp:effectExtent l="0" t="0" r="0" b="0"/>
            <wp:wrapTight wrapText="bothSides">
              <wp:wrapPolygon edited="0">
                <wp:start x="0" y="0"/>
                <wp:lineTo x="0" y="21395"/>
                <wp:lineTo x="21401" y="21395"/>
                <wp:lineTo x="21401" y="0"/>
                <wp:lineTo x="0" y="0"/>
              </wp:wrapPolygon>
            </wp:wrapTight>
            <wp:docPr id="16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37840" cy="1942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Зелёным – выбор окружностей к которым будет касаться искомая. Красным – признаки касания (внутренней, внешней стороной). Синим положение центра искомой окружности. Номера 1 и 2 порядок выбора окружностей и выбора признаков.</w:t>
      </w:r>
    </w:p>
    <w:p w:rsidR="0039588E" w:rsidRDefault="005123DB">
      <w:pPr>
        <w:pStyle w:val="13"/>
        <w:jc w:val="both"/>
        <w:rPr>
          <w:lang w:val="ru-UA"/>
        </w:rPr>
      </w:pPr>
      <w:r>
        <w:rPr>
          <w:noProof/>
        </w:rPr>
        <w:drawing>
          <wp:anchor distT="0" distB="0" distL="114935" distR="114935" simplePos="0" relativeHeight="251691520" behindDoc="1" locked="0" layoutInCell="1" allowOverlap="1">
            <wp:simplePos x="0" y="0"/>
            <wp:positionH relativeFrom="column">
              <wp:posOffset>-55880</wp:posOffset>
            </wp:positionH>
            <wp:positionV relativeFrom="paragraph">
              <wp:posOffset>51435</wp:posOffset>
            </wp:positionV>
            <wp:extent cx="2266315" cy="2037715"/>
            <wp:effectExtent l="0" t="0" r="0" b="0"/>
            <wp:wrapTight wrapText="bothSides">
              <wp:wrapPolygon edited="0">
                <wp:start x="0" y="0"/>
                <wp:lineTo x="0" y="21405"/>
                <wp:lineTo x="21424" y="21405"/>
                <wp:lineTo x="21424" y="0"/>
                <wp:lineTo x="0" y="0"/>
              </wp:wrapPolygon>
            </wp:wrapTight>
            <wp:docPr id="16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266315" cy="20377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5123DB">
      <w:pPr>
        <w:pStyle w:val="13"/>
        <w:jc w:val="both"/>
        <w:rPr>
          <w:lang w:val="ru-UA"/>
        </w:rPr>
      </w:pPr>
      <w:r>
        <w:rPr>
          <w:noProof/>
        </w:rPr>
        <w:drawing>
          <wp:anchor distT="0" distB="0" distL="114935" distR="114935" simplePos="0" relativeHeight="251693568" behindDoc="1" locked="0" layoutInCell="1" allowOverlap="1">
            <wp:simplePos x="0" y="0"/>
            <wp:positionH relativeFrom="column">
              <wp:posOffset>-209550</wp:posOffset>
            </wp:positionH>
            <wp:positionV relativeFrom="paragraph">
              <wp:posOffset>22225</wp:posOffset>
            </wp:positionV>
            <wp:extent cx="2113915" cy="1847215"/>
            <wp:effectExtent l="0" t="0" r="0" b="0"/>
            <wp:wrapTight wrapText="bothSides">
              <wp:wrapPolygon edited="0">
                <wp:start x="0" y="0"/>
                <wp:lineTo x="0" y="21385"/>
                <wp:lineTo x="21412" y="21385"/>
                <wp:lineTo x="21412" y="0"/>
                <wp:lineTo x="0" y="0"/>
              </wp:wrapPolygon>
            </wp:wrapTight>
            <wp:docPr id="16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13915" cy="1847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935" distR="114935" simplePos="0" relativeHeight="251694592" behindDoc="1" locked="0" layoutInCell="1" allowOverlap="1">
            <wp:simplePos x="0" y="0"/>
            <wp:positionH relativeFrom="column">
              <wp:posOffset>-209550</wp:posOffset>
            </wp:positionH>
            <wp:positionV relativeFrom="paragraph">
              <wp:posOffset>2079625</wp:posOffset>
            </wp:positionV>
            <wp:extent cx="2647315" cy="2561590"/>
            <wp:effectExtent l="0" t="0" r="0" b="0"/>
            <wp:wrapTight wrapText="bothSides">
              <wp:wrapPolygon edited="0">
                <wp:start x="0" y="0"/>
                <wp:lineTo x="0" y="21364"/>
                <wp:lineTo x="21450" y="21364"/>
                <wp:lineTo x="21450" y="0"/>
                <wp:lineTo x="0" y="0"/>
              </wp:wrapPolygon>
            </wp:wrapTight>
            <wp:docPr id="160"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47315" cy="25615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p>
    <w:p w:rsidR="0039588E" w:rsidRDefault="0039588E">
      <w:pPr>
        <w:pStyle w:val="13"/>
        <w:jc w:val="both"/>
      </w:pPr>
    </w:p>
    <w:p w:rsidR="0039588E" w:rsidRDefault="005123DB">
      <w:pPr>
        <w:pStyle w:val="13"/>
        <w:jc w:val="both"/>
        <w:rPr>
          <w:lang w:val="ru-UA"/>
        </w:rPr>
      </w:pPr>
      <w:r>
        <w:rPr>
          <w:noProof/>
        </w:rPr>
        <w:drawing>
          <wp:anchor distT="0" distB="0" distL="114935" distR="114935" simplePos="0" relativeHeight="251695616" behindDoc="1" locked="0" layoutInCell="1" allowOverlap="1">
            <wp:simplePos x="0" y="0"/>
            <wp:positionH relativeFrom="column">
              <wp:posOffset>4516120</wp:posOffset>
            </wp:positionH>
            <wp:positionV relativeFrom="paragraph">
              <wp:posOffset>120650</wp:posOffset>
            </wp:positionV>
            <wp:extent cx="2447290" cy="1847215"/>
            <wp:effectExtent l="0" t="0" r="0" b="0"/>
            <wp:wrapTight wrapText="bothSides">
              <wp:wrapPolygon edited="0">
                <wp:start x="0" y="0"/>
                <wp:lineTo x="0" y="21385"/>
                <wp:lineTo x="21353" y="21385"/>
                <wp:lineTo x="21353" y="0"/>
                <wp:lineTo x="0" y="0"/>
              </wp:wrapPolygon>
            </wp:wrapTight>
            <wp:docPr id="15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447290" cy="1847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jc w:val="both"/>
      </w:pPr>
    </w:p>
    <w:p w:rsidR="0039588E" w:rsidRDefault="005123DB">
      <w:pPr>
        <w:pStyle w:val="13"/>
        <w:jc w:val="both"/>
      </w:pPr>
      <w:r>
        <w:rPr>
          <w:noProof/>
        </w:rPr>
        <w:drawing>
          <wp:inline distT="0" distB="0" distL="0" distR="0">
            <wp:extent cx="2064385" cy="202692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064385" cy="2026920"/>
                    </a:xfrm>
                    <a:prstGeom prst="rect">
                      <a:avLst/>
                    </a:prstGeom>
                    <a:solidFill>
                      <a:srgbClr val="FFFFFF"/>
                    </a:solidFill>
                    <a:ln>
                      <a:noFill/>
                    </a:ln>
                  </pic:spPr>
                </pic:pic>
              </a:graphicData>
            </a:graphic>
          </wp:inline>
        </w:drawing>
      </w:r>
    </w:p>
    <w:p w:rsidR="0039588E" w:rsidRDefault="0039588E">
      <w:pPr>
        <w:pStyle w:val="13"/>
        <w:jc w:val="both"/>
      </w:pPr>
    </w:p>
    <w:p w:rsidR="0039588E" w:rsidRDefault="005123DB">
      <w:pPr>
        <w:pStyle w:val="13"/>
        <w:jc w:val="both"/>
      </w:pPr>
      <w:r>
        <w:rPr>
          <w:noProof/>
        </w:rPr>
        <w:drawing>
          <wp:inline distT="0" distB="0" distL="0" distR="0">
            <wp:extent cx="2479040" cy="225298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479040" cy="2252980"/>
                    </a:xfrm>
                    <a:prstGeom prst="rect">
                      <a:avLst/>
                    </a:prstGeom>
                    <a:solidFill>
                      <a:srgbClr val="FFFFFF"/>
                    </a:solidFill>
                    <a:ln>
                      <a:noFill/>
                    </a:ln>
                  </pic:spPr>
                </pic:pic>
              </a:graphicData>
            </a:graphic>
          </wp:inline>
        </w:drawing>
      </w:r>
      <w:r w:rsidR="0039588E">
        <w:t xml:space="preserve">    </w:t>
      </w:r>
      <w:r>
        <w:rPr>
          <w:noProof/>
        </w:rPr>
        <w:drawing>
          <wp:inline distT="0" distB="0" distL="0" distR="0">
            <wp:extent cx="2639695" cy="238506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639695" cy="238506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Для двух последних порядок выбора признаков и окружностей не имеет значения, важно чтобы оба признака выбирались снаружи.</w:t>
      </w:r>
    </w:p>
    <w:p w:rsidR="0039588E" w:rsidRDefault="0039588E">
      <w:pPr>
        <w:pStyle w:val="13"/>
        <w:jc w:val="both"/>
      </w:pPr>
    </w:p>
    <w:p w:rsidR="0039588E" w:rsidRDefault="0039588E">
      <w:pPr>
        <w:pStyle w:val="13"/>
        <w:jc w:val="right"/>
      </w:pPr>
      <w:r>
        <w:rPr>
          <w:b/>
          <w:color w:val="0000FF"/>
        </w:rPr>
        <w:t>ДОПОЛНЕНИЕ 2</w:t>
      </w:r>
      <w:r>
        <w:t>.</w:t>
      </w:r>
    </w:p>
    <w:p w:rsidR="0039588E" w:rsidRDefault="0039588E">
      <w:pPr>
        <w:pStyle w:val="13"/>
        <w:jc w:val="both"/>
      </w:pPr>
    </w:p>
    <w:p w:rsidR="0039588E" w:rsidRDefault="0039588E">
      <w:pPr>
        <w:pStyle w:val="13"/>
        <w:jc w:val="both"/>
      </w:pPr>
      <w:r>
        <w:t>Добавлены новые функциональные возможности:</w:t>
      </w:r>
    </w:p>
    <w:p w:rsidR="0039588E" w:rsidRDefault="0039588E">
      <w:pPr>
        <w:pStyle w:val="13"/>
        <w:jc w:val="both"/>
      </w:pPr>
      <w:r>
        <w:t>1. Все элементы, кроме последнего способа задания окружности (см. Дополнение в инструкции), вводятся двойным кликом мыши на поле экрана (ранее 4-е способа вводились только через ВВОД) (улучшение).</w:t>
      </w:r>
    </w:p>
    <w:p w:rsidR="0039588E" w:rsidRDefault="0039588E">
      <w:pPr>
        <w:pStyle w:val="13"/>
        <w:jc w:val="both"/>
      </w:pPr>
      <w:r>
        <w:lastRenderedPageBreak/>
        <w:t xml:space="preserve"> 2. В любой момент можно сохранить проект клавишами </w:t>
      </w:r>
      <w:proofErr w:type="spellStart"/>
      <w:r>
        <w:rPr>
          <w:b/>
          <w:color w:val="FF0000"/>
        </w:rPr>
        <w:t>Ctrl</w:t>
      </w:r>
      <w:proofErr w:type="spellEnd"/>
      <w:r>
        <w:rPr>
          <w:b/>
          <w:color w:val="FF0000"/>
        </w:rPr>
        <w:t xml:space="preserve">-S </w:t>
      </w:r>
      <w:r>
        <w:t xml:space="preserve">(улучшение) (как в </w:t>
      </w:r>
      <w:proofErr w:type="spellStart"/>
      <w:r>
        <w:t>Microsoft</w:t>
      </w:r>
      <w:proofErr w:type="spellEnd"/>
      <w:r>
        <w:t xml:space="preserve"> </w:t>
      </w:r>
      <w:proofErr w:type="spellStart"/>
      <w:r>
        <w:t>Word</w:t>
      </w:r>
      <w:proofErr w:type="spellEnd"/>
      <w:r>
        <w:t>. (Первый раз запросит ввести имя. Вводить имя без расширения, например: Пример1, или Primer2 и т.д.). Все следующие записи этой же программы по умолчанию, без опроса, под тем же введённым именем. (Внизу в строке состояния отобразится запись файла и директория (По умолчанию, та в которой вы находитесь, в активном окне файлового выбора "зелёное").</w:t>
      </w:r>
    </w:p>
    <w:p w:rsidR="0039588E" w:rsidRDefault="0039588E">
      <w:pPr>
        <w:pStyle w:val="13"/>
        <w:jc w:val="both"/>
      </w:pPr>
      <w:r>
        <w:t xml:space="preserve"> 3. Окна ввода всегда после ввода стоят в режиме "ввод с заменой", т.е. цифры не надо убирать для ввода новых, что удобнее чем было. (Кроме окна угла для раскроя) (улучшение).</w:t>
      </w:r>
    </w:p>
    <w:p w:rsidR="0039588E" w:rsidRDefault="0039588E">
      <w:pPr>
        <w:pStyle w:val="13"/>
        <w:jc w:val="both"/>
      </w:pPr>
      <w:r>
        <w:t xml:space="preserve"> 4. Возможен ввод комментарий к технологии. Кнопка COM (улучшение).</w:t>
      </w:r>
    </w:p>
    <w:p w:rsidR="0039588E" w:rsidRDefault="0039588E">
      <w:pPr>
        <w:pStyle w:val="13"/>
        <w:jc w:val="both"/>
      </w:pPr>
      <w:r>
        <w:t xml:space="preserve"> 5. Смещение первой фигуры раскроя выдается на нижней панели раскроя: (244, 161)</w:t>
      </w:r>
    </w:p>
    <w:p w:rsidR="0039588E" w:rsidRDefault="0039588E">
      <w:pPr>
        <w:pStyle w:val="13"/>
        <w:jc w:val="both"/>
      </w:pPr>
      <w:r>
        <w:t xml:space="preserve"> Х: &lt;число&gt;, Y: &lt;число&gt;. Переключение между двумя типами смещения первой фигуры (только для отображения: установкой птички правее кнопки ЛИСТ (улучшение).</w:t>
      </w:r>
    </w:p>
    <w:p w:rsidR="0039588E" w:rsidRDefault="005123DB">
      <w:pPr>
        <w:pStyle w:val="13"/>
        <w:jc w:val="both"/>
      </w:pPr>
      <w:r>
        <w:rPr>
          <w:noProof/>
        </w:rPr>
        <w:drawing>
          <wp:inline distT="0" distB="0" distL="0" distR="0">
            <wp:extent cx="2346960" cy="180022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346960" cy="1800225"/>
                    </a:xfrm>
                    <a:prstGeom prst="rect">
                      <a:avLst/>
                    </a:prstGeom>
                    <a:solidFill>
                      <a:srgbClr val="FFFFFF"/>
                    </a:solidFill>
                    <a:ln>
                      <a:noFill/>
                    </a:ln>
                  </pic:spPr>
                </pic:pic>
              </a:graphicData>
            </a:graphic>
          </wp:inline>
        </w:drawing>
      </w:r>
      <w:r w:rsidR="0039588E">
        <w:t xml:space="preserve"> </w:t>
      </w:r>
      <w:r>
        <w:rPr>
          <w:noProof/>
        </w:rPr>
        <w:drawing>
          <wp:inline distT="0" distB="0" distL="0" distR="0">
            <wp:extent cx="2422525" cy="172529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422525" cy="1725295"/>
                    </a:xfrm>
                    <a:prstGeom prst="rect">
                      <a:avLst/>
                    </a:prstGeom>
                    <a:solidFill>
                      <a:srgbClr val="FFFFFF"/>
                    </a:solidFill>
                    <a:ln>
                      <a:noFill/>
                    </a:ln>
                  </pic:spPr>
                </pic:pic>
              </a:graphicData>
            </a:graphic>
          </wp:inline>
        </w:drawing>
      </w:r>
      <w:r w:rsidR="0039588E">
        <w:t xml:space="preserve"> </w:t>
      </w:r>
      <w:r>
        <w:rPr>
          <w:noProof/>
        </w:rPr>
        <w:drawing>
          <wp:inline distT="0" distB="0" distL="0" distR="0">
            <wp:extent cx="1772285" cy="84836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772285" cy="84836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 xml:space="preserve">6. Прямо в раскрое возможно на любой ПРЯМОЙ, для выполнения совмещённого реза, установить точки выключения и включения плазмы – ВИЗУАЛЬНО (улучшение). Для этого </w:t>
      </w:r>
    </w:p>
    <w:p w:rsidR="0039588E" w:rsidRDefault="0039588E">
      <w:pPr>
        <w:pStyle w:val="13"/>
        <w:jc w:val="both"/>
      </w:pPr>
    </w:p>
    <w:p w:rsidR="0039588E" w:rsidRDefault="005123DB">
      <w:pPr>
        <w:pStyle w:val="13"/>
        <w:jc w:val="both"/>
      </w:pPr>
      <w:r>
        <w:rPr>
          <w:noProof/>
        </w:rPr>
        <w:drawing>
          <wp:inline distT="0" distB="0" distL="0" distR="0">
            <wp:extent cx="6118225" cy="518477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8225" cy="5184775"/>
                    </a:xfrm>
                    <a:prstGeom prst="rect">
                      <a:avLst/>
                    </a:prstGeom>
                    <a:solidFill>
                      <a:srgbClr val="FFFFFF"/>
                    </a:solidFill>
                    <a:ln>
                      <a:noFill/>
                    </a:ln>
                  </pic:spPr>
                </pic:pic>
              </a:graphicData>
            </a:graphic>
          </wp:inline>
        </w:drawing>
      </w:r>
    </w:p>
    <w:p w:rsidR="0039588E" w:rsidRDefault="0039588E">
      <w:pPr>
        <w:pStyle w:val="13"/>
        <w:jc w:val="both"/>
      </w:pPr>
      <w:r>
        <w:t xml:space="preserve">необходимо нажать кнопку РАЗРЕШ и одну из ВЫКЛ или ВКЛ (в зависимости от того выключить или включить плазму вы хотите) в данной точке. Система разделит прямую, в точке клика </w:t>
      </w:r>
      <w:r>
        <w:lastRenderedPageBreak/>
        <w:t xml:space="preserve">мышью на прямую </w:t>
      </w:r>
      <w:r w:rsidRPr="00E4374A">
        <w:rPr>
          <w:b/>
          <w:color w:val="FF0000"/>
          <w:sz w:val="28"/>
          <w:szCs w:val="28"/>
        </w:rPr>
        <w:t xml:space="preserve">левой кнопкой мыши, с одновременным удержанием </w:t>
      </w:r>
      <w:r w:rsidRPr="00E4374A">
        <w:rPr>
          <w:b/>
          <w:color w:val="FF0000"/>
          <w:sz w:val="28"/>
          <w:szCs w:val="28"/>
          <w:lang w:val="en-US"/>
        </w:rPr>
        <w:t>Ctrl</w:t>
      </w:r>
      <w:r>
        <w:t>, на две с вставкой ВКЛ/ВЫКЛ плазмы в точке. Если вы выключили плазму не забудьте её включить во второй точке, таким же образом (если точка включения необходима).</w:t>
      </w:r>
    </w:p>
    <w:p w:rsidR="0039588E" w:rsidRDefault="0039588E">
      <w:pPr>
        <w:pStyle w:val="13"/>
        <w:jc w:val="both"/>
      </w:pPr>
    </w:p>
    <w:p w:rsidR="0039588E" w:rsidRDefault="005123DB">
      <w:pPr>
        <w:pStyle w:val="13"/>
        <w:jc w:val="both"/>
      </w:pPr>
      <w:r>
        <w:rPr>
          <w:noProof/>
        </w:rPr>
        <mc:AlternateContent>
          <mc:Choice Requires="wps">
            <w:drawing>
              <wp:anchor distT="0" distB="0" distL="114300" distR="114300" simplePos="0" relativeHeight="251697664" behindDoc="0" locked="0" layoutInCell="1" allowOverlap="1">
                <wp:simplePos x="0" y="0"/>
                <wp:positionH relativeFrom="column">
                  <wp:posOffset>5544820</wp:posOffset>
                </wp:positionH>
                <wp:positionV relativeFrom="paragraph">
                  <wp:posOffset>250825</wp:posOffset>
                </wp:positionV>
                <wp:extent cx="914400" cy="1485900"/>
                <wp:effectExtent l="0" t="0" r="0" b="0"/>
                <wp:wrapNone/>
                <wp:docPr id="158"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1485900"/>
                        </a:xfrm>
                        <a:prstGeom prst="wedgeRectCallout">
                          <a:avLst>
                            <a:gd name="adj1" fmla="val -268889"/>
                            <a:gd name="adj2" fmla="val -13676"/>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57F27" w:rsidRDefault="00B57F27">
                            <w:r>
                              <w:t>Для этого установите, выделенную жирным красным на рисунке, птичку кликнув мышью.</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AutoShape 87" o:spid="_x0000_s1036" type="#_x0000_t61" style="position:absolute;left:0;text-align:left;margin-left:436.6pt;margin-top:19.75pt;width:1in;height:117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" adj="-47280,7846" strokeweight=".26mm">
                <v:textbox>
                  <w:txbxContent>
                    <w:p w:rsidR="00B57F27" w:rsidRDefault="00B57F27">
                      <w:r>
                        <w:t>Для этого установите, выделенную жирным красным на рисунке, птичку кликнув мышью.</w:t>
                      </w:r>
                    </w:p>
                  </w:txbxContent>
                </v:textbox>
              </v:shape>
            </w:pict>
          </mc:Fallback>
        </mc:AlternateContent>
      </w:r>
      <w:r w:rsidR="0039588E">
        <w:t xml:space="preserve">7. Есть возможность выключить отображение линий геометрии, для просмотра строящейся технологии (улучшение): </w:t>
      </w:r>
    </w:p>
    <w:p w:rsidR="0039588E" w:rsidRDefault="005123DB">
      <w:pPr>
        <w:pStyle w:val="13"/>
        <w:jc w:val="both"/>
      </w:pPr>
      <w:r>
        <w:rPr>
          <w:noProof/>
        </w:rPr>
        <w:drawing>
          <wp:inline distT="0" distB="0" distL="0" distR="0">
            <wp:extent cx="5316855" cy="514731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316855" cy="514731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8. Изменён порядок ввода угла поворота в раскрое (улучшение).</w:t>
      </w:r>
    </w:p>
    <w:p w:rsidR="0039588E" w:rsidRDefault="0039588E">
      <w:pPr>
        <w:pStyle w:val="13"/>
        <w:jc w:val="both"/>
      </w:pPr>
      <w:r>
        <w:t>Ввод угла при повороте фигуры раскроя осуществляется двойным щелчком левой кнопки мыши в окне ввода угла (на рисунке ниже обозначено красным крестиком).</w:t>
      </w:r>
    </w:p>
    <w:p w:rsidR="0039588E" w:rsidRDefault="0039588E">
      <w:pPr>
        <w:pStyle w:val="13"/>
        <w:jc w:val="both"/>
      </w:pPr>
      <w:r>
        <w:t>Порядок ввода.</w:t>
      </w:r>
    </w:p>
    <w:p w:rsidR="0039588E" w:rsidRDefault="0039588E">
      <w:pPr>
        <w:pStyle w:val="13"/>
        <w:numPr>
          <w:ilvl w:val="0"/>
          <w:numId w:val="7"/>
        </w:numPr>
        <w:jc w:val="both"/>
      </w:pPr>
      <w:r>
        <w:t>Установите птичку возле окна ввода.</w:t>
      </w:r>
    </w:p>
    <w:p w:rsidR="0039588E" w:rsidRDefault="0039588E">
      <w:pPr>
        <w:pStyle w:val="13"/>
        <w:numPr>
          <w:ilvl w:val="0"/>
          <w:numId w:val="7"/>
        </w:numPr>
        <w:jc w:val="both"/>
      </w:pPr>
      <w:r>
        <w:t>Введите в окно ввода угла значение.</w:t>
      </w:r>
    </w:p>
    <w:p w:rsidR="0039588E" w:rsidRDefault="0039588E">
      <w:pPr>
        <w:pStyle w:val="13"/>
        <w:numPr>
          <w:ilvl w:val="0"/>
          <w:numId w:val="7"/>
        </w:numPr>
        <w:jc w:val="both"/>
      </w:pPr>
      <w:r>
        <w:t>Выберите фигуру раскроя.</w:t>
      </w:r>
    </w:p>
    <w:p w:rsidR="0039588E" w:rsidRDefault="0039588E">
      <w:pPr>
        <w:pStyle w:val="13"/>
        <w:numPr>
          <w:ilvl w:val="0"/>
          <w:numId w:val="7"/>
        </w:numPr>
        <w:jc w:val="both"/>
      </w:pPr>
      <w:r>
        <w:t>Установите её на место её расположения для разворота.</w:t>
      </w:r>
    </w:p>
    <w:p w:rsidR="0039588E" w:rsidRDefault="0039588E">
      <w:pPr>
        <w:pStyle w:val="13"/>
        <w:numPr>
          <w:ilvl w:val="0"/>
          <w:numId w:val="7"/>
        </w:numPr>
        <w:jc w:val="both"/>
      </w:pPr>
      <w:r>
        <w:t>Кликните дважды мышью в окне ввода угла.</w:t>
      </w:r>
    </w:p>
    <w:p w:rsidR="0039588E" w:rsidRDefault="0039588E">
      <w:pPr>
        <w:pStyle w:val="13"/>
        <w:ind w:left="360"/>
        <w:jc w:val="both"/>
      </w:pPr>
    </w:p>
    <w:p w:rsidR="0039588E" w:rsidRDefault="0039588E">
      <w:pPr>
        <w:pStyle w:val="13"/>
        <w:jc w:val="both"/>
      </w:pPr>
    </w:p>
    <w:p w:rsidR="0039588E" w:rsidRDefault="005123DB">
      <w:pPr>
        <w:pStyle w:val="13"/>
        <w:jc w:val="both"/>
        <w:rPr>
          <w:lang w:val="en-US"/>
        </w:rPr>
      </w:pPr>
      <w:r>
        <w:rPr>
          <w:noProof/>
        </w:rPr>
        <w:lastRenderedPageBreak/>
        <w:drawing>
          <wp:inline distT="0" distB="0" distL="0" distR="0">
            <wp:extent cx="6749415" cy="506222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rPr>
          <w:lang w:val="en-US"/>
        </w:rPr>
      </w:pPr>
    </w:p>
    <w:p w:rsidR="0039588E" w:rsidRDefault="0039588E">
      <w:pPr>
        <w:pStyle w:val="13"/>
        <w:numPr>
          <w:ilvl w:val="0"/>
          <w:numId w:val="9"/>
        </w:numPr>
        <w:jc w:val="both"/>
      </w:pPr>
      <w:r>
        <w:t>Имеется возможность блочного выделения и удаления строк технологии (см. рис. Внизу) (улучшение). При этом необходимо помнить, что удаление строк технологии, это ИЗМЕНЕНИЕ. Поэтому если вы удаляете УЧАСТОК, то необходимо удалить и ОБРАЩЕНИЕ (ВРР) к нему в ПРОГРАММЕ. После корректировки система пересчитывает не только технологию, но и порядок нумерации участков. Пример:</w:t>
      </w:r>
    </w:p>
    <w:p w:rsidR="0039588E" w:rsidRDefault="0039588E">
      <w:pPr>
        <w:pStyle w:val="13"/>
        <w:ind w:left="720"/>
        <w:jc w:val="both"/>
      </w:pPr>
      <w:r>
        <w:t>В тексте у вас имеется 7 участков и 7 обращений к ним:</w:t>
      </w:r>
    </w:p>
    <w:p w:rsidR="0039588E" w:rsidRDefault="0039588E">
      <w:pPr>
        <w:pStyle w:val="13"/>
        <w:ind w:left="720"/>
        <w:jc w:val="both"/>
      </w:pPr>
      <w:r>
        <w:t>НУ1;</w:t>
      </w:r>
    </w:p>
    <w:p w:rsidR="0039588E" w:rsidRDefault="0039588E">
      <w:pPr>
        <w:pStyle w:val="13"/>
        <w:ind w:left="720"/>
        <w:jc w:val="both"/>
      </w:pPr>
      <w:r>
        <w:t>..</w:t>
      </w:r>
    </w:p>
    <w:p w:rsidR="0039588E" w:rsidRDefault="0039588E">
      <w:pPr>
        <w:pStyle w:val="13"/>
        <w:ind w:left="720"/>
        <w:jc w:val="both"/>
      </w:pPr>
      <w:r>
        <w:t>КУ1;</w:t>
      </w:r>
    </w:p>
    <w:p w:rsidR="0039588E" w:rsidRDefault="0039588E">
      <w:pPr>
        <w:pStyle w:val="13"/>
        <w:ind w:left="720"/>
        <w:jc w:val="both"/>
      </w:pPr>
      <w:r>
        <w:t>НУ2;</w:t>
      </w:r>
    </w:p>
    <w:p w:rsidR="0039588E" w:rsidRDefault="0039588E">
      <w:pPr>
        <w:pStyle w:val="13"/>
        <w:ind w:left="720"/>
        <w:jc w:val="both"/>
      </w:pPr>
      <w:r>
        <w:t>..</w:t>
      </w:r>
    </w:p>
    <w:p w:rsidR="0039588E" w:rsidRDefault="0039588E">
      <w:pPr>
        <w:pStyle w:val="13"/>
        <w:ind w:left="720"/>
        <w:jc w:val="both"/>
      </w:pPr>
      <w:r>
        <w:t>КУ2;</w:t>
      </w:r>
    </w:p>
    <w:p w:rsidR="0039588E" w:rsidRDefault="0039588E">
      <w:pPr>
        <w:pStyle w:val="13"/>
        <w:ind w:left="720"/>
        <w:jc w:val="both"/>
      </w:pPr>
      <w:r>
        <w:t>…</w:t>
      </w:r>
    </w:p>
    <w:p w:rsidR="0039588E" w:rsidRDefault="0039588E">
      <w:pPr>
        <w:pStyle w:val="13"/>
        <w:ind w:left="720"/>
        <w:jc w:val="both"/>
      </w:pPr>
      <w:r>
        <w:t>НУ7;</w:t>
      </w:r>
    </w:p>
    <w:p w:rsidR="0039588E" w:rsidRDefault="0039588E">
      <w:pPr>
        <w:pStyle w:val="13"/>
        <w:ind w:left="720"/>
        <w:jc w:val="both"/>
      </w:pPr>
      <w:r>
        <w:t>..</w:t>
      </w:r>
    </w:p>
    <w:p w:rsidR="0039588E" w:rsidRDefault="0039588E">
      <w:pPr>
        <w:pStyle w:val="13"/>
        <w:ind w:left="720"/>
        <w:jc w:val="both"/>
      </w:pPr>
      <w:r>
        <w:t>КУ7;</w:t>
      </w:r>
    </w:p>
    <w:p w:rsidR="0039588E" w:rsidRDefault="0039588E">
      <w:pPr>
        <w:pStyle w:val="13"/>
        <w:ind w:left="720"/>
        <w:jc w:val="both"/>
      </w:pPr>
    </w:p>
    <w:p w:rsidR="0039588E" w:rsidRDefault="0039588E">
      <w:pPr>
        <w:pStyle w:val="13"/>
        <w:ind w:left="720"/>
        <w:jc w:val="both"/>
      </w:pPr>
      <w:r>
        <w:t>НП;</w:t>
      </w:r>
    </w:p>
    <w:p w:rsidR="0039588E" w:rsidRDefault="0039588E">
      <w:pPr>
        <w:pStyle w:val="13"/>
        <w:ind w:left="720"/>
        <w:jc w:val="both"/>
      </w:pPr>
      <w:r>
        <w:t>ОБУ1+1+90;</w:t>
      </w:r>
    </w:p>
    <w:p w:rsidR="0039588E" w:rsidRDefault="0039588E">
      <w:pPr>
        <w:pStyle w:val="13"/>
        <w:ind w:left="720"/>
        <w:jc w:val="both"/>
      </w:pPr>
      <w:r>
        <w:t>ОБУ2+2-90;</w:t>
      </w:r>
    </w:p>
    <w:p w:rsidR="0039588E" w:rsidRDefault="0039588E">
      <w:pPr>
        <w:pStyle w:val="13"/>
        <w:ind w:left="720"/>
        <w:jc w:val="both"/>
      </w:pPr>
      <w:r>
        <w:t>…</w:t>
      </w:r>
    </w:p>
    <w:p w:rsidR="0039588E" w:rsidRDefault="0039588E">
      <w:pPr>
        <w:pStyle w:val="13"/>
        <w:ind w:left="720"/>
        <w:jc w:val="both"/>
      </w:pPr>
      <w:r>
        <w:t>ОБУ7+1+90;</w:t>
      </w:r>
    </w:p>
    <w:p w:rsidR="0039588E" w:rsidRDefault="0039588E">
      <w:pPr>
        <w:pStyle w:val="13"/>
        <w:ind w:left="720"/>
        <w:jc w:val="both"/>
      </w:pPr>
      <w:r>
        <w:t>КП;</w:t>
      </w:r>
    </w:p>
    <w:p w:rsidR="0039588E" w:rsidRDefault="0039588E">
      <w:pPr>
        <w:pStyle w:val="13"/>
        <w:ind w:left="720"/>
        <w:jc w:val="both"/>
      </w:pPr>
    </w:p>
    <w:p w:rsidR="0039588E" w:rsidRDefault="0039588E">
      <w:pPr>
        <w:pStyle w:val="13"/>
        <w:ind w:left="720"/>
        <w:jc w:val="both"/>
      </w:pPr>
      <w:r>
        <w:t xml:space="preserve">Если удалить 3-й и 5-й участки и обращения к ним, то остальные участки переименуются: 1-й,2-й – останутся под своими именами, 4-й – в 3-й, 6-й – в 4-й, 7-й – в 5-й. соответственно и обращения к ним. Для получения рабочей ПРОГРАММЫ УП </w:t>
      </w:r>
    </w:p>
    <w:p w:rsidR="0039588E" w:rsidRDefault="0039588E">
      <w:pPr>
        <w:pStyle w:val="13"/>
        <w:ind w:left="720"/>
        <w:jc w:val="both"/>
      </w:pPr>
      <w:r>
        <w:rPr>
          <w:lang w:val="en-US"/>
        </w:rPr>
        <w:t>ESSI</w:t>
      </w:r>
      <w:r>
        <w:t xml:space="preserve">, установите флажок в </w:t>
      </w:r>
      <w:r w:rsidRPr="00A94F91">
        <w:rPr>
          <w:b/>
          <w:color w:val="FF0000"/>
          <w:sz w:val="28"/>
          <w:szCs w:val="28"/>
        </w:rPr>
        <w:t>ВНЕСТИ ИЗМЕНЕНИЕ ГЕОМЕТРИИ И ТЕХНОЛОГИИ</w:t>
      </w:r>
      <w:r>
        <w:t>, на 3-й закладке.</w:t>
      </w:r>
    </w:p>
    <w:p w:rsidR="0039588E" w:rsidRDefault="0039588E">
      <w:pPr>
        <w:pStyle w:val="13"/>
        <w:jc w:val="both"/>
      </w:pPr>
    </w:p>
    <w:p w:rsidR="0039588E" w:rsidRDefault="005123DB">
      <w:pPr>
        <w:pStyle w:val="13"/>
        <w:jc w:val="both"/>
      </w:pPr>
      <w:r>
        <w:rPr>
          <w:noProof/>
          <w:lang w:val="en-US"/>
        </w:rPr>
        <w:drawing>
          <wp:inline distT="0" distB="0" distL="0" distR="0">
            <wp:extent cx="6749415" cy="506222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jc w:val="both"/>
      </w:pPr>
    </w:p>
    <w:p w:rsidR="0039588E" w:rsidRDefault="0039588E">
      <w:pPr>
        <w:pStyle w:val="13"/>
        <w:jc w:val="both"/>
      </w:pPr>
      <w:r>
        <w:t xml:space="preserve">Блочное выделение стандартное </w:t>
      </w:r>
      <w:r>
        <w:rPr>
          <w:lang w:val="en-US"/>
        </w:rPr>
        <w:t>Windows</w:t>
      </w:r>
      <w:r>
        <w:t xml:space="preserve">: либо удерживая </w:t>
      </w:r>
      <w:r>
        <w:rPr>
          <w:lang w:val="en-US"/>
        </w:rPr>
        <w:t>Ctrl</w:t>
      </w:r>
      <w:r>
        <w:t xml:space="preserve"> – выделяете каждую строку в тексте технологии программы, либо удерживая </w:t>
      </w:r>
      <w:r>
        <w:rPr>
          <w:lang w:val="en-US"/>
        </w:rPr>
        <w:t>Shift</w:t>
      </w:r>
      <w:r>
        <w:t xml:space="preserve"> выделяете первую и последнюю строки (</w:t>
      </w:r>
      <w:proofErr w:type="spellStart"/>
      <w:r>
        <w:t>мультиселект</w:t>
      </w:r>
      <w:proofErr w:type="spellEnd"/>
      <w:r>
        <w:t xml:space="preserve">), либо удерживая левую кнопку мыши, перемещаете </w:t>
      </w:r>
      <w:proofErr w:type="spellStart"/>
      <w:r>
        <w:t>мыщь</w:t>
      </w:r>
      <w:proofErr w:type="spellEnd"/>
      <w:r>
        <w:t xml:space="preserve"> вниз строк (вверх). После выбора строк, щелкните правой кнопкой мыши в окне ТЕХНОЛОГИЯ.</w:t>
      </w:r>
    </w:p>
    <w:p w:rsidR="0039588E" w:rsidRDefault="0039588E">
      <w:pPr>
        <w:pStyle w:val="13"/>
        <w:jc w:val="both"/>
        <w:rPr>
          <w:b/>
        </w:rPr>
      </w:pPr>
      <w:r>
        <w:t xml:space="preserve">ВНИМАНИЕ. До момента формирования рабочей программы: </w:t>
      </w:r>
      <w:r>
        <w:rPr>
          <w:b/>
          <w:color w:val="FF0000"/>
        </w:rPr>
        <w:t xml:space="preserve">ПРОГРАММА РМ33, </w:t>
      </w:r>
      <w:r>
        <w:rPr>
          <w:b/>
        </w:rPr>
        <w:t xml:space="preserve">МОЖНО ВЕРНУТЬСЯ К ИСХОДНОМУ ТЕКСТУ, просто прочитав программу снова: </w:t>
      </w:r>
      <w:r>
        <w:rPr>
          <w:b/>
          <w:lang w:val="en-US"/>
        </w:rPr>
        <w:t>LOAD</w:t>
      </w:r>
      <w:r>
        <w:rPr>
          <w:b/>
        </w:rPr>
        <w:t>.</w:t>
      </w:r>
    </w:p>
    <w:p w:rsidR="0039588E" w:rsidRDefault="0039588E">
      <w:pPr>
        <w:pStyle w:val="13"/>
        <w:numPr>
          <w:ilvl w:val="0"/>
          <w:numId w:val="9"/>
        </w:numPr>
        <w:jc w:val="both"/>
      </w:pPr>
      <w:r>
        <w:t>При корректировке геометрии линии технологии видны (улучшение).</w:t>
      </w:r>
    </w:p>
    <w:p w:rsidR="0039588E" w:rsidRDefault="0039588E">
      <w:pPr>
        <w:pStyle w:val="13"/>
        <w:numPr>
          <w:ilvl w:val="0"/>
          <w:numId w:val="9"/>
        </w:numPr>
        <w:jc w:val="both"/>
      </w:pPr>
      <w:r>
        <w:t xml:space="preserve">При формировании раскроя, есть возможность отката назад. При этом можно воспроизвести все перемещения и угловые повороты, которые производились в системе, как </w:t>
      </w:r>
      <w:proofErr w:type="gramStart"/>
      <w:r>
        <w:t>назад</w:t>
      </w:r>
      <w:proofErr w:type="gramEnd"/>
      <w:r>
        <w:t xml:space="preserve"> так и вперёд. Система фиксирует только перемещения, связанные с угловыми поворотами и перемещениями фигур при удержании клавиши </w:t>
      </w:r>
      <w:proofErr w:type="gramStart"/>
      <w:r>
        <w:rPr>
          <w:b/>
          <w:shd w:val="clear" w:color="auto" w:fill="FF0000"/>
          <w:lang w:val="en-US"/>
        </w:rPr>
        <w:t>Shift</w:t>
      </w:r>
      <w:r>
        <w:rPr>
          <w:b/>
        </w:rPr>
        <w:t xml:space="preserve">  </w:t>
      </w:r>
      <w:r>
        <w:t>и</w:t>
      </w:r>
      <w:proofErr w:type="gramEnd"/>
      <w:r>
        <w:t xml:space="preserve"> кликом правой кнопки мыши в точке, куда перемещаем фигуру. Фиксируются все перемещения кроме самого последнего (если нужен откат, то последнее видимо не нужно). Перетаскивания правой кнопкой мыши без удержания </w:t>
      </w:r>
      <w:r>
        <w:rPr>
          <w:b/>
          <w:shd w:val="clear" w:color="auto" w:fill="FF0000"/>
          <w:lang w:val="en-US"/>
        </w:rPr>
        <w:t>Shift</w:t>
      </w:r>
      <w:r>
        <w:rPr>
          <w:b/>
        </w:rPr>
        <w:t xml:space="preserve"> </w:t>
      </w:r>
      <w:r>
        <w:t xml:space="preserve">не фиксируется системой для возврата. Кнопка отката назад 1 (см. рис ниже), кнопка возврата вперёд – 2. Имеется счётчик количества сделанных перемещений (см. рис. Ниже СЧЁТЧИК). Если производился откат назад на несколько шагов, счётчик соответственно уменьшается. Если после отката назад, произвести несколько перемещений фигур (при удержании клавиши </w:t>
      </w:r>
      <w:proofErr w:type="gramStart"/>
      <w:r>
        <w:rPr>
          <w:b/>
          <w:shd w:val="clear" w:color="auto" w:fill="FF0000"/>
          <w:lang w:val="en-US"/>
        </w:rPr>
        <w:t>Shift</w:t>
      </w:r>
      <w:r>
        <w:rPr>
          <w:b/>
        </w:rPr>
        <w:t xml:space="preserve">  </w:t>
      </w:r>
      <w:r>
        <w:t>и</w:t>
      </w:r>
      <w:proofErr w:type="gramEnd"/>
      <w:r>
        <w:t xml:space="preserve"> кликом правой кнопки мыши в точке, куда перемещаем фигуру), то с данного места пойдёт новая ветвь перемещений (угловых поворотов). Прежние не хранятся.</w:t>
      </w:r>
    </w:p>
    <w:p w:rsidR="0039588E" w:rsidRDefault="0039588E">
      <w:pPr>
        <w:pStyle w:val="13"/>
        <w:ind w:left="360"/>
        <w:jc w:val="both"/>
      </w:pPr>
    </w:p>
    <w:p w:rsidR="0039588E" w:rsidRDefault="0039588E">
      <w:pPr>
        <w:pStyle w:val="13"/>
        <w:ind w:left="360"/>
        <w:jc w:val="both"/>
      </w:pPr>
    </w:p>
    <w:p w:rsidR="0039588E" w:rsidRDefault="0039588E">
      <w:pPr>
        <w:pStyle w:val="13"/>
        <w:ind w:left="360"/>
        <w:jc w:val="both"/>
      </w:pPr>
    </w:p>
    <w:p w:rsidR="0039588E" w:rsidRDefault="005123DB">
      <w:pPr>
        <w:pStyle w:val="13"/>
        <w:ind w:left="360"/>
        <w:jc w:val="both"/>
      </w:pPr>
      <w:r>
        <w:rPr>
          <w:noProof/>
        </w:rPr>
        <w:lastRenderedPageBreak/>
        <w:drawing>
          <wp:inline distT="0" distB="0" distL="0" distR="0">
            <wp:extent cx="6636385" cy="425132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636385" cy="4251325"/>
                    </a:xfrm>
                    <a:prstGeom prst="rect">
                      <a:avLst/>
                    </a:prstGeom>
                    <a:solidFill>
                      <a:srgbClr val="FFFFFF"/>
                    </a:solidFill>
                    <a:ln>
                      <a:noFill/>
                    </a:ln>
                  </pic:spPr>
                </pic:pic>
              </a:graphicData>
            </a:graphic>
          </wp:inline>
        </w:drawing>
      </w:r>
    </w:p>
    <w:p w:rsidR="0039588E" w:rsidRDefault="0039588E">
      <w:pPr>
        <w:pStyle w:val="13"/>
        <w:ind w:left="360"/>
        <w:jc w:val="both"/>
      </w:pPr>
    </w:p>
    <w:p w:rsidR="0039588E" w:rsidRDefault="0039588E">
      <w:pPr>
        <w:pStyle w:val="13"/>
        <w:ind w:left="360"/>
        <w:jc w:val="both"/>
      </w:pPr>
    </w:p>
    <w:p w:rsidR="0039588E" w:rsidRDefault="0039588E">
      <w:pPr>
        <w:pStyle w:val="13"/>
        <w:ind w:left="360"/>
        <w:jc w:val="both"/>
        <w:rPr>
          <w:b/>
          <w:color w:val="FF0000"/>
          <w:sz w:val="28"/>
          <w:szCs w:val="28"/>
        </w:rPr>
      </w:pPr>
      <w:r>
        <w:rPr>
          <w:b/>
          <w:color w:val="FF0000"/>
          <w:sz w:val="28"/>
          <w:szCs w:val="28"/>
        </w:rPr>
        <w:t>ВНИМАНИЕ! Имеются 2-е новые возможности для построения программы:</w:t>
      </w:r>
    </w:p>
    <w:p w:rsidR="0039588E" w:rsidRDefault="0039588E">
      <w:pPr>
        <w:pStyle w:val="13"/>
        <w:ind w:left="360"/>
        <w:jc w:val="both"/>
      </w:pPr>
      <w:r>
        <w:t xml:space="preserve">1. Клавиша </w:t>
      </w:r>
      <w:r>
        <w:rPr>
          <w:b/>
          <w:shd w:val="clear" w:color="auto" w:fill="FFFF00"/>
        </w:rPr>
        <w:t>ТЕХНОЛОГИЯ-</w:t>
      </w:r>
      <w:proofErr w:type="gramStart"/>
      <w:r>
        <w:rPr>
          <w:b/>
          <w:shd w:val="clear" w:color="auto" w:fill="FFFF00"/>
        </w:rPr>
        <w:t>ПОДХОД</w:t>
      </w:r>
      <w:r>
        <w:t>,  используется</w:t>
      </w:r>
      <w:proofErr w:type="gramEnd"/>
      <w:r>
        <w:t xml:space="preserve"> </w:t>
      </w:r>
      <w:r>
        <w:rPr>
          <w:shd w:val="clear" w:color="auto" w:fill="FFFF00"/>
        </w:rPr>
        <w:t>при построении технологии</w:t>
      </w:r>
      <w:r>
        <w:t>.</w:t>
      </w:r>
    </w:p>
    <w:p w:rsidR="0039588E" w:rsidRDefault="0039588E">
      <w:pPr>
        <w:pStyle w:val="13"/>
        <w:ind w:left="360"/>
        <w:jc w:val="both"/>
      </w:pPr>
    </w:p>
    <w:p w:rsidR="0039588E" w:rsidRDefault="005123DB">
      <w:pPr>
        <w:pStyle w:val="13"/>
        <w:ind w:left="360"/>
        <w:jc w:val="both"/>
      </w:pPr>
      <w:r>
        <w:rPr>
          <w:noProof/>
        </w:rPr>
        <w:drawing>
          <wp:inline distT="0" distB="0" distL="0" distR="0">
            <wp:extent cx="6664960" cy="101790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664960" cy="1017905"/>
                    </a:xfrm>
                    <a:prstGeom prst="rect">
                      <a:avLst/>
                    </a:prstGeom>
                    <a:solidFill>
                      <a:srgbClr val="FFFFFF"/>
                    </a:solidFill>
                    <a:ln>
                      <a:noFill/>
                    </a:ln>
                  </pic:spPr>
                </pic:pic>
              </a:graphicData>
            </a:graphic>
          </wp:inline>
        </w:drawing>
      </w:r>
    </w:p>
    <w:p w:rsidR="0039588E" w:rsidRDefault="0039588E">
      <w:pPr>
        <w:pStyle w:val="13"/>
        <w:ind w:left="360"/>
        <w:jc w:val="both"/>
      </w:pPr>
    </w:p>
    <w:p w:rsidR="0039588E" w:rsidRDefault="0039588E">
      <w:pPr>
        <w:pStyle w:val="13"/>
        <w:ind w:left="360"/>
        <w:jc w:val="both"/>
        <w:rPr>
          <w:b/>
          <w:color w:val="FF0000"/>
        </w:rPr>
      </w:pPr>
      <w:r>
        <w:t xml:space="preserve">Правее кнопки </w:t>
      </w:r>
      <w:r>
        <w:rPr>
          <w:b/>
          <w:color w:val="FF0000"/>
        </w:rPr>
        <w:t xml:space="preserve">ТЕХНОЛОГИЯ – ПОДХОД </w:t>
      </w:r>
      <w:r>
        <w:t>устанавливается птичка при формировании только геометрии подхода (т.е. по умолчанию, когда птички нет, технология подхода формируется автоматически, при этом выделяются линии или окружности и точки подхода синим цветом). Будьте внимательны, не допуская двойного нажатия КНОПКИ</w:t>
      </w:r>
      <w:r>
        <w:rPr>
          <w:b/>
          <w:color w:val="FF0000"/>
        </w:rPr>
        <w:t xml:space="preserve"> ТЕХНОЛОГИЯ – ПОДХОД.</w:t>
      </w:r>
    </w:p>
    <w:p w:rsidR="0039588E" w:rsidRDefault="0039588E">
      <w:pPr>
        <w:pStyle w:val="13"/>
        <w:ind w:left="360"/>
        <w:jc w:val="both"/>
      </w:pPr>
    </w:p>
    <w:p w:rsidR="0039588E" w:rsidRDefault="0039588E">
      <w:pPr>
        <w:pStyle w:val="13"/>
        <w:ind w:left="360"/>
        <w:jc w:val="both"/>
        <w:rPr>
          <w:b/>
          <w:color w:val="FF0000"/>
          <w:sz w:val="24"/>
          <w:szCs w:val="24"/>
        </w:rPr>
      </w:pPr>
      <w:r>
        <w:rPr>
          <w:b/>
          <w:color w:val="FF0000"/>
          <w:sz w:val="24"/>
          <w:szCs w:val="24"/>
        </w:rPr>
        <w:t>При построении технологии:</w:t>
      </w:r>
    </w:p>
    <w:p w:rsidR="0039588E" w:rsidRDefault="0039588E">
      <w:pPr>
        <w:pStyle w:val="13"/>
        <w:numPr>
          <w:ilvl w:val="0"/>
          <w:numId w:val="5"/>
        </w:numPr>
        <w:jc w:val="both"/>
      </w:pPr>
      <w:r>
        <w:t xml:space="preserve">После построения геометрии, включите режим формирования технологии; </w:t>
      </w:r>
      <w:r w:rsidR="005123DB">
        <w:rPr>
          <w:noProof/>
        </w:rPr>
        <w:drawing>
          <wp:anchor distT="0" distB="0" distL="114935" distR="114935" simplePos="0" relativeHeight="251698688" behindDoc="0" locked="0" layoutInCell="1" allowOverlap="1">
            <wp:simplePos x="0" y="0"/>
            <wp:positionH relativeFrom="column">
              <wp:posOffset>5864860</wp:posOffset>
            </wp:positionH>
            <wp:positionV relativeFrom="paragraph">
              <wp:posOffset>0</wp:posOffset>
            </wp:positionV>
            <wp:extent cx="447040" cy="370840"/>
            <wp:effectExtent l="0" t="0" r="0" b="0"/>
            <wp:wrapSquare wrapText="bothSides"/>
            <wp:docPr id="157"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47040" cy="3708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numPr>
          <w:ilvl w:val="0"/>
          <w:numId w:val="5"/>
        </w:numPr>
        <w:jc w:val="both"/>
      </w:pPr>
      <w:r>
        <w:t xml:space="preserve">Установите на закладке </w:t>
      </w:r>
      <w:r>
        <w:rPr>
          <w:shd w:val="clear" w:color="auto" w:fill="FFFF00"/>
        </w:rPr>
        <w:t>НАСТРОЙКИ</w:t>
      </w:r>
      <w:r>
        <w:t xml:space="preserve"> </w:t>
      </w:r>
      <w:r>
        <w:rPr>
          <w:shd w:val="clear" w:color="auto" w:fill="00FFFF"/>
        </w:rPr>
        <w:t>ФОРМА ПОХОДА</w:t>
      </w:r>
      <w:r>
        <w:t xml:space="preserve"> (установив светлый курсор на нём, клавишами вверх/вниз и делая выбор формы подхода </w:t>
      </w:r>
      <w:proofErr w:type="gramStart"/>
      <w:r>
        <w:t>( напр.</w:t>
      </w:r>
      <w:proofErr w:type="gramEnd"/>
      <w:r>
        <w:t xml:space="preserve"> </w:t>
      </w:r>
      <w:r>
        <w:rPr>
          <w:shd w:val="clear" w:color="auto" w:fill="00FFFF"/>
        </w:rPr>
        <w:t>ПОДХОД ПО ОКРУЖНОСТИ</w:t>
      </w:r>
      <w:r>
        <w:t xml:space="preserve">), клавишами влево/вправо) и </w:t>
      </w:r>
      <w:r>
        <w:rPr>
          <w:shd w:val="clear" w:color="auto" w:fill="00FFFF"/>
        </w:rPr>
        <w:t>ДИАМЕТР ПОДХОДА</w:t>
      </w:r>
      <w:r>
        <w:t xml:space="preserve"> – цифровой набор.</w:t>
      </w:r>
    </w:p>
    <w:p w:rsidR="0039588E" w:rsidRDefault="005123DB">
      <w:pPr>
        <w:pStyle w:val="13"/>
        <w:ind w:left="284"/>
        <w:jc w:val="both"/>
      </w:pPr>
      <w:r>
        <w:rPr>
          <w:noProof/>
        </w:rPr>
        <w:lastRenderedPageBreak/>
        <w:drawing>
          <wp:inline distT="0" distB="0" distL="0" distR="0">
            <wp:extent cx="6749415" cy="181927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749415" cy="1819275"/>
                    </a:xfrm>
                    <a:prstGeom prst="rect">
                      <a:avLst/>
                    </a:prstGeom>
                    <a:solidFill>
                      <a:srgbClr val="FFFFFF"/>
                    </a:solidFill>
                    <a:ln>
                      <a:noFill/>
                    </a:ln>
                  </pic:spPr>
                </pic:pic>
              </a:graphicData>
            </a:graphic>
          </wp:inline>
        </w:drawing>
      </w:r>
    </w:p>
    <w:p w:rsidR="0039588E" w:rsidRDefault="0039588E">
      <w:pPr>
        <w:pStyle w:val="13"/>
        <w:numPr>
          <w:ilvl w:val="0"/>
          <w:numId w:val="6"/>
        </w:numPr>
        <w:jc w:val="both"/>
        <w:rPr>
          <w:color w:val="FF0000"/>
        </w:rPr>
      </w:pPr>
      <w:r>
        <w:t xml:space="preserve">В </w:t>
      </w:r>
      <w:r>
        <w:rPr>
          <w:shd w:val="clear" w:color="auto" w:fill="00FFFF"/>
        </w:rPr>
        <w:t>АВТОМАТ ТЕХН</w:t>
      </w:r>
      <w:r>
        <w:t xml:space="preserve"> устанавливается птичка в том случае, если вы хотите </w:t>
      </w:r>
      <w:r>
        <w:rPr>
          <w:b/>
          <w:color w:val="FF0000"/>
        </w:rPr>
        <w:t>В ПОДПРОГРАММЕ</w:t>
      </w:r>
      <w:r>
        <w:t xml:space="preserve"> при её закрытии, автоматически формировать </w:t>
      </w:r>
      <w:r>
        <w:rPr>
          <w:color w:val="FF0000"/>
        </w:rPr>
        <w:t>ВЫКЛ ПЛАЗМЫ</w:t>
      </w:r>
      <w:r>
        <w:t xml:space="preserve"> и </w:t>
      </w:r>
      <w:r>
        <w:rPr>
          <w:color w:val="FF0000"/>
        </w:rPr>
        <w:t>КОНЕЦ КОРРЕКЦИИ.</w:t>
      </w:r>
    </w:p>
    <w:p w:rsidR="0039588E" w:rsidRDefault="0039588E">
      <w:pPr>
        <w:pStyle w:val="13"/>
        <w:numPr>
          <w:ilvl w:val="0"/>
          <w:numId w:val="5"/>
        </w:numPr>
        <w:jc w:val="both"/>
      </w:pPr>
      <w:r>
        <w:t xml:space="preserve">Откройте участок </w:t>
      </w:r>
      <w:r>
        <w:rPr>
          <w:shd w:val="clear" w:color="auto" w:fill="00FFFF"/>
        </w:rPr>
        <w:t>(НПП).</w:t>
      </w:r>
      <w:r>
        <w:t xml:space="preserve"> В окне </w:t>
      </w:r>
      <w:r>
        <w:rPr>
          <w:shd w:val="clear" w:color="auto" w:fill="00FFFF"/>
        </w:rPr>
        <w:t>ТЕХНОЛОГИЯ</w:t>
      </w:r>
      <w:r>
        <w:t xml:space="preserve"> появится слово </w:t>
      </w:r>
      <w:r>
        <w:rPr>
          <w:shd w:val="clear" w:color="auto" w:fill="00FFFF"/>
        </w:rPr>
        <w:t>НУ1</w:t>
      </w:r>
      <w:proofErr w:type="gramStart"/>
      <w:r>
        <w:rPr>
          <w:shd w:val="clear" w:color="auto" w:fill="00FFFF"/>
        </w:rPr>
        <w:t>;</w:t>
      </w:r>
      <w:r>
        <w:t xml:space="preserve"> .</w:t>
      </w:r>
      <w:proofErr w:type="gramEnd"/>
    </w:p>
    <w:p w:rsidR="0039588E" w:rsidRDefault="0039588E">
      <w:pPr>
        <w:pStyle w:val="13"/>
        <w:numPr>
          <w:ilvl w:val="0"/>
          <w:numId w:val="5"/>
        </w:numPr>
        <w:jc w:val="both"/>
        <w:rPr>
          <w:shd w:val="clear" w:color="auto" w:fill="00FFFF"/>
        </w:rPr>
      </w:pPr>
      <w:r>
        <w:t xml:space="preserve">Кликните левой кнопкой мыши </w:t>
      </w:r>
      <w:r>
        <w:rPr>
          <w:shd w:val="clear" w:color="auto" w:fill="00FFFF"/>
        </w:rPr>
        <w:t>на геометрическом элементе</w:t>
      </w:r>
      <w:r>
        <w:t xml:space="preserve"> (прямая или окружность), в том </w:t>
      </w:r>
      <w:proofErr w:type="gramStart"/>
      <w:r>
        <w:t>месте</w:t>
      </w:r>
      <w:proofErr w:type="gramEnd"/>
      <w:r>
        <w:t xml:space="preserve"> где вы хотели бы иметь подход к детали. (В нашем примере см. ниже, синим, выделится окружность (большая), на которой произведен клик мышью и в окне </w:t>
      </w:r>
      <w:r>
        <w:rPr>
          <w:shd w:val="clear" w:color="auto" w:fill="00FFFF"/>
        </w:rPr>
        <w:t>ТЕХНОЛОГИЯ</w:t>
      </w:r>
      <w:r>
        <w:t xml:space="preserve"> появится слово например: </w:t>
      </w:r>
      <w:r>
        <w:rPr>
          <w:shd w:val="clear" w:color="auto" w:fill="00FFFF"/>
        </w:rPr>
        <w:t>+КР9;</w:t>
      </w:r>
    </w:p>
    <w:p w:rsidR="0039588E" w:rsidRDefault="0039588E">
      <w:pPr>
        <w:pStyle w:val="13"/>
        <w:numPr>
          <w:ilvl w:val="0"/>
          <w:numId w:val="5"/>
        </w:numPr>
        <w:jc w:val="both"/>
      </w:pPr>
      <w:r>
        <w:t xml:space="preserve">Выберите с какой стороны от выбранной линии геометрии вы хотите иметь подход, кликнув </w:t>
      </w:r>
      <w:proofErr w:type="spellStart"/>
      <w:r>
        <w:t>мыщью</w:t>
      </w:r>
      <w:proofErr w:type="spellEnd"/>
      <w:r>
        <w:t xml:space="preserve"> с той стороны на чистом поле.</w:t>
      </w:r>
    </w:p>
    <w:p w:rsidR="0039588E" w:rsidRDefault="005123DB">
      <w:pPr>
        <w:pStyle w:val="13"/>
        <w:numPr>
          <w:ilvl w:val="0"/>
          <w:numId w:val="5"/>
        </w:numPr>
        <w:ind w:left="567" w:firstLine="0"/>
        <w:jc w:val="both"/>
      </w:pPr>
      <w:r>
        <w:rPr>
          <w:noProof/>
        </w:rPr>
        <w:drawing>
          <wp:anchor distT="0" distB="0" distL="114935" distR="114935" simplePos="0" relativeHeight="251699712" behindDoc="0" locked="0" layoutInCell="1" allowOverlap="1">
            <wp:simplePos x="0" y="0"/>
            <wp:positionH relativeFrom="column">
              <wp:posOffset>287020</wp:posOffset>
            </wp:positionH>
            <wp:positionV relativeFrom="paragraph">
              <wp:posOffset>807720</wp:posOffset>
            </wp:positionV>
            <wp:extent cx="3437890" cy="4037965"/>
            <wp:effectExtent l="0" t="0" r="0" b="0"/>
            <wp:wrapSquare wrapText="bothSides"/>
            <wp:docPr id="156"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437890" cy="40379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9588E">
        <w:t xml:space="preserve">Нажмите кнопку </w:t>
      </w:r>
      <w:r w:rsidR="0039588E">
        <w:rPr>
          <w:b/>
          <w:shd w:val="clear" w:color="auto" w:fill="00FFFF"/>
        </w:rPr>
        <w:t>ТЕХНОЛОГИЯ-ПОДХОД</w:t>
      </w:r>
      <w:r w:rsidR="0039588E">
        <w:t xml:space="preserve">. При этом между НУ1; и +КР9; в </w:t>
      </w:r>
      <w:r w:rsidR="0039588E">
        <w:rPr>
          <w:shd w:val="clear" w:color="auto" w:fill="00FFFF"/>
        </w:rPr>
        <w:t>ТЕХНОЛОГИИ</w:t>
      </w:r>
      <w:r w:rsidR="0039588E">
        <w:t xml:space="preserve"> будет вставлено:</w:t>
      </w:r>
      <w:r>
        <w:rPr>
          <w:noProof/>
        </w:rPr>
        <w:drawing>
          <wp:inline distT="0" distB="0" distL="0" distR="0">
            <wp:extent cx="386715" cy="527685"/>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6715" cy="527685"/>
                    </a:xfrm>
                    <a:prstGeom prst="rect">
                      <a:avLst/>
                    </a:prstGeom>
                    <a:solidFill>
                      <a:srgbClr val="FFFFFF"/>
                    </a:solidFill>
                    <a:ln>
                      <a:noFill/>
                    </a:ln>
                  </pic:spPr>
                </pic:pic>
              </a:graphicData>
            </a:graphic>
          </wp:inline>
        </w:drawing>
      </w:r>
      <w:r w:rsidR="0039588E">
        <w:t xml:space="preserve"> (см. ниже). В </w:t>
      </w:r>
      <w:r w:rsidR="0039588E">
        <w:rPr>
          <w:shd w:val="clear" w:color="auto" w:fill="00FFFF"/>
        </w:rPr>
        <w:t>ГЕОМЕТРИЯ</w:t>
      </w:r>
      <w:r w:rsidR="0039588E">
        <w:t xml:space="preserve"> будут вставлены автоматически сформированные геометрические элементы:</w:t>
      </w:r>
      <w:r>
        <w:rPr>
          <w:noProof/>
        </w:rPr>
        <w:drawing>
          <wp:inline distT="0" distB="0" distL="0" distR="0">
            <wp:extent cx="1517650" cy="51816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517650" cy="518160"/>
                    </a:xfrm>
                    <a:prstGeom prst="rect">
                      <a:avLst/>
                    </a:prstGeom>
                    <a:solidFill>
                      <a:srgbClr val="FFFFFF"/>
                    </a:solidFill>
                    <a:ln>
                      <a:noFill/>
                    </a:ln>
                  </pic:spPr>
                </pic:pic>
              </a:graphicData>
            </a:graphic>
          </wp:inline>
        </w:drawing>
      </w:r>
    </w:p>
    <w:p w:rsidR="0039588E" w:rsidRDefault="0039588E">
      <w:pPr>
        <w:pStyle w:val="13"/>
        <w:ind w:left="207"/>
        <w:jc w:val="both"/>
      </w:pPr>
      <w:r>
        <w:t>ТК33, КР26, ТК34. Если далее производить формирование технологии (в нашем примере с выбора мышью КР9 правее синей точки и далее КР8, КР10 … и т.д., то будет сформирована технология для данного участка.</w:t>
      </w: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p>
    <w:p w:rsidR="0039588E" w:rsidRDefault="0039588E">
      <w:pPr>
        <w:pStyle w:val="13"/>
        <w:ind w:left="720"/>
        <w:jc w:val="both"/>
      </w:pPr>
      <w:r>
        <w:t xml:space="preserve">2. </w:t>
      </w:r>
      <w:proofErr w:type="gramStart"/>
      <w:r>
        <w:t>Вторая возможность это</w:t>
      </w:r>
      <w:proofErr w:type="gramEnd"/>
      <w:r>
        <w:t xml:space="preserve"> </w:t>
      </w:r>
      <w:r>
        <w:rPr>
          <w:b/>
          <w:color w:val="FF0000"/>
        </w:rPr>
        <w:t xml:space="preserve">РАБОТА с </w:t>
      </w:r>
      <w:r>
        <w:rPr>
          <w:b/>
          <w:color w:val="FF0000"/>
          <w:lang w:val="en-US"/>
        </w:rPr>
        <w:t>DXF</w:t>
      </w:r>
      <w:r>
        <w:t xml:space="preserve"> файлами (стандарт "</w:t>
      </w:r>
      <w:r w:rsidRPr="00745D77">
        <w:rPr>
          <w:b/>
          <w:color w:val="FF0000"/>
          <w:lang w:val="en-US"/>
        </w:rPr>
        <w:t>Autodesk</w:t>
      </w:r>
      <w:r w:rsidRPr="00745D77">
        <w:rPr>
          <w:b/>
          <w:color w:val="FF0000"/>
        </w:rPr>
        <w:t xml:space="preserve"> </w:t>
      </w:r>
      <w:r w:rsidRPr="00745D77">
        <w:rPr>
          <w:b/>
          <w:color w:val="FF0000"/>
          <w:lang w:val="en-US"/>
        </w:rPr>
        <w:t>AutoCAD</w:t>
      </w:r>
      <w:r w:rsidRPr="00745D77">
        <w:rPr>
          <w:b/>
          <w:color w:val="FF0000"/>
        </w:rPr>
        <w:t xml:space="preserve"> 2004</w:t>
      </w:r>
      <w:r>
        <w:t>" и "</w:t>
      </w:r>
      <w:proofErr w:type="spellStart"/>
      <w:r w:rsidRPr="00745D77">
        <w:rPr>
          <w:b/>
          <w:color w:val="FF0000"/>
        </w:rPr>
        <w:t>SolidWorks</w:t>
      </w:r>
      <w:proofErr w:type="spellEnd"/>
      <w:r w:rsidRPr="00745D77">
        <w:rPr>
          <w:b/>
          <w:color w:val="FF0000"/>
        </w:rPr>
        <w:t xml:space="preserve"> 2001 FINAL</w:t>
      </w:r>
      <w:r>
        <w:t>"</w:t>
      </w:r>
      <w:r w:rsidR="00EF54CE" w:rsidRPr="00EF54CE">
        <w:t xml:space="preserve"> </w:t>
      </w:r>
      <w:r w:rsidR="00EF54CE">
        <w:t xml:space="preserve">или </w:t>
      </w:r>
      <w:r w:rsidR="00EF54CE" w:rsidRPr="00745D77">
        <w:rPr>
          <w:b/>
          <w:color w:val="FF0000"/>
        </w:rPr>
        <w:t xml:space="preserve">КОМПАС </w:t>
      </w:r>
      <w:r w:rsidR="00EF54CE" w:rsidRPr="00745D77">
        <w:rPr>
          <w:b/>
          <w:color w:val="FF0000"/>
          <w:lang w:val="en-US"/>
        </w:rPr>
        <w:t>v</w:t>
      </w:r>
      <w:r w:rsidR="00EF54CE" w:rsidRPr="00745D77">
        <w:rPr>
          <w:b/>
          <w:color w:val="FF0000"/>
        </w:rPr>
        <w:t>9</w:t>
      </w:r>
      <w:r w:rsidR="001F0874" w:rsidRPr="001F0874">
        <w:rPr>
          <w:b/>
          <w:color w:val="FF0000"/>
        </w:rPr>
        <w:t>-15</w:t>
      </w:r>
      <w:r>
        <w:t>).</w:t>
      </w:r>
    </w:p>
    <w:p w:rsidR="0039588E" w:rsidRDefault="0039588E">
      <w:pPr>
        <w:pStyle w:val="13"/>
        <w:ind w:left="720"/>
        <w:jc w:val="both"/>
      </w:pPr>
    </w:p>
    <w:p w:rsidR="0039588E" w:rsidRDefault="005123DB">
      <w:pPr>
        <w:pStyle w:val="13"/>
        <w:ind w:left="720"/>
        <w:jc w:val="both"/>
      </w:pPr>
      <w:r>
        <w:rPr>
          <w:noProof/>
        </w:rPr>
        <w:lastRenderedPageBreak/>
        <w:drawing>
          <wp:inline distT="0" distB="0" distL="0" distR="0">
            <wp:extent cx="6749415" cy="108394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749415" cy="1083945"/>
                    </a:xfrm>
                    <a:prstGeom prst="rect">
                      <a:avLst/>
                    </a:prstGeom>
                    <a:solidFill>
                      <a:srgbClr val="FFFFFF"/>
                    </a:solidFill>
                    <a:ln>
                      <a:noFill/>
                    </a:ln>
                  </pic:spPr>
                </pic:pic>
              </a:graphicData>
            </a:graphic>
          </wp:inline>
        </w:drawing>
      </w:r>
    </w:p>
    <w:p w:rsidR="0039588E" w:rsidRDefault="0039588E">
      <w:pPr>
        <w:pStyle w:val="13"/>
        <w:ind w:left="720"/>
        <w:jc w:val="both"/>
      </w:pPr>
    </w:p>
    <w:p w:rsidR="0039588E" w:rsidRDefault="0039588E">
      <w:pPr>
        <w:pStyle w:val="13"/>
        <w:numPr>
          <w:ilvl w:val="0"/>
          <w:numId w:val="3"/>
        </w:numPr>
        <w:tabs>
          <w:tab w:val="left" w:pos="709"/>
        </w:tabs>
        <w:ind w:left="709" w:firstLine="0"/>
        <w:jc w:val="both"/>
      </w:pPr>
      <w:r>
        <w:rPr>
          <w:shd w:val="clear" w:color="auto" w:fill="00FFFF"/>
        </w:rPr>
        <w:t xml:space="preserve">ЧТЕНИЕ </w:t>
      </w:r>
      <w:r>
        <w:rPr>
          <w:shd w:val="clear" w:color="auto" w:fill="00FFFF"/>
          <w:lang w:val="en-US"/>
        </w:rPr>
        <w:t>DXF</w:t>
      </w:r>
      <w:r>
        <w:rPr>
          <w:shd w:val="clear" w:color="auto" w:fill="00FFFF"/>
        </w:rPr>
        <w:t xml:space="preserve"> В </w:t>
      </w:r>
      <w:r>
        <w:rPr>
          <w:shd w:val="clear" w:color="auto" w:fill="00FFFF"/>
          <w:lang w:val="en-US"/>
        </w:rPr>
        <w:t>GEO</w:t>
      </w:r>
      <w:r>
        <w:t xml:space="preserve"> – файл формата </w:t>
      </w:r>
      <w:proofErr w:type="spellStart"/>
      <w:r>
        <w:rPr>
          <w:color w:val="FF0000"/>
          <w:lang w:val="en-US"/>
        </w:rPr>
        <w:t>dxf</w:t>
      </w:r>
      <w:proofErr w:type="spellEnd"/>
      <w:r>
        <w:t xml:space="preserve"> может быть загружен, как геометрический образ (без вспомогательных линий или с ними). Загружены будут все линии, окружности и дуги, сформированные в </w:t>
      </w:r>
      <w:proofErr w:type="spellStart"/>
      <w:r>
        <w:t>SolidWorks</w:t>
      </w:r>
      <w:proofErr w:type="spellEnd"/>
      <w:r w:rsidR="00510183" w:rsidRPr="00510183">
        <w:t xml:space="preserve"> 2001,</w:t>
      </w:r>
      <w:r>
        <w:t xml:space="preserve"> </w:t>
      </w:r>
      <w:r>
        <w:rPr>
          <w:lang w:val="en-US"/>
        </w:rPr>
        <w:t>AUTOCAD</w:t>
      </w:r>
      <w:r>
        <w:t xml:space="preserve"> 2004</w:t>
      </w:r>
      <w:r w:rsidR="00510183" w:rsidRPr="00510183">
        <w:t xml:space="preserve"> </w:t>
      </w:r>
      <w:r w:rsidR="00510183">
        <w:t>или</w:t>
      </w:r>
      <w:r w:rsidR="00510183" w:rsidRPr="00510183">
        <w:t xml:space="preserve"> </w:t>
      </w:r>
      <w:r w:rsidR="00510183">
        <w:t xml:space="preserve">КОМПАС </w:t>
      </w:r>
      <w:r w:rsidR="00510183">
        <w:rPr>
          <w:lang w:val="en-US"/>
        </w:rPr>
        <w:t>v</w:t>
      </w:r>
      <w:r w:rsidR="00510183" w:rsidRPr="00510183">
        <w:t>9</w:t>
      </w:r>
      <w:r w:rsidR="001F0874" w:rsidRPr="001F0874">
        <w:t>-</w:t>
      </w:r>
      <w:proofErr w:type="gramStart"/>
      <w:r w:rsidR="001F0874" w:rsidRPr="001F0874">
        <w:t>15</w:t>
      </w:r>
      <w:r>
        <w:t xml:space="preserve">  и</w:t>
      </w:r>
      <w:proofErr w:type="gramEnd"/>
      <w:r>
        <w:t xml:space="preserve"> сохранённые как &lt;</w:t>
      </w:r>
      <w:r>
        <w:rPr>
          <w:lang w:val="en-US"/>
        </w:rPr>
        <w:t>name</w:t>
      </w:r>
      <w:r>
        <w:t>&gt;.</w:t>
      </w:r>
      <w:proofErr w:type="spellStart"/>
      <w:r>
        <w:rPr>
          <w:lang w:val="en-US"/>
        </w:rPr>
        <w:t>dxf</w:t>
      </w:r>
      <w:proofErr w:type="spellEnd"/>
      <w:r>
        <w:t xml:space="preserve">. Аналогично для </w:t>
      </w:r>
    </w:p>
    <w:p w:rsidR="0039588E" w:rsidRDefault="0039588E">
      <w:pPr>
        <w:pStyle w:val="13"/>
        <w:numPr>
          <w:ilvl w:val="0"/>
          <w:numId w:val="3"/>
        </w:numPr>
        <w:tabs>
          <w:tab w:val="left" w:pos="284"/>
        </w:tabs>
        <w:ind w:left="709" w:firstLine="0"/>
        <w:jc w:val="both"/>
      </w:pPr>
      <w:r>
        <w:t xml:space="preserve">Можно записать сформированный (методами </w:t>
      </w:r>
      <w:proofErr w:type="spellStart"/>
      <w:r>
        <w:rPr>
          <w:lang w:val="en-US"/>
        </w:rPr>
        <w:t>GRSapr</w:t>
      </w:r>
      <w:proofErr w:type="spellEnd"/>
      <w:r>
        <w:t xml:space="preserve">) </w:t>
      </w:r>
      <w:proofErr w:type="gramStart"/>
      <w:r>
        <w:t>РАСКРОЙ  в</w:t>
      </w:r>
      <w:proofErr w:type="gramEnd"/>
      <w:r>
        <w:t xml:space="preserve"> файл </w:t>
      </w:r>
      <w:r>
        <w:rPr>
          <w:lang w:val="en-US"/>
        </w:rPr>
        <w:t>AUTOCAD</w:t>
      </w:r>
      <w:r>
        <w:t xml:space="preserve"> – нажав кнопку  </w:t>
      </w:r>
      <w:r>
        <w:rPr>
          <w:shd w:val="clear" w:color="auto" w:fill="00FFFF"/>
        </w:rPr>
        <w:t xml:space="preserve">ЗАПИСЬ В </w:t>
      </w:r>
      <w:r>
        <w:rPr>
          <w:shd w:val="clear" w:color="auto" w:fill="00FFFF"/>
          <w:lang w:val="en-US"/>
        </w:rPr>
        <w:t>DXF</w:t>
      </w:r>
      <w:r>
        <w:t>.</w:t>
      </w:r>
    </w:p>
    <w:p w:rsidR="0039588E" w:rsidRDefault="0039588E">
      <w:pPr>
        <w:pStyle w:val="13"/>
        <w:ind w:left="349"/>
        <w:jc w:val="both"/>
      </w:pPr>
    </w:p>
    <w:p w:rsidR="0039588E" w:rsidRDefault="0039588E">
      <w:pPr>
        <w:sectPr w:rsidR="0039588E">
          <w:type w:val="continuous"/>
          <w:pgSz w:w="11906" w:h="16838"/>
          <w:pgMar w:top="776" w:right="566" w:bottom="776" w:left="709" w:header="720" w:footer="720" w:gutter="0"/>
          <w:cols w:space="720"/>
          <w:docGrid w:linePitch="360"/>
        </w:sectPr>
      </w:pPr>
    </w:p>
    <w:p w:rsidR="0039588E" w:rsidRDefault="005123DB">
      <w:pPr>
        <w:pStyle w:val="13"/>
        <w:ind w:left="142" w:right="-142"/>
        <w:jc w:val="both"/>
        <w:rPr>
          <w:lang w:val="en-US"/>
        </w:rPr>
      </w:pPr>
      <w:r>
        <w:rPr>
          <w:noProof/>
        </w:rPr>
        <w:lastRenderedPageBreak/>
        <w:drawing>
          <wp:inline distT="0" distB="0" distL="0" distR="0">
            <wp:extent cx="7974965" cy="597662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974965" cy="5976620"/>
                    </a:xfrm>
                    <a:prstGeom prst="rect">
                      <a:avLst/>
                    </a:prstGeom>
                    <a:solidFill>
                      <a:srgbClr val="FFFFFF"/>
                    </a:solidFill>
                    <a:ln>
                      <a:noFill/>
                    </a:ln>
                  </pic:spPr>
                </pic:pic>
              </a:graphicData>
            </a:graphic>
          </wp:inline>
        </w:drawing>
      </w:r>
    </w:p>
    <w:p w:rsidR="0039588E" w:rsidRDefault="0039588E">
      <w:pPr>
        <w:pStyle w:val="13"/>
        <w:ind w:left="142" w:right="-142"/>
        <w:jc w:val="both"/>
        <w:rPr>
          <w:lang w:val="en-US"/>
        </w:rPr>
        <w:sectPr w:rsidR="0039588E">
          <w:headerReference w:type="even" r:id="rId205"/>
          <w:headerReference w:type="default" r:id="rId206"/>
          <w:footerReference w:type="even" r:id="rId207"/>
          <w:footerReference w:type="default" r:id="rId208"/>
          <w:headerReference w:type="first" r:id="rId209"/>
          <w:footerReference w:type="first" r:id="rId210"/>
          <w:pgSz w:w="16838" w:h="11906" w:orient="landscape"/>
          <w:pgMar w:top="776" w:right="726" w:bottom="776" w:left="709" w:header="720" w:footer="720" w:gutter="0"/>
          <w:cols w:space="720"/>
          <w:docGrid w:linePitch="360"/>
        </w:sectPr>
      </w:pPr>
      <w:r>
        <w:rPr>
          <w:lang w:val="en-US"/>
        </w:rPr>
        <w:t xml:space="preserve">  </w:t>
      </w:r>
    </w:p>
    <w:p w:rsidR="0039588E" w:rsidRDefault="005123DB">
      <w:pPr>
        <w:pStyle w:val="13"/>
        <w:ind w:right="-142"/>
        <w:jc w:val="both"/>
      </w:pPr>
      <w:r>
        <w:rPr>
          <w:noProof/>
          <w:lang w:val="en-US"/>
        </w:rPr>
        <w:lastRenderedPageBreak/>
        <w:drawing>
          <wp:inline distT="0" distB="0" distL="0" distR="0">
            <wp:extent cx="6579870" cy="493014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579870" cy="4930140"/>
                    </a:xfrm>
                    <a:prstGeom prst="rect">
                      <a:avLst/>
                    </a:prstGeom>
                    <a:solidFill>
                      <a:srgbClr val="FFFFFF"/>
                    </a:solidFill>
                    <a:ln>
                      <a:noFill/>
                    </a:ln>
                  </pic:spPr>
                </pic:pic>
              </a:graphicData>
            </a:graphic>
          </wp:inline>
        </w:drawing>
      </w:r>
    </w:p>
    <w:p w:rsidR="0039588E" w:rsidRDefault="0039588E">
      <w:pPr>
        <w:pStyle w:val="13"/>
        <w:ind w:right="-142"/>
        <w:jc w:val="both"/>
      </w:pPr>
    </w:p>
    <w:p w:rsidR="0039588E" w:rsidRDefault="0039588E">
      <w:pPr>
        <w:pStyle w:val="13"/>
        <w:ind w:right="-142"/>
        <w:jc w:val="center"/>
        <w:rPr>
          <w:b/>
          <w:color w:val="0000FF"/>
          <w:sz w:val="24"/>
          <w:szCs w:val="24"/>
        </w:rPr>
      </w:pPr>
      <w:r>
        <w:rPr>
          <w:b/>
          <w:color w:val="0000FF"/>
          <w:sz w:val="24"/>
          <w:szCs w:val="24"/>
        </w:rPr>
        <w:t xml:space="preserve">Более подробное описание работы с </w:t>
      </w:r>
      <w:r>
        <w:rPr>
          <w:b/>
          <w:color w:val="0000FF"/>
          <w:sz w:val="24"/>
          <w:szCs w:val="24"/>
          <w:lang w:val="en-US"/>
        </w:rPr>
        <w:t>DXF</w:t>
      </w:r>
      <w:r>
        <w:rPr>
          <w:b/>
          <w:color w:val="0000FF"/>
          <w:sz w:val="24"/>
          <w:szCs w:val="24"/>
        </w:rPr>
        <w:t xml:space="preserve"> файлами.</w:t>
      </w:r>
    </w:p>
    <w:p w:rsidR="0039588E" w:rsidRDefault="0039588E">
      <w:pPr>
        <w:pStyle w:val="13"/>
        <w:ind w:right="-142"/>
        <w:jc w:val="both"/>
        <w:rPr>
          <w:b/>
          <w:color w:val="0000FF"/>
        </w:rPr>
      </w:pPr>
    </w:p>
    <w:p w:rsidR="0039588E" w:rsidRDefault="0039588E">
      <w:pPr>
        <w:pStyle w:val="13"/>
        <w:numPr>
          <w:ilvl w:val="0"/>
          <w:numId w:val="10"/>
        </w:numPr>
        <w:tabs>
          <w:tab w:val="left" w:pos="709"/>
        </w:tabs>
        <w:ind w:left="709" w:right="282" w:firstLine="0"/>
        <w:jc w:val="both"/>
        <w:rPr>
          <w:b/>
          <w:sz w:val="22"/>
          <w:szCs w:val="22"/>
        </w:rPr>
      </w:pPr>
      <w:r>
        <w:rPr>
          <w:b/>
          <w:sz w:val="22"/>
          <w:szCs w:val="22"/>
        </w:rPr>
        <w:t xml:space="preserve">Подготовка </w:t>
      </w:r>
      <w:proofErr w:type="spellStart"/>
      <w:r>
        <w:rPr>
          <w:b/>
          <w:sz w:val="22"/>
          <w:szCs w:val="22"/>
          <w:lang w:val="en-US"/>
        </w:rPr>
        <w:t>dxf</w:t>
      </w:r>
      <w:proofErr w:type="spellEnd"/>
      <w:r>
        <w:rPr>
          <w:b/>
          <w:sz w:val="22"/>
          <w:szCs w:val="22"/>
        </w:rPr>
        <w:t xml:space="preserve"> файла методами </w:t>
      </w:r>
      <w:r>
        <w:t>("</w:t>
      </w:r>
      <w:r>
        <w:rPr>
          <w:lang w:val="en-US"/>
        </w:rPr>
        <w:t>Autodesk</w:t>
      </w:r>
      <w:r>
        <w:t xml:space="preserve"> </w:t>
      </w:r>
      <w:r>
        <w:rPr>
          <w:lang w:val="en-US"/>
        </w:rPr>
        <w:t>AutoCAD</w:t>
      </w:r>
      <w:r>
        <w:t xml:space="preserve"> 2004" или "</w:t>
      </w:r>
      <w:proofErr w:type="spellStart"/>
      <w:r>
        <w:t>SolidWorks</w:t>
      </w:r>
      <w:proofErr w:type="spellEnd"/>
      <w:r>
        <w:t xml:space="preserve"> 2001 FINAL"</w:t>
      </w:r>
      <w:r w:rsidR="00510183" w:rsidRPr="00510183">
        <w:t xml:space="preserve"> </w:t>
      </w:r>
      <w:r w:rsidR="00510183">
        <w:t xml:space="preserve">или КОМПАС </w:t>
      </w:r>
      <w:r w:rsidR="00510183">
        <w:rPr>
          <w:lang w:val="en-US"/>
        </w:rPr>
        <w:t>v</w:t>
      </w:r>
      <w:r w:rsidR="00510183" w:rsidRPr="00510183">
        <w:t>9</w:t>
      </w:r>
      <w:r w:rsidR="001F0874" w:rsidRPr="001F0874">
        <w:t>-15</w:t>
      </w:r>
      <w:r>
        <w:t>).</w:t>
      </w:r>
      <w:r>
        <w:rPr>
          <w:b/>
          <w:sz w:val="22"/>
          <w:szCs w:val="22"/>
        </w:rPr>
        <w:t xml:space="preserve"> </w:t>
      </w:r>
    </w:p>
    <w:p w:rsidR="0039588E" w:rsidRDefault="0039588E">
      <w:pPr>
        <w:pStyle w:val="13"/>
        <w:numPr>
          <w:ilvl w:val="0"/>
          <w:numId w:val="3"/>
        </w:numPr>
        <w:ind w:left="0" w:right="282" w:firstLine="0"/>
        <w:jc w:val="both"/>
        <w:rPr>
          <w:sz w:val="22"/>
          <w:szCs w:val="22"/>
        </w:rPr>
      </w:pPr>
      <w:r>
        <w:rPr>
          <w:sz w:val="22"/>
          <w:szCs w:val="22"/>
          <w:lang w:val="en-US"/>
        </w:rPr>
        <w:t>A</w:t>
      </w:r>
      <w:r>
        <w:rPr>
          <w:sz w:val="22"/>
          <w:szCs w:val="22"/>
        </w:rPr>
        <w:t xml:space="preserve">) При формировании контура детали, можно использовать: точки, прямые, </w:t>
      </w:r>
      <w:proofErr w:type="spellStart"/>
      <w:r>
        <w:rPr>
          <w:sz w:val="22"/>
          <w:szCs w:val="22"/>
        </w:rPr>
        <w:t>полилинии</w:t>
      </w:r>
      <w:proofErr w:type="spellEnd"/>
      <w:r>
        <w:rPr>
          <w:sz w:val="22"/>
          <w:szCs w:val="22"/>
        </w:rPr>
        <w:t xml:space="preserve">, окружности, дуги, квадраты, вспомогательные штрих пунктирные линии и размерные линии. После завершения формирования контура детали, сохраните </w:t>
      </w:r>
      <w:r>
        <w:rPr>
          <w:sz w:val="22"/>
          <w:szCs w:val="22"/>
          <w:shd w:val="clear" w:color="auto" w:fill="00FFFF"/>
        </w:rPr>
        <w:t>чертёж</w:t>
      </w:r>
      <w:r>
        <w:rPr>
          <w:sz w:val="22"/>
          <w:szCs w:val="22"/>
        </w:rPr>
        <w:t xml:space="preserve"> в собственном формате &lt;</w:t>
      </w:r>
      <w:r>
        <w:rPr>
          <w:sz w:val="22"/>
          <w:szCs w:val="22"/>
          <w:lang w:val="en-US"/>
        </w:rPr>
        <w:t>name</w:t>
      </w:r>
      <w:proofErr w:type="gramStart"/>
      <w:r>
        <w:rPr>
          <w:sz w:val="22"/>
          <w:szCs w:val="22"/>
        </w:rPr>
        <w:t>&gt;.SLDDRW</w:t>
      </w:r>
      <w:proofErr w:type="gramEnd"/>
      <w:r>
        <w:rPr>
          <w:sz w:val="22"/>
          <w:szCs w:val="22"/>
        </w:rPr>
        <w:t xml:space="preserve"> и формате &lt;</w:t>
      </w:r>
      <w:r>
        <w:rPr>
          <w:sz w:val="22"/>
          <w:szCs w:val="22"/>
          <w:lang w:val="en-US"/>
        </w:rPr>
        <w:t>name</w:t>
      </w:r>
      <w:r>
        <w:rPr>
          <w:sz w:val="22"/>
          <w:szCs w:val="22"/>
        </w:rPr>
        <w:t>&gt;.</w:t>
      </w:r>
      <w:proofErr w:type="spellStart"/>
      <w:r>
        <w:rPr>
          <w:sz w:val="22"/>
          <w:szCs w:val="22"/>
          <w:lang w:val="en-US"/>
        </w:rPr>
        <w:t>dxf</w:t>
      </w:r>
      <w:proofErr w:type="spellEnd"/>
      <w:r>
        <w:rPr>
          <w:sz w:val="22"/>
          <w:szCs w:val="22"/>
        </w:rPr>
        <w:t xml:space="preserve"> файла.</w:t>
      </w:r>
    </w:p>
    <w:p w:rsidR="0039588E" w:rsidRDefault="0039588E">
      <w:pPr>
        <w:pStyle w:val="13"/>
        <w:numPr>
          <w:ilvl w:val="0"/>
          <w:numId w:val="3"/>
        </w:numPr>
        <w:ind w:left="0" w:right="282" w:firstLine="0"/>
        <w:jc w:val="both"/>
        <w:rPr>
          <w:sz w:val="22"/>
          <w:szCs w:val="22"/>
        </w:rPr>
      </w:pPr>
      <w:r>
        <w:rPr>
          <w:sz w:val="22"/>
          <w:szCs w:val="22"/>
          <w:lang w:val="en-US"/>
        </w:rPr>
        <w:t>B</w:t>
      </w:r>
      <w:r>
        <w:rPr>
          <w:sz w:val="22"/>
          <w:szCs w:val="22"/>
        </w:rPr>
        <w:t xml:space="preserve">) При изменении размеров контура детали, изменяйте только числовые размеры (числа) в </w:t>
      </w:r>
      <w:r>
        <w:rPr>
          <w:sz w:val="22"/>
          <w:szCs w:val="22"/>
          <w:lang w:val="en-US"/>
        </w:rPr>
        <w:t>Solid</w:t>
      </w:r>
      <w:r>
        <w:rPr>
          <w:sz w:val="22"/>
          <w:szCs w:val="22"/>
        </w:rPr>
        <w:t xml:space="preserve"> </w:t>
      </w:r>
      <w:proofErr w:type="spellStart"/>
      <w:r>
        <w:rPr>
          <w:sz w:val="22"/>
          <w:szCs w:val="22"/>
          <w:lang w:val="en-US"/>
        </w:rPr>
        <w:t>Workse</w:t>
      </w:r>
      <w:proofErr w:type="spellEnd"/>
      <w:r>
        <w:rPr>
          <w:sz w:val="22"/>
          <w:szCs w:val="22"/>
        </w:rPr>
        <w:t xml:space="preserve"> на размерных линиях.</w:t>
      </w:r>
    </w:p>
    <w:p w:rsidR="0039588E" w:rsidRDefault="0039588E">
      <w:pPr>
        <w:pStyle w:val="13"/>
        <w:numPr>
          <w:ilvl w:val="0"/>
          <w:numId w:val="10"/>
        </w:numPr>
        <w:tabs>
          <w:tab w:val="left" w:pos="709"/>
        </w:tabs>
        <w:ind w:left="709" w:right="282" w:firstLine="0"/>
        <w:jc w:val="both"/>
        <w:rPr>
          <w:b/>
          <w:sz w:val="22"/>
          <w:szCs w:val="22"/>
        </w:rPr>
      </w:pPr>
      <w:r>
        <w:rPr>
          <w:b/>
          <w:sz w:val="22"/>
          <w:szCs w:val="22"/>
        </w:rPr>
        <w:t xml:space="preserve">Чтение </w:t>
      </w:r>
      <w:proofErr w:type="spellStart"/>
      <w:r>
        <w:rPr>
          <w:b/>
          <w:sz w:val="22"/>
          <w:szCs w:val="22"/>
          <w:lang w:val="en-US"/>
        </w:rPr>
        <w:t>Dxf</w:t>
      </w:r>
      <w:proofErr w:type="spellEnd"/>
      <w:r>
        <w:rPr>
          <w:b/>
          <w:sz w:val="22"/>
          <w:szCs w:val="22"/>
        </w:rPr>
        <w:t xml:space="preserve"> файлов.</w:t>
      </w:r>
    </w:p>
    <w:p w:rsidR="0039588E" w:rsidRDefault="0039588E">
      <w:pPr>
        <w:pStyle w:val="13"/>
        <w:numPr>
          <w:ilvl w:val="1"/>
          <w:numId w:val="10"/>
        </w:numPr>
        <w:tabs>
          <w:tab w:val="left" w:pos="851"/>
        </w:tabs>
        <w:ind w:left="851" w:right="282" w:firstLine="0"/>
        <w:jc w:val="both"/>
        <w:rPr>
          <w:sz w:val="22"/>
          <w:szCs w:val="22"/>
        </w:rPr>
      </w:pPr>
      <w:r>
        <w:rPr>
          <w:sz w:val="22"/>
          <w:szCs w:val="22"/>
        </w:rPr>
        <w:t xml:space="preserve">Установите блочный курсор на </w:t>
      </w:r>
      <w:proofErr w:type="spellStart"/>
      <w:r>
        <w:rPr>
          <w:b/>
          <w:sz w:val="22"/>
          <w:szCs w:val="22"/>
          <w:lang w:val="en-US"/>
        </w:rPr>
        <w:t>dxf</w:t>
      </w:r>
      <w:proofErr w:type="spellEnd"/>
      <w:r>
        <w:rPr>
          <w:sz w:val="22"/>
          <w:szCs w:val="22"/>
        </w:rPr>
        <w:t xml:space="preserve"> файле.</w:t>
      </w:r>
    </w:p>
    <w:p w:rsidR="0039588E" w:rsidRDefault="0039588E">
      <w:pPr>
        <w:pStyle w:val="13"/>
        <w:numPr>
          <w:ilvl w:val="1"/>
          <w:numId w:val="10"/>
        </w:numPr>
        <w:tabs>
          <w:tab w:val="left" w:pos="851"/>
        </w:tabs>
        <w:ind w:left="851" w:right="282" w:firstLine="0"/>
        <w:jc w:val="both"/>
        <w:rPr>
          <w:sz w:val="22"/>
          <w:szCs w:val="22"/>
        </w:rPr>
      </w:pPr>
      <w:r>
        <w:rPr>
          <w:sz w:val="22"/>
          <w:szCs w:val="22"/>
        </w:rPr>
        <w:t xml:space="preserve">Нажмите </w:t>
      </w:r>
      <w:r>
        <w:rPr>
          <w:b/>
          <w:color w:val="FF0000"/>
          <w:sz w:val="22"/>
          <w:szCs w:val="22"/>
          <w:shd w:val="clear" w:color="auto" w:fill="00FFFF"/>
        </w:rPr>
        <w:t xml:space="preserve">ЧТЕНИЕ </w:t>
      </w:r>
      <w:r>
        <w:rPr>
          <w:b/>
          <w:color w:val="FF0000"/>
          <w:sz w:val="22"/>
          <w:szCs w:val="22"/>
          <w:shd w:val="clear" w:color="auto" w:fill="00FFFF"/>
          <w:lang w:val="en-US"/>
        </w:rPr>
        <w:t>DXF</w:t>
      </w:r>
      <w:r>
        <w:rPr>
          <w:b/>
          <w:color w:val="FF0000"/>
          <w:sz w:val="22"/>
          <w:szCs w:val="22"/>
          <w:shd w:val="clear" w:color="auto" w:fill="00FFFF"/>
        </w:rPr>
        <w:t xml:space="preserve"> В </w:t>
      </w:r>
      <w:r>
        <w:rPr>
          <w:b/>
          <w:color w:val="FF0000"/>
          <w:sz w:val="22"/>
          <w:szCs w:val="22"/>
          <w:shd w:val="clear" w:color="auto" w:fill="00FFFF"/>
          <w:lang w:val="en-US"/>
        </w:rPr>
        <w:t>GEO</w:t>
      </w:r>
      <w:r>
        <w:rPr>
          <w:b/>
          <w:color w:val="FF0000"/>
          <w:sz w:val="22"/>
          <w:szCs w:val="22"/>
        </w:rPr>
        <w:t xml:space="preserve">.  </w:t>
      </w:r>
      <w:r>
        <w:t xml:space="preserve">  </w:t>
      </w:r>
      <w:r w:rsidR="005123DB">
        <w:rPr>
          <w:noProof/>
        </w:rPr>
        <w:drawing>
          <wp:anchor distT="0" distB="0" distL="114935" distR="114935" simplePos="0" relativeHeight="251700736" behindDoc="1" locked="0" layoutInCell="1" allowOverlap="1">
            <wp:simplePos x="0" y="0"/>
            <wp:positionH relativeFrom="column">
              <wp:posOffset>2808605</wp:posOffset>
            </wp:positionH>
            <wp:positionV relativeFrom="paragraph">
              <wp:posOffset>0</wp:posOffset>
            </wp:positionV>
            <wp:extent cx="3533140" cy="1542415"/>
            <wp:effectExtent l="0" t="0" r="0" b="0"/>
            <wp:wrapTight wrapText="bothSides">
              <wp:wrapPolygon edited="0">
                <wp:start x="0" y="0"/>
                <wp:lineTo x="0" y="21342"/>
                <wp:lineTo x="21429" y="21342"/>
                <wp:lineTo x="21429" y="0"/>
                <wp:lineTo x="0" y="0"/>
              </wp:wrapPolygon>
            </wp:wrapTight>
            <wp:docPr id="155"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533140" cy="15424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Default="0039588E">
      <w:pPr>
        <w:pStyle w:val="13"/>
        <w:numPr>
          <w:ilvl w:val="1"/>
          <w:numId w:val="10"/>
        </w:numPr>
        <w:tabs>
          <w:tab w:val="left" w:pos="851"/>
        </w:tabs>
        <w:ind w:left="851" w:right="282" w:firstLine="0"/>
        <w:jc w:val="both"/>
        <w:rPr>
          <w:sz w:val="22"/>
          <w:szCs w:val="22"/>
        </w:rPr>
      </w:pPr>
      <w:r>
        <w:rPr>
          <w:b/>
          <w:color w:val="FF0000"/>
          <w:sz w:val="22"/>
          <w:szCs w:val="22"/>
        </w:rPr>
        <w:t xml:space="preserve">После загрузки </w:t>
      </w:r>
      <w:proofErr w:type="spellStart"/>
      <w:r>
        <w:rPr>
          <w:b/>
          <w:sz w:val="22"/>
          <w:szCs w:val="22"/>
          <w:lang w:val="en-US"/>
        </w:rPr>
        <w:t>dxf</w:t>
      </w:r>
      <w:proofErr w:type="spellEnd"/>
      <w:r>
        <w:rPr>
          <w:b/>
          <w:sz w:val="22"/>
          <w:szCs w:val="22"/>
        </w:rPr>
        <w:t xml:space="preserve"> </w:t>
      </w:r>
      <w:r>
        <w:rPr>
          <w:sz w:val="22"/>
          <w:szCs w:val="22"/>
        </w:rPr>
        <w:t xml:space="preserve">файла автоматически строится геометрия детали и мы можем вручную строить технологию, как и обычно. Старайтесь использовать подпрограммы, для ускорения формирования технологии, т.к. тогда можно автоматически формировать подходы к участкам и ВКЛ ВЫКЛ плазмы и коррекции. Изменять геометрию в </w:t>
      </w:r>
      <w:proofErr w:type="spellStart"/>
      <w:r>
        <w:rPr>
          <w:sz w:val="22"/>
          <w:szCs w:val="22"/>
          <w:lang w:val="en-US"/>
        </w:rPr>
        <w:t>GrSapr</w:t>
      </w:r>
      <w:proofErr w:type="spellEnd"/>
      <w:r>
        <w:rPr>
          <w:sz w:val="22"/>
          <w:szCs w:val="22"/>
          <w:lang w:val="en-US"/>
        </w:rPr>
        <w:t xml:space="preserve"> </w:t>
      </w:r>
      <w:r>
        <w:rPr>
          <w:sz w:val="22"/>
          <w:szCs w:val="22"/>
        </w:rPr>
        <w:t>ЗАПРЕЩАЕТСЯ.</w:t>
      </w:r>
    </w:p>
    <w:p w:rsidR="0039588E" w:rsidRDefault="0039588E">
      <w:pPr>
        <w:pStyle w:val="13"/>
        <w:numPr>
          <w:ilvl w:val="0"/>
          <w:numId w:val="10"/>
        </w:numPr>
        <w:tabs>
          <w:tab w:val="left" w:pos="567"/>
        </w:tabs>
        <w:ind w:left="851" w:right="282" w:firstLine="0"/>
        <w:jc w:val="both"/>
        <w:rPr>
          <w:sz w:val="22"/>
          <w:szCs w:val="22"/>
        </w:rPr>
      </w:pPr>
      <w:r>
        <w:rPr>
          <w:sz w:val="22"/>
          <w:szCs w:val="22"/>
        </w:rPr>
        <w:t xml:space="preserve">Возможно формирование </w:t>
      </w:r>
      <w:r>
        <w:rPr>
          <w:b/>
          <w:sz w:val="22"/>
          <w:szCs w:val="22"/>
        </w:rPr>
        <w:t>АВТОМАТИЧЕСКИ</w:t>
      </w:r>
      <w:r>
        <w:rPr>
          <w:sz w:val="22"/>
          <w:szCs w:val="22"/>
        </w:rPr>
        <w:t xml:space="preserve"> технологии обработки детали.</w:t>
      </w:r>
    </w:p>
    <w:p w:rsidR="0039588E" w:rsidRDefault="0039588E">
      <w:pPr>
        <w:pStyle w:val="13"/>
        <w:numPr>
          <w:ilvl w:val="0"/>
          <w:numId w:val="13"/>
        </w:numPr>
        <w:ind w:left="0" w:right="282" w:firstLine="0"/>
        <w:jc w:val="both"/>
        <w:rPr>
          <w:sz w:val="22"/>
          <w:szCs w:val="22"/>
        </w:rPr>
      </w:pPr>
      <w:r>
        <w:rPr>
          <w:sz w:val="22"/>
          <w:szCs w:val="22"/>
        </w:rPr>
        <w:lastRenderedPageBreak/>
        <w:t xml:space="preserve">После загрузки </w:t>
      </w:r>
      <w:proofErr w:type="spellStart"/>
      <w:r>
        <w:rPr>
          <w:sz w:val="22"/>
          <w:szCs w:val="22"/>
          <w:lang w:val="en-US"/>
        </w:rPr>
        <w:t>dxf</w:t>
      </w:r>
      <w:proofErr w:type="spellEnd"/>
      <w:r>
        <w:rPr>
          <w:sz w:val="22"/>
          <w:szCs w:val="22"/>
        </w:rPr>
        <w:t xml:space="preserve"> файла вид будет (для конкретной детали):</w:t>
      </w:r>
    </w:p>
    <w:p w:rsidR="0039588E" w:rsidRDefault="005123DB">
      <w:pPr>
        <w:pStyle w:val="13"/>
        <w:ind w:left="426" w:right="282"/>
        <w:jc w:val="both"/>
        <w:rPr>
          <w:sz w:val="22"/>
          <w:szCs w:val="22"/>
        </w:rPr>
      </w:pPr>
      <w:r>
        <w:rPr>
          <w:noProof/>
          <w:sz w:val="22"/>
          <w:szCs w:val="22"/>
        </w:rPr>
        <w:drawing>
          <wp:inline distT="0" distB="0" distL="0" distR="0">
            <wp:extent cx="6749415" cy="506222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749415" cy="5062220"/>
                    </a:xfrm>
                    <a:prstGeom prst="rect">
                      <a:avLst/>
                    </a:prstGeom>
                    <a:solidFill>
                      <a:srgbClr val="FFFFFF"/>
                    </a:solidFill>
                    <a:ln>
                      <a:noFill/>
                    </a:ln>
                  </pic:spPr>
                </pic:pic>
              </a:graphicData>
            </a:graphic>
          </wp:inline>
        </w:drawing>
      </w:r>
    </w:p>
    <w:p w:rsidR="0039588E" w:rsidRDefault="0039588E">
      <w:pPr>
        <w:pStyle w:val="13"/>
        <w:ind w:left="1800" w:right="282"/>
        <w:jc w:val="both"/>
        <w:rPr>
          <w:sz w:val="22"/>
          <w:szCs w:val="22"/>
        </w:rPr>
      </w:pPr>
    </w:p>
    <w:p w:rsidR="0039588E" w:rsidRDefault="0039588E">
      <w:pPr>
        <w:pStyle w:val="13"/>
        <w:numPr>
          <w:ilvl w:val="0"/>
          <w:numId w:val="13"/>
        </w:numPr>
        <w:ind w:left="0" w:right="282" w:firstLine="0"/>
        <w:jc w:val="both"/>
        <w:rPr>
          <w:sz w:val="22"/>
          <w:szCs w:val="22"/>
        </w:rPr>
      </w:pPr>
      <w:r>
        <w:rPr>
          <w:sz w:val="22"/>
          <w:szCs w:val="22"/>
        </w:rPr>
        <w:t>Строим начальную точку программы (обычно левая нижняя по крайним линиям):</w:t>
      </w:r>
    </w:p>
    <w:p w:rsidR="0039588E" w:rsidRDefault="005123DB">
      <w:pPr>
        <w:pStyle w:val="13"/>
        <w:ind w:left="851" w:right="282"/>
        <w:jc w:val="both"/>
        <w:rPr>
          <w:sz w:val="22"/>
          <w:szCs w:val="22"/>
        </w:rPr>
      </w:pPr>
      <w:r>
        <w:rPr>
          <w:noProof/>
          <w:sz w:val="22"/>
          <w:szCs w:val="22"/>
        </w:rPr>
        <w:drawing>
          <wp:inline distT="0" distB="0" distL="0" distR="0">
            <wp:extent cx="1310640" cy="79184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310640" cy="791845"/>
                    </a:xfrm>
                    <a:prstGeom prst="rect">
                      <a:avLst/>
                    </a:prstGeom>
                    <a:solidFill>
                      <a:srgbClr val="FFFFFF"/>
                    </a:solidFill>
                    <a:ln>
                      <a:noFill/>
                    </a:ln>
                  </pic:spPr>
                </pic:pic>
              </a:graphicData>
            </a:graphic>
          </wp:inline>
        </w:drawing>
      </w:r>
    </w:p>
    <w:p w:rsidR="00C43396" w:rsidRDefault="0039588E">
      <w:pPr>
        <w:pStyle w:val="13"/>
        <w:numPr>
          <w:ilvl w:val="0"/>
          <w:numId w:val="13"/>
        </w:numPr>
        <w:ind w:left="0" w:right="282" w:firstLine="0"/>
        <w:jc w:val="both"/>
        <w:rPr>
          <w:sz w:val="22"/>
          <w:szCs w:val="22"/>
        </w:rPr>
      </w:pPr>
      <w:r>
        <w:rPr>
          <w:sz w:val="22"/>
          <w:szCs w:val="22"/>
        </w:rPr>
        <w:t>При необходимости ввода конкретной точки начала подпрограмм</w:t>
      </w:r>
      <w:r w:rsidR="00C43396">
        <w:rPr>
          <w:sz w:val="22"/>
          <w:szCs w:val="22"/>
        </w:rPr>
        <w:t>:</w:t>
      </w:r>
    </w:p>
    <w:p w:rsidR="00C43396" w:rsidRDefault="00C43396">
      <w:pPr>
        <w:pStyle w:val="13"/>
        <w:numPr>
          <w:ilvl w:val="0"/>
          <w:numId w:val="13"/>
        </w:numPr>
        <w:ind w:left="0" w:right="282" w:firstLine="0"/>
        <w:jc w:val="both"/>
        <w:rPr>
          <w:sz w:val="22"/>
          <w:szCs w:val="22"/>
        </w:rPr>
      </w:pPr>
      <w:r>
        <w:rPr>
          <w:sz w:val="22"/>
          <w:szCs w:val="22"/>
        </w:rPr>
        <w:t>Установить птичку правее ТЕХНОЛОГИЯ - ПОДХОД:</w:t>
      </w:r>
    </w:p>
    <w:p w:rsidR="00C43396" w:rsidRDefault="005123DB">
      <w:pPr>
        <w:pStyle w:val="13"/>
        <w:numPr>
          <w:ilvl w:val="0"/>
          <w:numId w:val="13"/>
        </w:numPr>
        <w:ind w:left="0" w:right="282" w:firstLine="0"/>
        <w:jc w:val="both"/>
        <w:rPr>
          <w:sz w:val="22"/>
          <w:szCs w:val="22"/>
        </w:rPr>
      </w:pPr>
      <w:r>
        <w:rPr>
          <w:noProof/>
          <w:sz w:val="22"/>
          <w:szCs w:val="22"/>
        </w:rPr>
        <w:drawing>
          <wp:inline distT="0" distB="0" distL="0" distR="0">
            <wp:extent cx="1970405" cy="44323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970405" cy="443230"/>
                    </a:xfrm>
                    <a:prstGeom prst="rect">
                      <a:avLst/>
                    </a:prstGeom>
                    <a:noFill/>
                    <a:ln>
                      <a:noFill/>
                    </a:ln>
                  </pic:spPr>
                </pic:pic>
              </a:graphicData>
            </a:graphic>
          </wp:inline>
        </w:drawing>
      </w:r>
    </w:p>
    <w:p w:rsidR="0039588E" w:rsidRDefault="0039588E" w:rsidP="00C43396">
      <w:pPr>
        <w:pStyle w:val="13"/>
        <w:ind w:left="851" w:right="282"/>
        <w:jc w:val="both"/>
        <w:rPr>
          <w:sz w:val="22"/>
          <w:szCs w:val="22"/>
        </w:rPr>
      </w:pPr>
      <w:r>
        <w:rPr>
          <w:sz w:val="22"/>
          <w:szCs w:val="22"/>
        </w:rPr>
        <w:t>выбираем в каждом замкнутом контуре (</w:t>
      </w:r>
      <w:r w:rsidRPr="005064D3">
        <w:rPr>
          <w:b/>
          <w:color w:val="FF0000"/>
          <w:sz w:val="22"/>
          <w:szCs w:val="22"/>
          <w:shd w:val="clear" w:color="auto" w:fill="FFFFFF"/>
        </w:rPr>
        <w:t>кроме одиноких отверстий</w:t>
      </w:r>
      <w:r>
        <w:rPr>
          <w:sz w:val="22"/>
          <w:szCs w:val="22"/>
        </w:rPr>
        <w:t>) прямую или дугу с которой должна начаться подпрограмма:</w:t>
      </w:r>
    </w:p>
    <w:p w:rsidR="0039588E" w:rsidRDefault="0039588E">
      <w:pPr>
        <w:pStyle w:val="13"/>
        <w:ind w:left="851" w:right="282"/>
        <w:jc w:val="both"/>
        <w:rPr>
          <w:sz w:val="22"/>
          <w:szCs w:val="22"/>
        </w:rPr>
      </w:pPr>
      <w:r>
        <w:rPr>
          <w:sz w:val="22"/>
          <w:szCs w:val="22"/>
        </w:rPr>
        <w:t>Для внутренних контуров детали:</w:t>
      </w:r>
    </w:p>
    <w:p w:rsidR="0039588E" w:rsidRDefault="005123DB">
      <w:pPr>
        <w:pStyle w:val="13"/>
        <w:ind w:left="851" w:right="282"/>
        <w:jc w:val="both"/>
        <w:rPr>
          <w:sz w:val="22"/>
          <w:szCs w:val="22"/>
        </w:rPr>
      </w:pPr>
      <w:r>
        <w:rPr>
          <w:noProof/>
          <w:sz w:val="22"/>
          <w:szCs w:val="22"/>
        </w:rPr>
        <w:drawing>
          <wp:inline distT="0" distB="0" distL="0" distR="0">
            <wp:extent cx="5297805" cy="92392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97805" cy="923925"/>
                    </a:xfrm>
                    <a:prstGeom prst="rect">
                      <a:avLst/>
                    </a:prstGeom>
                    <a:noFill/>
                    <a:ln>
                      <a:noFill/>
                    </a:ln>
                  </pic:spPr>
                </pic:pic>
              </a:graphicData>
            </a:graphic>
          </wp:inline>
        </w:drawing>
      </w:r>
    </w:p>
    <w:p w:rsidR="0039588E" w:rsidRDefault="00D73E13">
      <w:pPr>
        <w:pStyle w:val="13"/>
        <w:ind w:left="851" w:right="282"/>
        <w:jc w:val="both"/>
        <w:rPr>
          <w:sz w:val="22"/>
          <w:szCs w:val="22"/>
        </w:rPr>
      </w:pPr>
      <w:r>
        <w:rPr>
          <w:sz w:val="22"/>
          <w:szCs w:val="22"/>
        </w:rPr>
        <w:t>Для наружного контура детали:</w:t>
      </w:r>
    </w:p>
    <w:p w:rsidR="00D73E13" w:rsidRDefault="005123DB">
      <w:pPr>
        <w:pStyle w:val="13"/>
        <w:ind w:left="851" w:right="282"/>
        <w:jc w:val="both"/>
        <w:rPr>
          <w:sz w:val="22"/>
          <w:szCs w:val="22"/>
        </w:rPr>
      </w:pPr>
      <w:r>
        <w:rPr>
          <w:noProof/>
          <w:sz w:val="22"/>
          <w:szCs w:val="22"/>
        </w:rPr>
        <w:lastRenderedPageBreak/>
        <w:drawing>
          <wp:inline distT="0" distB="0" distL="0" distR="0">
            <wp:extent cx="2592070" cy="155511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592070" cy="1555115"/>
                    </a:xfrm>
                    <a:prstGeom prst="rect">
                      <a:avLst/>
                    </a:prstGeom>
                    <a:noFill/>
                    <a:ln>
                      <a:noFill/>
                    </a:ln>
                  </pic:spPr>
                </pic:pic>
              </a:graphicData>
            </a:graphic>
          </wp:inline>
        </w:drawing>
      </w:r>
    </w:p>
    <w:p w:rsidR="00D73E13" w:rsidRDefault="00D73E13">
      <w:pPr>
        <w:pStyle w:val="13"/>
        <w:ind w:left="851" w:right="282"/>
        <w:jc w:val="both"/>
        <w:rPr>
          <w:sz w:val="22"/>
          <w:szCs w:val="22"/>
        </w:rPr>
      </w:pPr>
    </w:p>
    <w:p w:rsidR="0039588E" w:rsidRDefault="00C43396">
      <w:pPr>
        <w:pStyle w:val="13"/>
        <w:ind w:left="851" w:right="282"/>
        <w:jc w:val="both"/>
        <w:rPr>
          <w:sz w:val="22"/>
          <w:szCs w:val="22"/>
        </w:rPr>
      </w:pPr>
      <w:r>
        <w:rPr>
          <w:sz w:val="22"/>
          <w:szCs w:val="22"/>
        </w:rPr>
        <w:t xml:space="preserve">Нажимаем кнопку </w:t>
      </w:r>
      <w:r w:rsidRPr="00D73E13">
        <w:rPr>
          <w:b/>
          <w:color w:val="FF0000"/>
          <w:sz w:val="22"/>
          <w:szCs w:val="22"/>
        </w:rPr>
        <w:t>ТЕХНОЛОГИЯ – ПОДХОД</w:t>
      </w:r>
      <w:r>
        <w:rPr>
          <w:sz w:val="22"/>
          <w:szCs w:val="22"/>
        </w:rPr>
        <w:t>.</w:t>
      </w:r>
    </w:p>
    <w:p w:rsidR="0039588E" w:rsidRDefault="005123DB">
      <w:pPr>
        <w:pStyle w:val="13"/>
        <w:ind w:left="491" w:right="282"/>
        <w:jc w:val="both"/>
        <w:rPr>
          <w:sz w:val="22"/>
          <w:szCs w:val="22"/>
        </w:rPr>
      </w:pPr>
      <w:r>
        <w:rPr>
          <w:noProof/>
          <w:sz w:val="22"/>
          <w:szCs w:val="22"/>
        </w:rPr>
        <w:drawing>
          <wp:inline distT="0" distB="0" distL="0" distR="0">
            <wp:extent cx="4355465" cy="21590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55465" cy="2159000"/>
                    </a:xfrm>
                    <a:prstGeom prst="rect">
                      <a:avLst/>
                    </a:prstGeom>
                    <a:solidFill>
                      <a:srgbClr val="FFFFFF"/>
                    </a:solidFill>
                    <a:ln>
                      <a:noFill/>
                    </a:ln>
                  </pic:spPr>
                </pic:pic>
              </a:graphicData>
            </a:graphic>
          </wp:inline>
        </w:drawing>
      </w:r>
    </w:p>
    <w:p w:rsidR="0039588E" w:rsidRDefault="0039588E">
      <w:pPr>
        <w:pStyle w:val="13"/>
        <w:ind w:left="491" w:right="282"/>
        <w:jc w:val="both"/>
        <w:rPr>
          <w:sz w:val="22"/>
          <w:szCs w:val="22"/>
        </w:rPr>
      </w:pPr>
    </w:p>
    <w:p w:rsidR="00C45EE2" w:rsidRDefault="0039588E">
      <w:pPr>
        <w:pStyle w:val="13"/>
        <w:ind w:left="491" w:right="282"/>
        <w:jc w:val="both"/>
        <w:rPr>
          <w:sz w:val="22"/>
          <w:szCs w:val="22"/>
        </w:rPr>
      </w:pPr>
      <w:r>
        <w:rPr>
          <w:sz w:val="22"/>
          <w:szCs w:val="22"/>
        </w:rPr>
        <w:t xml:space="preserve">При этом в сформированной программе, все подходы к внутренним и внешним </w:t>
      </w:r>
      <w:proofErr w:type="gramStart"/>
      <w:r>
        <w:rPr>
          <w:sz w:val="22"/>
          <w:szCs w:val="22"/>
        </w:rPr>
        <w:t>контурам  формируются</w:t>
      </w:r>
      <w:proofErr w:type="gramEnd"/>
      <w:r>
        <w:rPr>
          <w:sz w:val="22"/>
          <w:szCs w:val="22"/>
        </w:rPr>
        <w:t xml:space="preserve"> в средней точке линии (или дуги). </w:t>
      </w:r>
    </w:p>
    <w:p w:rsidR="00C43396" w:rsidRDefault="00C43396">
      <w:pPr>
        <w:pStyle w:val="13"/>
        <w:ind w:left="491" w:right="282"/>
        <w:jc w:val="both"/>
        <w:rPr>
          <w:sz w:val="22"/>
          <w:szCs w:val="22"/>
        </w:rPr>
      </w:pPr>
    </w:p>
    <w:p w:rsidR="00EE0596" w:rsidRDefault="00EE0596" w:rsidP="00EE0596">
      <w:pPr>
        <w:pStyle w:val="13"/>
        <w:ind w:left="491" w:right="282"/>
        <w:jc w:val="both"/>
        <w:rPr>
          <w:sz w:val="22"/>
          <w:szCs w:val="22"/>
        </w:rPr>
      </w:pPr>
      <w:r>
        <w:rPr>
          <w:sz w:val="22"/>
          <w:szCs w:val="22"/>
        </w:rPr>
        <w:t xml:space="preserve">При необходимости подхода к </w:t>
      </w:r>
      <w:r>
        <w:rPr>
          <w:b/>
          <w:sz w:val="22"/>
          <w:szCs w:val="22"/>
        </w:rPr>
        <w:t>внешнему контуру</w:t>
      </w:r>
      <w:r>
        <w:rPr>
          <w:sz w:val="22"/>
          <w:szCs w:val="22"/>
        </w:rPr>
        <w:t xml:space="preserve"> в точке начала линии установите в окошке номер внешнего контура. Для его определения, после загрузки программы, автоматически постройте технологию (</w:t>
      </w:r>
      <w:r>
        <w:rPr>
          <w:b/>
          <w:sz w:val="22"/>
          <w:szCs w:val="22"/>
        </w:rPr>
        <w:t>ТЕХНОЛОГ - АВТОМАТ</w:t>
      </w:r>
      <w:r>
        <w:rPr>
          <w:sz w:val="22"/>
          <w:szCs w:val="22"/>
        </w:rPr>
        <w:t xml:space="preserve">). И установив в окне </w:t>
      </w:r>
      <w:r>
        <w:rPr>
          <w:noProof/>
          <w:sz w:val="22"/>
          <w:szCs w:val="22"/>
        </w:rPr>
        <w:drawing>
          <wp:inline distT="0" distB="0" distL="0" distR="0">
            <wp:extent cx="1657350" cy="1076325"/>
            <wp:effectExtent l="0" t="0" r="0"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57350" cy="1076325"/>
                    </a:xfrm>
                    <a:prstGeom prst="rect">
                      <a:avLst/>
                    </a:prstGeom>
                    <a:solidFill>
                      <a:srgbClr val="FFFFFF"/>
                    </a:solidFill>
                    <a:ln>
                      <a:noFill/>
                    </a:ln>
                  </pic:spPr>
                </pic:pic>
              </a:graphicData>
            </a:graphic>
          </wp:inline>
        </w:drawing>
      </w:r>
      <w:r>
        <w:rPr>
          <w:sz w:val="22"/>
          <w:szCs w:val="22"/>
        </w:rPr>
        <w:t xml:space="preserve"> птичку, выбираем кликом мыши любую прямую внешнего контура. Данную цифру вносим в окно правее кнопки (</w:t>
      </w:r>
      <w:r>
        <w:rPr>
          <w:b/>
          <w:sz w:val="22"/>
          <w:szCs w:val="22"/>
        </w:rPr>
        <w:t>ТЕХНОЛОГ - АВТОМАТ</w:t>
      </w:r>
      <w:r>
        <w:rPr>
          <w:sz w:val="22"/>
          <w:szCs w:val="22"/>
        </w:rPr>
        <w:t>).</w:t>
      </w:r>
    </w:p>
    <w:p w:rsidR="00EE0596" w:rsidRDefault="00EE0596" w:rsidP="00EE0596">
      <w:pPr>
        <w:pStyle w:val="13"/>
        <w:numPr>
          <w:ilvl w:val="0"/>
          <w:numId w:val="13"/>
        </w:numPr>
        <w:ind w:left="0" w:right="282" w:firstLine="0"/>
        <w:jc w:val="both"/>
        <w:rPr>
          <w:sz w:val="22"/>
          <w:szCs w:val="22"/>
        </w:rPr>
      </w:pPr>
      <w:r>
        <w:rPr>
          <w:sz w:val="22"/>
          <w:szCs w:val="22"/>
        </w:rPr>
        <w:t>Выбираем начальную точку программы (построена выше).</w:t>
      </w:r>
    </w:p>
    <w:p w:rsidR="00EE0596" w:rsidRDefault="00EE0596" w:rsidP="00EE0596">
      <w:pPr>
        <w:pStyle w:val="13"/>
        <w:numPr>
          <w:ilvl w:val="0"/>
          <w:numId w:val="13"/>
        </w:numPr>
        <w:ind w:left="0" w:right="282" w:firstLine="0"/>
        <w:jc w:val="both"/>
        <w:rPr>
          <w:sz w:val="22"/>
          <w:szCs w:val="22"/>
        </w:rPr>
      </w:pPr>
      <w:r>
        <w:rPr>
          <w:sz w:val="22"/>
          <w:szCs w:val="22"/>
        </w:rPr>
        <w:t>Нажимаем кнопку (</w:t>
      </w:r>
      <w:r>
        <w:rPr>
          <w:b/>
          <w:sz w:val="22"/>
          <w:szCs w:val="22"/>
        </w:rPr>
        <w:t>ТЕХНОЛОГ - АВТОМАТ</w:t>
      </w:r>
      <w:r>
        <w:rPr>
          <w:sz w:val="22"/>
          <w:szCs w:val="22"/>
        </w:rPr>
        <w:t>).</w:t>
      </w:r>
    </w:p>
    <w:p w:rsidR="00EE0596" w:rsidRDefault="00EE0596" w:rsidP="00EE0596">
      <w:pPr>
        <w:pStyle w:val="13"/>
        <w:numPr>
          <w:ilvl w:val="0"/>
          <w:numId w:val="13"/>
        </w:numPr>
        <w:ind w:left="0" w:right="282" w:firstLine="0"/>
        <w:jc w:val="both"/>
        <w:rPr>
          <w:sz w:val="22"/>
          <w:szCs w:val="22"/>
        </w:rPr>
      </w:pPr>
      <w:r>
        <w:rPr>
          <w:sz w:val="22"/>
          <w:szCs w:val="22"/>
        </w:rPr>
        <w:t xml:space="preserve">Нажимаем кнопку </w:t>
      </w:r>
      <w:r>
        <w:rPr>
          <w:b/>
          <w:sz w:val="22"/>
          <w:szCs w:val="22"/>
          <w:lang w:val="en-US"/>
        </w:rPr>
        <w:t>GEO</w:t>
      </w:r>
      <w:r>
        <w:rPr>
          <w:b/>
          <w:sz w:val="22"/>
          <w:szCs w:val="22"/>
        </w:rPr>
        <w:t xml:space="preserve"> </w:t>
      </w:r>
      <w:r>
        <w:rPr>
          <w:sz w:val="22"/>
          <w:szCs w:val="22"/>
        </w:rPr>
        <w:t>до</w:t>
      </w:r>
      <w:r>
        <w:rPr>
          <w:b/>
          <w:sz w:val="22"/>
          <w:szCs w:val="22"/>
        </w:rPr>
        <w:t xml:space="preserve"> </w:t>
      </w:r>
      <w:r>
        <w:rPr>
          <w:sz w:val="22"/>
          <w:szCs w:val="22"/>
        </w:rPr>
        <w:t xml:space="preserve">появления </w:t>
      </w:r>
      <w:proofErr w:type="gramStart"/>
      <w:r>
        <w:rPr>
          <w:b/>
          <w:sz w:val="22"/>
          <w:szCs w:val="22"/>
          <w:lang w:val="en-US"/>
        </w:rPr>
        <w:t>TEX</w:t>
      </w:r>
      <w:r>
        <w:rPr>
          <w:sz w:val="22"/>
          <w:szCs w:val="22"/>
        </w:rPr>
        <w:t xml:space="preserve"> .</w:t>
      </w:r>
      <w:proofErr w:type="gramEnd"/>
    </w:p>
    <w:p w:rsidR="00EE0596" w:rsidRDefault="00EE0596" w:rsidP="00EE0596">
      <w:pPr>
        <w:pStyle w:val="13"/>
        <w:numPr>
          <w:ilvl w:val="0"/>
          <w:numId w:val="13"/>
        </w:numPr>
        <w:ind w:left="0" w:right="282" w:firstLine="0"/>
        <w:jc w:val="both"/>
        <w:rPr>
          <w:sz w:val="22"/>
          <w:szCs w:val="22"/>
        </w:rPr>
      </w:pPr>
      <w:r>
        <w:rPr>
          <w:sz w:val="22"/>
          <w:szCs w:val="22"/>
        </w:rPr>
        <w:t>Имеем вид, т.к. программа сформирована:</w:t>
      </w:r>
    </w:p>
    <w:p w:rsidR="00EE0596" w:rsidRDefault="00EE0596" w:rsidP="00EE0596">
      <w:pPr>
        <w:pStyle w:val="13"/>
        <w:ind w:left="284" w:right="282"/>
        <w:jc w:val="both"/>
        <w:rPr>
          <w:sz w:val="22"/>
          <w:szCs w:val="22"/>
        </w:rPr>
      </w:pPr>
      <w:r>
        <w:rPr>
          <w:noProof/>
          <w:sz w:val="22"/>
          <w:szCs w:val="22"/>
        </w:rPr>
        <w:lastRenderedPageBreak/>
        <w:drawing>
          <wp:inline distT="0" distB="0" distL="0" distR="0">
            <wp:extent cx="5381625" cy="4038600"/>
            <wp:effectExtent l="0" t="0" r="952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381625" cy="4038600"/>
                    </a:xfrm>
                    <a:prstGeom prst="rect">
                      <a:avLst/>
                    </a:prstGeom>
                    <a:solidFill>
                      <a:srgbClr val="FFFFFF"/>
                    </a:solidFill>
                    <a:ln>
                      <a:noFill/>
                    </a:ln>
                  </pic:spPr>
                </pic:pic>
              </a:graphicData>
            </a:graphic>
          </wp:inline>
        </w:drawing>
      </w:r>
    </w:p>
    <w:p w:rsidR="0039588E" w:rsidRDefault="0039588E">
      <w:pPr>
        <w:pStyle w:val="13"/>
        <w:ind w:left="491" w:right="282"/>
        <w:jc w:val="both"/>
        <w:rPr>
          <w:sz w:val="22"/>
          <w:szCs w:val="22"/>
        </w:rPr>
      </w:pPr>
      <w:r>
        <w:rPr>
          <w:sz w:val="22"/>
          <w:szCs w:val="22"/>
        </w:rPr>
        <w:t xml:space="preserve">С неё формируем </w:t>
      </w:r>
      <w:r>
        <w:rPr>
          <w:sz w:val="22"/>
          <w:szCs w:val="22"/>
          <w:lang w:val="en-US"/>
        </w:rPr>
        <w:t>ESSI</w:t>
      </w:r>
      <w:r>
        <w:rPr>
          <w:sz w:val="22"/>
          <w:szCs w:val="22"/>
        </w:rPr>
        <w:t xml:space="preserve"> формат на 3-й закладке.</w:t>
      </w:r>
    </w:p>
    <w:p w:rsidR="0039588E" w:rsidRDefault="005123DB">
      <w:pPr>
        <w:pStyle w:val="13"/>
        <w:ind w:left="142" w:right="282"/>
        <w:jc w:val="both"/>
        <w:rPr>
          <w:sz w:val="22"/>
          <w:szCs w:val="22"/>
        </w:rPr>
      </w:pPr>
      <w:r>
        <w:rPr>
          <w:noProof/>
          <w:sz w:val="22"/>
          <w:szCs w:val="22"/>
        </w:rPr>
        <w:drawing>
          <wp:inline distT="0" distB="0" distL="0" distR="0">
            <wp:extent cx="5920105" cy="393128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920105" cy="3931285"/>
                    </a:xfrm>
                    <a:prstGeom prst="rect">
                      <a:avLst/>
                    </a:prstGeom>
                    <a:solidFill>
                      <a:srgbClr val="FFFFFF"/>
                    </a:solidFill>
                    <a:ln>
                      <a:noFill/>
                    </a:ln>
                  </pic:spPr>
                </pic:pic>
              </a:graphicData>
            </a:graphic>
          </wp:inline>
        </w:drawing>
      </w: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p>
    <w:p w:rsidR="0039588E" w:rsidRDefault="0039588E">
      <w:pPr>
        <w:pStyle w:val="13"/>
        <w:ind w:left="142" w:right="282"/>
        <w:jc w:val="both"/>
        <w:rPr>
          <w:sz w:val="22"/>
          <w:szCs w:val="22"/>
        </w:rPr>
      </w:pPr>
      <w:r>
        <w:rPr>
          <w:sz w:val="22"/>
          <w:szCs w:val="22"/>
        </w:rPr>
        <w:t>Для Загрузки Фигур в раскрой имеется возможность мульти</w:t>
      </w:r>
      <w:r w:rsidR="005C3D26" w:rsidRPr="005C3D26">
        <w:rPr>
          <w:sz w:val="22"/>
          <w:szCs w:val="22"/>
        </w:rPr>
        <w:t xml:space="preserve"> </w:t>
      </w:r>
      <w:r>
        <w:rPr>
          <w:sz w:val="22"/>
          <w:szCs w:val="22"/>
        </w:rPr>
        <w:t xml:space="preserve">селективного выбора файлов с расширением </w:t>
      </w:r>
      <w:r>
        <w:rPr>
          <w:b/>
          <w:bCs/>
          <w:color w:val="280099"/>
          <w:sz w:val="22"/>
          <w:szCs w:val="22"/>
        </w:rPr>
        <w:t>*.</w:t>
      </w:r>
      <w:r>
        <w:rPr>
          <w:b/>
          <w:bCs/>
          <w:color w:val="280099"/>
          <w:sz w:val="22"/>
          <w:szCs w:val="22"/>
          <w:lang w:val="en-US"/>
        </w:rPr>
        <w:t>FIG</w:t>
      </w:r>
      <w:r w:rsidRPr="00E4374A">
        <w:rPr>
          <w:sz w:val="22"/>
          <w:szCs w:val="22"/>
        </w:rPr>
        <w:t xml:space="preserve">. </w:t>
      </w:r>
      <w:r>
        <w:rPr>
          <w:sz w:val="22"/>
          <w:szCs w:val="22"/>
        </w:rPr>
        <w:t xml:space="preserve">Для этого нажмите кнопку </w:t>
      </w:r>
      <w:r>
        <w:rPr>
          <w:b/>
          <w:bCs/>
          <w:color w:val="280099"/>
          <w:sz w:val="22"/>
          <w:szCs w:val="22"/>
        </w:rPr>
        <w:t>ОТОБРАЖАТЬ ГЕО</w:t>
      </w:r>
      <w:r>
        <w:rPr>
          <w:sz w:val="22"/>
          <w:szCs w:val="22"/>
        </w:rPr>
        <w:t xml:space="preserve"> (необязательно, только для отображения геометрии фигуры),</w:t>
      </w:r>
      <w:r w:rsidR="005C3D26" w:rsidRPr="005C3D26">
        <w:rPr>
          <w:sz w:val="22"/>
          <w:szCs w:val="22"/>
        </w:rPr>
        <w:t xml:space="preserve"> </w:t>
      </w:r>
      <w:r w:rsidR="005C3D26">
        <w:rPr>
          <w:sz w:val="22"/>
          <w:szCs w:val="22"/>
        </w:rPr>
        <w:t xml:space="preserve">нажмите закладку </w:t>
      </w:r>
      <w:r w:rsidR="005C3D26">
        <w:rPr>
          <w:b/>
          <w:bCs/>
          <w:color w:val="280099"/>
          <w:sz w:val="22"/>
          <w:szCs w:val="22"/>
        </w:rPr>
        <w:t>РАСКРОЙ</w:t>
      </w:r>
      <w:r w:rsidR="005C3D26" w:rsidRPr="005C3D26">
        <w:rPr>
          <w:b/>
          <w:bCs/>
          <w:color w:val="280099"/>
          <w:sz w:val="22"/>
          <w:szCs w:val="22"/>
        </w:rPr>
        <w:t>,</w:t>
      </w:r>
      <w:r>
        <w:rPr>
          <w:sz w:val="22"/>
          <w:szCs w:val="22"/>
        </w:rPr>
        <w:t xml:space="preserve"> выберите нужные файлы </w:t>
      </w:r>
      <w:r>
        <w:rPr>
          <w:b/>
          <w:bCs/>
          <w:color w:val="280099"/>
          <w:sz w:val="22"/>
          <w:szCs w:val="22"/>
          <w:lang w:val="en-US"/>
        </w:rPr>
        <w:t>INSERT</w:t>
      </w:r>
      <w:r>
        <w:rPr>
          <w:sz w:val="22"/>
          <w:szCs w:val="22"/>
        </w:rPr>
        <w:t xml:space="preserve">-ом и кнопку </w:t>
      </w:r>
      <w:r>
        <w:rPr>
          <w:b/>
          <w:bCs/>
          <w:color w:val="280099"/>
          <w:sz w:val="22"/>
          <w:szCs w:val="22"/>
        </w:rPr>
        <w:t>ЧТЕНИЕ ФИГУР В РАСКРОЙ</w:t>
      </w:r>
      <w:r>
        <w:rPr>
          <w:sz w:val="22"/>
          <w:szCs w:val="22"/>
        </w:rPr>
        <w:t>.</w:t>
      </w:r>
    </w:p>
    <w:p w:rsidR="0039588E" w:rsidRDefault="0039588E">
      <w:pPr>
        <w:pStyle w:val="13"/>
        <w:ind w:left="142" w:right="282"/>
        <w:jc w:val="both"/>
        <w:rPr>
          <w:sz w:val="22"/>
          <w:szCs w:val="22"/>
        </w:rPr>
      </w:pPr>
    </w:p>
    <w:p w:rsidR="0039588E" w:rsidRDefault="005123DB">
      <w:pPr>
        <w:pStyle w:val="13"/>
        <w:ind w:left="142" w:right="282"/>
        <w:jc w:val="both"/>
        <w:rPr>
          <w:sz w:val="22"/>
          <w:szCs w:val="22"/>
        </w:rPr>
      </w:pPr>
      <w:r>
        <w:rPr>
          <w:noProof/>
        </w:rPr>
        <w:drawing>
          <wp:anchor distT="0" distB="0" distL="0" distR="0" simplePos="0" relativeHeight="251701760" behindDoc="0" locked="0" layoutInCell="1" allowOverlap="1">
            <wp:simplePos x="0" y="0"/>
            <wp:positionH relativeFrom="column">
              <wp:align>center</wp:align>
            </wp:positionH>
            <wp:positionV relativeFrom="paragraph">
              <wp:posOffset>0</wp:posOffset>
            </wp:positionV>
            <wp:extent cx="6480175" cy="3887470"/>
            <wp:effectExtent l="0" t="0" r="0" b="0"/>
            <wp:wrapTopAndBottom/>
            <wp:docPr id="154"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480175" cy="38874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588E" w:rsidRPr="005C3D26" w:rsidRDefault="0039588E" w:rsidP="007342D0">
      <w:pPr>
        <w:pStyle w:val="13"/>
        <w:ind w:right="282"/>
        <w:jc w:val="both"/>
        <w:rPr>
          <w:sz w:val="22"/>
          <w:szCs w:val="22"/>
        </w:rPr>
      </w:pPr>
      <w:r>
        <w:rPr>
          <w:sz w:val="22"/>
          <w:szCs w:val="22"/>
        </w:rPr>
        <w:t>Откроется закладка</w:t>
      </w:r>
      <w:r w:rsidR="007342D0">
        <w:rPr>
          <w:sz w:val="22"/>
          <w:szCs w:val="22"/>
        </w:rPr>
        <w:t xml:space="preserve"> </w:t>
      </w:r>
      <w:r>
        <w:rPr>
          <w:sz w:val="22"/>
          <w:szCs w:val="22"/>
        </w:rPr>
        <w:t>РАСКРО</w:t>
      </w:r>
      <w:r w:rsidR="007342D0">
        <w:rPr>
          <w:sz w:val="22"/>
          <w:szCs w:val="22"/>
        </w:rPr>
        <w:t xml:space="preserve">Я. </w:t>
      </w:r>
      <w:r w:rsidR="007342D0">
        <w:rPr>
          <w:sz w:val="24"/>
          <w:szCs w:val="24"/>
        </w:rPr>
        <w:t>Установите справа в списке количество деталей для каждой фигуры (детали).</w:t>
      </w:r>
      <w:r>
        <w:rPr>
          <w:sz w:val="22"/>
          <w:szCs w:val="22"/>
        </w:rPr>
        <w:t xml:space="preserve"> </w:t>
      </w:r>
      <w:r w:rsidR="005C3D26">
        <w:rPr>
          <w:sz w:val="22"/>
          <w:szCs w:val="22"/>
        </w:rPr>
        <w:t>Иначе будет в строке статуса предупреждение.</w:t>
      </w:r>
    </w:p>
    <w:p w:rsidR="004E23CE" w:rsidRDefault="007342D0" w:rsidP="007342D0">
      <w:pPr>
        <w:pStyle w:val="13"/>
        <w:ind w:left="142" w:right="282"/>
        <w:jc w:val="both"/>
        <w:rPr>
          <w:noProof/>
        </w:rPr>
      </w:pPr>
      <w:r>
        <w:rPr>
          <w:noProof/>
        </w:rPr>
        <w:drawing>
          <wp:inline distT="0" distB="0" distL="0" distR="0">
            <wp:extent cx="6744970" cy="4073525"/>
            <wp:effectExtent l="0" t="0" r="0" b="317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744970" cy="4073525"/>
                    </a:xfrm>
                    <a:prstGeom prst="rect">
                      <a:avLst/>
                    </a:prstGeom>
                    <a:noFill/>
                    <a:ln>
                      <a:noFill/>
                    </a:ln>
                  </pic:spPr>
                </pic:pic>
              </a:graphicData>
            </a:graphic>
          </wp:inline>
        </w:drawing>
      </w:r>
    </w:p>
    <w:p w:rsidR="00F9034F" w:rsidRDefault="00F9034F" w:rsidP="00F9034F">
      <w:pPr>
        <w:pStyle w:val="13"/>
        <w:ind w:right="282"/>
        <w:jc w:val="both"/>
        <w:rPr>
          <w:sz w:val="24"/>
          <w:szCs w:val="24"/>
        </w:rPr>
      </w:pPr>
      <w:r>
        <w:rPr>
          <w:sz w:val="24"/>
          <w:szCs w:val="24"/>
        </w:rPr>
        <w:lastRenderedPageBreak/>
        <w:t>Двойным щелчком на фигуре в списке выводите фигуры в раскрой.</w:t>
      </w:r>
    </w:p>
    <w:p w:rsidR="00F9034F" w:rsidRDefault="00F9034F" w:rsidP="00F9034F">
      <w:pPr>
        <w:pStyle w:val="13"/>
        <w:ind w:right="282"/>
        <w:jc w:val="both"/>
        <w:rPr>
          <w:sz w:val="22"/>
          <w:szCs w:val="22"/>
        </w:rPr>
      </w:pPr>
      <w:r>
        <w:rPr>
          <w:sz w:val="22"/>
          <w:szCs w:val="22"/>
        </w:rPr>
        <w:t>Выбор фигур</w:t>
      </w:r>
      <w:r w:rsidR="005C3D26">
        <w:rPr>
          <w:sz w:val="22"/>
          <w:szCs w:val="22"/>
        </w:rPr>
        <w:t xml:space="preserve"> на раскрое</w:t>
      </w:r>
      <w:r>
        <w:rPr>
          <w:sz w:val="22"/>
          <w:szCs w:val="22"/>
        </w:rPr>
        <w:t xml:space="preserve"> левой кнопкой мыши, внизу в строке статуса отобразится:</w:t>
      </w:r>
    </w:p>
    <w:p w:rsidR="00F9034F" w:rsidRDefault="00F9034F" w:rsidP="00F9034F">
      <w:pPr>
        <w:pStyle w:val="13"/>
        <w:ind w:right="282"/>
        <w:jc w:val="both"/>
        <w:rPr>
          <w:sz w:val="22"/>
          <w:szCs w:val="22"/>
        </w:rPr>
      </w:pPr>
      <w:r>
        <w:rPr>
          <w:noProof/>
          <w:sz w:val="22"/>
          <w:szCs w:val="22"/>
        </w:rPr>
        <w:drawing>
          <wp:inline distT="0" distB="0" distL="0" distR="0">
            <wp:extent cx="5830570" cy="34417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830570" cy="344170"/>
                    </a:xfrm>
                    <a:prstGeom prst="rect">
                      <a:avLst/>
                    </a:prstGeom>
                    <a:noFill/>
                    <a:ln>
                      <a:noFill/>
                    </a:ln>
                  </pic:spPr>
                </pic:pic>
              </a:graphicData>
            </a:graphic>
          </wp:inline>
        </w:drawing>
      </w:r>
    </w:p>
    <w:p w:rsidR="00F9034F" w:rsidRDefault="00F9034F" w:rsidP="00F9034F">
      <w:pPr>
        <w:pStyle w:val="13"/>
        <w:ind w:right="282"/>
        <w:jc w:val="both"/>
        <w:rPr>
          <w:sz w:val="22"/>
          <w:szCs w:val="22"/>
        </w:rPr>
      </w:pPr>
      <w:r>
        <w:rPr>
          <w:sz w:val="22"/>
          <w:szCs w:val="22"/>
        </w:rPr>
        <w:t xml:space="preserve">Если такой надписи нет, то выбираете фигуру на раскрое также только с зажатым </w:t>
      </w:r>
      <w:r>
        <w:rPr>
          <w:sz w:val="22"/>
          <w:szCs w:val="22"/>
          <w:lang w:val="en-US"/>
        </w:rPr>
        <w:t>SHIFT</w:t>
      </w:r>
      <w:r w:rsidRPr="00F9034F">
        <w:rPr>
          <w:sz w:val="22"/>
          <w:szCs w:val="22"/>
        </w:rPr>
        <w:t xml:space="preserve"> </w:t>
      </w:r>
      <w:r>
        <w:rPr>
          <w:sz w:val="22"/>
          <w:szCs w:val="22"/>
        </w:rPr>
        <w:t>по верхним линиям наружного контура или дугам</w:t>
      </w:r>
      <w:r w:rsidR="005C3D26">
        <w:rPr>
          <w:sz w:val="22"/>
          <w:szCs w:val="22"/>
        </w:rPr>
        <w:t xml:space="preserve"> фигуры</w:t>
      </w:r>
      <w:r>
        <w:rPr>
          <w:sz w:val="22"/>
          <w:szCs w:val="22"/>
        </w:rPr>
        <w:t xml:space="preserve">. Номер фигуры должен совпасть с номером </w:t>
      </w:r>
      <w:r w:rsidR="005C3D26">
        <w:rPr>
          <w:sz w:val="22"/>
          <w:szCs w:val="22"/>
        </w:rPr>
        <w:t>в</w:t>
      </w:r>
      <w:r>
        <w:rPr>
          <w:sz w:val="22"/>
          <w:szCs w:val="22"/>
        </w:rPr>
        <w:t xml:space="preserve"> строке статуса:</w:t>
      </w:r>
    </w:p>
    <w:p w:rsidR="00F9034F" w:rsidRPr="00F9034F" w:rsidRDefault="00F9034F" w:rsidP="00F9034F">
      <w:pPr>
        <w:pStyle w:val="13"/>
        <w:ind w:right="282"/>
        <w:jc w:val="both"/>
        <w:rPr>
          <w:sz w:val="22"/>
          <w:szCs w:val="22"/>
        </w:rPr>
      </w:pPr>
      <w:r>
        <w:rPr>
          <w:noProof/>
          <w:sz w:val="22"/>
          <w:szCs w:val="22"/>
        </w:rPr>
        <w:drawing>
          <wp:inline distT="0" distB="0" distL="0" distR="0">
            <wp:extent cx="6744970" cy="3836035"/>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744970" cy="3836035"/>
                    </a:xfrm>
                    <a:prstGeom prst="rect">
                      <a:avLst/>
                    </a:prstGeom>
                    <a:noFill/>
                    <a:ln>
                      <a:noFill/>
                    </a:ln>
                  </pic:spPr>
                </pic:pic>
              </a:graphicData>
            </a:graphic>
          </wp:inline>
        </w:drawing>
      </w:r>
    </w:p>
    <w:p w:rsidR="00F9034F" w:rsidRDefault="00F9034F" w:rsidP="00F9034F">
      <w:pPr>
        <w:pStyle w:val="13"/>
        <w:ind w:right="282"/>
        <w:jc w:val="both"/>
        <w:rPr>
          <w:sz w:val="22"/>
          <w:szCs w:val="22"/>
        </w:rPr>
      </w:pPr>
    </w:p>
    <w:p w:rsidR="003B3240" w:rsidRDefault="003B3240" w:rsidP="00F9034F">
      <w:pPr>
        <w:pStyle w:val="13"/>
        <w:ind w:right="282"/>
        <w:jc w:val="both"/>
        <w:rPr>
          <w:sz w:val="22"/>
          <w:szCs w:val="22"/>
        </w:rPr>
      </w:pPr>
      <w:r>
        <w:rPr>
          <w:sz w:val="22"/>
          <w:szCs w:val="22"/>
        </w:rPr>
        <w:t>Перетаскивание фигур сразу после выбора фигуры нажать на ПРАВУЮ кнопку мыши и перетаскивать деталь в любом направлении мы</w:t>
      </w:r>
      <w:r w:rsidR="005C3D26">
        <w:rPr>
          <w:sz w:val="22"/>
          <w:szCs w:val="22"/>
        </w:rPr>
        <w:t>ш</w:t>
      </w:r>
      <w:r>
        <w:rPr>
          <w:sz w:val="22"/>
          <w:szCs w:val="22"/>
        </w:rPr>
        <w:t>ью.</w:t>
      </w:r>
    </w:p>
    <w:p w:rsidR="003B3240" w:rsidRDefault="003B3240" w:rsidP="00F9034F">
      <w:pPr>
        <w:pStyle w:val="13"/>
        <w:ind w:right="282"/>
        <w:jc w:val="both"/>
        <w:rPr>
          <w:sz w:val="22"/>
          <w:szCs w:val="22"/>
        </w:rPr>
      </w:pPr>
    </w:p>
    <w:p w:rsidR="00F9034F" w:rsidRDefault="00327D1F" w:rsidP="00F9034F">
      <w:pPr>
        <w:pStyle w:val="13"/>
        <w:ind w:right="282"/>
        <w:jc w:val="both"/>
        <w:rPr>
          <w:sz w:val="22"/>
          <w:szCs w:val="22"/>
        </w:rPr>
      </w:pPr>
      <w:r>
        <w:rPr>
          <w:sz w:val="22"/>
          <w:szCs w:val="22"/>
        </w:rPr>
        <w:t>Поворот фигур</w:t>
      </w:r>
      <w:r w:rsidR="003B3240">
        <w:rPr>
          <w:sz w:val="22"/>
          <w:szCs w:val="22"/>
        </w:rPr>
        <w:t>: выбрать фигуру (выше описано). Установить птичку и значение угла поворота и дважды кликнуть правой кнопкой мыши в окне возле птички (выделено красным).</w:t>
      </w:r>
    </w:p>
    <w:p w:rsidR="003B3240" w:rsidRDefault="003B3240" w:rsidP="00F9034F">
      <w:pPr>
        <w:pStyle w:val="13"/>
        <w:ind w:right="282"/>
        <w:jc w:val="both"/>
        <w:rPr>
          <w:sz w:val="22"/>
          <w:szCs w:val="22"/>
        </w:rPr>
      </w:pPr>
      <w:r>
        <w:rPr>
          <w:noProof/>
          <w:sz w:val="22"/>
          <w:szCs w:val="22"/>
        </w:rPr>
        <w:lastRenderedPageBreak/>
        <w:drawing>
          <wp:inline distT="0" distB="0" distL="0" distR="0">
            <wp:extent cx="5852160" cy="5120640"/>
            <wp:effectExtent l="0" t="0" r="0" b="381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852160" cy="5120640"/>
                    </a:xfrm>
                    <a:prstGeom prst="rect">
                      <a:avLst/>
                    </a:prstGeom>
                    <a:noFill/>
                    <a:ln>
                      <a:noFill/>
                    </a:ln>
                  </pic:spPr>
                </pic:pic>
              </a:graphicData>
            </a:graphic>
          </wp:inline>
        </w:drawing>
      </w:r>
    </w:p>
    <w:p w:rsidR="00F9034F" w:rsidRDefault="00F9034F" w:rsidP="00F9034F">
      <w:pPr>
        <w:pStyle w:val="13"/>
        <w:ind w:right="282"/>
        <w:jc w:val="both"/>
        <w:rPr>
          <w:sz w:val="22"/>
          <w:szCs w:val="22"/>
        </w:rPr>
      </w:pPr>
    </w:p>
    <w:p w:rsidR="00F9034F" w:rsidRDefault="00F9034F" w:rsidP="00F9034F">
      <w:pPr>
        <w:pStyle w:val="13"/>
        <w:ind w:right="282"/>
        <w:jc w:val="both"/>
        <w:rPr>
          <w:sz w:val="22"/>
          <w:szCs w:val="22"/>
        </w:rPr>
      </w:pPr>
    </w:p>
    <w:p w:rsidR="00F9034F" w:rsidRDefault="00F9034F" w:rsidP="00F9034F">
      <w:pPr>
        <w:pStyle w:val="13"/>
        <w:ind w:right="282"/>
        <w:jc w:val="both"/>
        <w:rPr>
          <w:sz w:val="22"/>
          <w:szCs w:val="22"/>
        </w:rPr>
      </w:pPr>
    </w:p>
    <w:p w:rsidR="00F9034F" w:rsidRPr="00677626" w:rsidRDefault="003B3240" w:rsidP="00F9034F">
      <w:pPr>
        <w:pStyle w:val="13"/>
        <w:ind w:right="282"/>
        <w:jc w:val="both"/>
        <w:rPr>
          <w:sz w:val="22"/>
          <w:szCs w:val="22"/>
        </w:rPr>
      </w:pPr>
      <w:r>
        <w:rPr>
          <w:sz w:val="22"/>
          <w:szCs w:val="22"/>
        </w:rPr>
        <w:t xml:space="preserve">Запись полученного раскроя через закладку с </w:t>
      </w:r>
      <w:r>
        <w:rPr>
          <w:sz w:val="22"/>
          <w:szCs w:val="22"/>
          <w:lang w:val="en-US"/>
        </w:rPr>
        <w:t>SHIFT</w:t>
      </w:r>
      <w:r w:rsidR="005C3D26">
        <w:rPr>
          <w:sz w:val="22"/>
          <w:szCs w:val="22"/>
        </w:rPr>
        <w:t xml:space="preserve"> (см. ниже)</w:t>
      </w:r>
      <w:r w:rsidR="00677626" w:rsidRPr="00677626">
        <w:rPr>
          <w:sz w:val="22"/>
          <w:szCs w:val="22"/>
        </w:rPr>
        <w:t>:</w:t>
      </w:r>
    </w:p>
    <w:p w:rsidR="003B3240" w:rsidRDefault="00677626" w:rsidP="00F9034F">
      <w:pPr>
        <w:pStyle w:val="13"/>
        <w:ind w:right="282"/>
        <w:jc w:val="both"/>
        <w:rPr>
          <w:sz w:val="22"/>
          <w:szCs w:val="22"/>
        </w:rPr>
      </w:pPr>
      <w:r>
        <w:rPr>
          <w:noProof/>
          <w:sz w:val="22"/>
          <w:szCs w:val="22"/>
        </w:rPr>
        <w:drawing>
          <wp:inline distT="0" distB="0" distL="0" distR="0">
            <wp:extent cx="6744970" cy="3574415"/>
            <wp:effectExtent l="0" t="0" r="0" b="698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744970" cy="3574415"/>
                    </a:xfrm>
                    <a:prstGeom prst="rect">
                      <a:avLst/>
                    </a:prstGeom>
                    <a:noFill/>
                    <a:ln>
                      <a:noFill/>
                    </a:ln>
                  </pic:spPr>
                </pic:pic>
              </a:graphicData>
            </a:graphic>
          </wp:inline>
        </w:drawing>
      </w:r>
    </w:p>
    <w:p w:rsidR="00F9034F" w:rsidRDefault="00F9034F" w:rsidP="00F9034F">
      <w:pPr>
        <w:pStyle w:val="13"/>
        <w:ind w:right="282"/>
        <w:jc w:val="both"/>
        <w:rPr>
          <w:sz w:val="22"/>
          <w:szCs w:val="22"/>
        </w:rPr>
      </w:pPr>
    </w:p>
    <w:p w:rsidR="00F9034F" w:rsidRDefault="00F9034F" w:rsidP="00F9034F">
      <w:pPr>
        <w:pStyle w:val="13"/>
        <w:ind w:right="282"/>
        <w:jc w:val="both"/>
        <w:rPr>
          <w:sz w:val="22"/>
          <w:szCs w:val="22"/>
        </w:rPr>
      </w:pPr>
    </w:p>
    <w:p w:rsidR="00F9034F" w:rsidRDefault="00677626" w:rsidP="00F9034F">
      <w:pPr>
        <w:pStyle w:val="13"/>
        <w:ind w:right="282"/>
        <w:jc w:val="both"/>
        <w:rPr>
          <w:sz w:val="22"/>
          <w:szCs w:val="22"/>
        </w:rPr>
      </w:pPr>
      <w:r>
        <w:rPr>
          <w:noProof/>
        </w:rPr>
        <w:drawing>
          <wp:inline distT="0" distB="0" distL="0" distR="0" wp14:anchorId="2BC4E68E" wp14:editId="5AF84F7A">
            <wp:extent cx="5524500" cy="428625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524500" cy="4286250"/>
                    </a:xfrm>
                    <a:prstGeom prst="rect">
                      <a:avLst/>
                    </a:prstGeom>
                  </pic:spPr>
                </pic:pic>
              </a:graphicData>
            </a:graphic>
          </wp:inline>
        </w:drawing>
      </w:r>
    </w:p>
    <w:p w:rsidR="00F9034F" w:rsidRPr="00677626" w:rsidRDefault="00F9034F" w:rsidP="00F9034F">
      <w:pPr>
        <w:pStyle w:val="13"/>
        <w:ind w:right="282"/>
        <w:jc w:val="both"/>
        <w:rPr>
          <w:sz w:val="22"/>
          <w:szCs w:val="22"/>
          <w:lang w:val="en-US"/>
        </w:rPr>
      </w:pPr>
    </w:p>
    <w:p w:rsidR="00F9034F" w:rsidRPr="00677626" w:rsidRDefault="00677626" w:rsidP="00F9034F">
      <w:pPr>
        <w:pStyle w:val="13"/>
        <w:ind w:right="282"/>
        <w:jc w:val="both"/>
        <w:rPr>
          <w:sz w:val="22"/>
          <w:szCs w:val="22"/>
        </w:rPr>
      </w:pPr>
      <w:r>
        <w:rPr>
          <w:sz w:val="22"/>
          <w:szCs w:val="22"/>
        </w:rPr>
        <w:t xml:space="preserve">Результат: </w:t>
      </w:r>
      <w:r>
        <w:rPr>
          <w:noProof/>
        </w:rPr>
        <w:drawing>
          <wp:inline distT="0" distB="0" distL="0" distR="0" wp14:anchorId="0ED86965" wp14:editId="6AF9ECD0">
            <wp:extent cx="6750050" cy="3796665"/>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6750050" cy="3796665"/>
                    </a:xfrm>
                    <a:prstGeom prst="rect">
                      <a:avLst/>
                    </a:prstGeom>
                  </pic:spPr>
                </pic:pic>
              </a:graphicData>
            </a:graphic>
          </wp:inline>
        </w:drawing>
      </w:r>
    </w:p>
    <w:p w:rsidR="00F9034F" w:rsidRDefault="00F9034F" w:rsidP="00F9034F">
      <w:pPr>
        <w:pStyle w:val="13"/>
        <w:ind w:right="282"/>
        <w:jc w:val="both"/>
        <w:rPr>
          <w:sz w:val="22"/>
          <w:szCs w:val="22"/>
        </w:rPr>
      </w:pPr>
    </w:p>
    <w:p w:rsidR="00F9034F" w:rsidRDefault="00677626" w:rsidP="00F9034F">
      <w:pPr>
        <w:pStyle w:val="13"/>
        <w:ind w:right="282"/>
        <w:jc w:val="both"/>
        <w:rPr>
          <w:sz w:val="22"/>
          <w:szCs w:val="22"/>
        </w:rPr>
      </w:pPr>
      <w:r>
        <w:rPr>
          <w:sz w:val="22"/>
          <w:szCs w:val="22"/>
        </w:rPr>
        <w:t xml:space="preserve">При этом формируется и общая ФИГУРА всего раскроя, как отдельной детали: </w:t>
      </w:r>
      <w:r>
        <w:rPr>
          <w:sz w:val="22"/>
          <w:szCs w:val="22"/>
          <w:lang w:val="en-US"/>
        </w:rPr>
        <w:t>R</w:t>
      </w:r>
      <w:r w:rsidRPr="00677626">
        <w:rPr>
          <w:sz w:val="22"/>
          <w:szCs w:val="22"/>
        </w:rPr>
        <w:t>70.</w:t>
      </w:r>
      <w:r>
        <w:rPr>
          <w:sz w:val="22"/>
          <w:szCs w:val="22"/>
          <w:lang w:val="en-US"/>
        </w:rPr>
        <w:t>FIG</w:t>
      </w:r>
      <w:r w:rsidRPr="00677626">
        <w:rPr>
          <w:sz w:val="22"/>
          <w:szCs w:val="22"/>
        </w:rPr>
        <w:t>.</w:t>
      </w:r>
    </w:p>
    <w:p w:rsidR="00677626" w:rsidRPr="00677626" w:rsidRDefault="00677626" w:rsidP="00F9034F">
      <w:pPr>
        <w:pStyle w:val="13"/>
        <w:ind w:right="282"/>
        <w:jc w:val="both"/>
        <w:rPr>
          <w:sz w:val="22"/>
          <w:szCs w:val="22"/>
        </w:rPr>
      </w:pPr>
      <w:r>
        <w:rPr>
          <w:sz w:val="22"/>
          <w:szCs w:val="22"/>
        </w:rPr>
        <w:t>Её можно использовать как и одиночную деталь в более крупном раскрое.</w:t>
      </w:r>
    </w:p>
    <w:p w:rsidR="00F9034F" w:rsidRDefault="00F9034F" w:rsidP="00F9034F">
      <w:pPr>
        <w:pStyle w:val="13"/>
        <w:ind w:right="282"/>
        <w:jc w:val="both"/>
        <w:rPr>
          <w:sz w:val="22"/>
          <w:szCs w:val="22"/>
        </w:rPr>
      </w:pPr>
      <w:r>
        <w:rPr>
          <w:sz w:val="22"/>
          <w:szCs w:val="22"/>
        </w:rPr>
        <w:t xml:space="preserve"> </w:t>
      </w:r>
    </w:p>
    <w:p w:rsidR="007342D0" w:rsidRDefault="007342D0" w:rsidP="007342D0">
      <w:pPr>
        <w:pStyle w:val="13"/>
        <w:ind w:left="142" w:right="282"/>
        <w:jc w:val="both"/>
        <w:rPr>
          <w:sz w:val="22"/>
          <w:szCs w:val="22"/>
        </w:rPr>
      </w:pPr>
    </w:p>
    <w:p w:rsidR="007342D0" w:rsidRDefault="007342D0" w:rsidP="007342D0">
      <w:pPr>
        <w:pStyle w:val="13"/>
        <w:ind w:left="142" w:right="282"/>
        <w:jc w:val="both"/>
        <w:rPr>
          <w:sz w:val="22"/>
          <w:szCs w:val="22"/>
        </w:rPr>
      </w:pPr>
    </w:p>
    <w:p w:rsidR="007342D0" w:rsidRDefault="007342D0" w:rsidP="007342D0">
      <w:pPr>
        <w:pStyle w:val="13"/>
        <w:ind w:left="142" w:right="282"/>
        <w:jc w:val="both"/>
        <w:rPr>
          <w:sz w:val="22"/>
          <w:szCs w:val="22"/>
        </w:rPr>
      </w:pPr>
    </w:p>
    <w:p w:rsidR="007342D0" w:rsidRDefault="007342D0" w:rsidP="007342D0">
      <w:pPr>
        <w:pStyle w:val="13"/>
        <w:ind w:left="142" w:right="282"/>
        <w:jc w:val="both"/>
        <w:rPr>
          <w:sz w:val="22"/>
          <w:szCs w:val="22"/>
        </w:rPr>
      </w:pPr>
    </w:p>
    <w:p w:rsidR="007342D0" w:rsidRDefault="007342D0" w:rsidP="007342D0">
      <w:pPr>
        <w:pStyle w:val="13"/>
        <w:ind w:left="142" w:right="282"/>
        <w:jc w:val="both"/>
        <w:rPr>
          <w:sz w:val="22"/>
          <w:szCs w:val="22"/>
        </w:rPr>
      </w:pPr>
    </w:p>
    <w:p w:rsidR="00510183" w:rsidRDefault="00510183">
      <w:pPr>
        <w:pStyle w:val="13"/>
        <w:ind w:left="142" w:right="282"/>
        <w:jc w:val="both"/>
        <w:rPr>
          <w:sz w:val="22"/>
          <w:szCs w:val="22"/>
        </w:rPr>
      </w:pPr>
    </w:p>
    <w:p w:rsidR="00552D25" w:rsidRDefault="00552D25" w:rsidP="00EF54CE">
      <w:pPr>
        <w:pStyle w:val="13"/>
        <w:ind w:left="142" w:right="282"/>
        <w:jc w:val="center"/>
        <w:rPr>
          <w:b/>
          <w:color w:val="FF0000"/>
          <w:sz w:val="22"/>
          <w:szCs w:val="22"/>
        </w:rPr>
      </w:pPr>
    </w:p>
    <w:p w:rsidR="00EF54CE" w:rsidRDefault="00510183" w:rsidP="00EF54CE">
      <w:pPr>
        <w:pStyle w:val="13"/>
        <w:ind w:left="142" w:right="282"/>
        <w:jc w:val="center"/>
        <w:rPr>
          <w:b/>
          <w:color w:val="FF0000"/>
          <w:sz w:val="22"/>
          <w:szCs w:val="22"/>
        </w:rPr>
      </w:pPr>
      <w:r w:rsidRPr="00A43E3E">
        <w:rPr>
          <w:b/>
          <w:color w:val="FF0000"/>
          <w:sz w:val="22"/>
          <w:szCs w:val="22"/>
        </w:rPr>
        <w:t>ДОБАВЛЕННЫЕ НОВЫЕ ВОЗМОЖНОСТИ</w:t>
      </w:r>
      <w:r w:rsidR="00A43E3E" w:rsidRPr="00A43E3E">
        <w:rPr>
          <w:b/>
          <w:color w:val="FF0000"/>
          <w:sz w:val="22"/>
          <w:szCs w:val="22"/>
        </w:rPr>
        <w:t xml:space="preserve"> И ИЗМЕНЕНИЯ</w:t>
      </w:r>
      <w:r w:rsidRPr="00A43E3E">
        <w:rPr>
          <w:b/>
          <w:color w:val="FF0000"/>
          <w:sz w:val="22"/>
          <w:szCs w:val="22"/>
        </w:rPr>
        <w:t>.</w:t>
      </w:r>
    </w:p>
    <w:p w:rsidR="00552D25" w:rsidRPr="00A43E3E" w:rsidRDefault="00552D25" w:rsidP="00EF54CE">
      <w:pPr>
        <w:pStyle w:val="13"/>
        <w:ind w:left="142" w:right="282"/>
        <w:jc w:val="center"/>
        <w:rPr>
          <w:b/>
          <w:color w:val="FF0000"/>
          <w:sz w:val="22"/>
          <w:szCs w:val="22"/>
        </w:rPr>
      </w:pPr>
    </w:p>
    <w:p w:rsidR="00F92293" w:rsidRPr="00F92293" w:rsidRDefault="00F92293" w:rsidP="00EF54CE">
      <w:pPr>
        <w:pStyle w:val="13"/>
        <w:numPr>
          <w:ilvl w:val="0"/>
          <w:numId w:val="16"/>
        </w:numPr>
        <w:ind w:right="282"/>
        <w:jc w:val="both"/>
      </w:pPr>
      <w:r>
        <w:t>Чтение файлов</w:t>
      </w:r>
      <w:r w:rsidRPr="00ED4B5E">
        <w:t xml:space="preserve"> </w:t>
      </w:r>
      <w:r>
        <w:t>формата</w:t>
      </w:r>
      <w:r w:rsidRPr="00ED4B5E">
        <w:t xml:space="preserve"> </w:t>
      </w:r>
      <w:r>
        <w:rPr>
          <w:lang w:val="en-US"/>
        </w:rPr>
        <w:t>DXF</w:t>
      </w:r>
      <w:r w:rsidRPr="00ED4B5E">
        <w:t xml:space="preserve"> </w:t>
      </w:r>
      <w:proofErr w:type="spellStart"/>
      <w:r>
        <w:rPr>
          <w:lang w:val="en-US"/>
        </w:rPr>
        <w:t>Autocad</w:t>
      </w:r>
      <w:proofErr w:type="spellEnd"/>
      <w:r w:rsidRPr="00ED4B5E">
        <w:t xml:space="preserve"> 2004 </w:t>
      </w:r>
      <w:r>
        <w:t xml:space="preserve">и КОМПАС </w:t>
      </w:r>
      <w:r>
        <w:rPr>
          <w:lang w:val="en-US"/>
        </w:rPr>
        <w:t>v</w:t>
      </w:r>
      <w:r w:rsidR="004E23CE">
        <w:t>8</w:t>
      </w:r>
      <w:r w:rsidR="00B214D7" w:rsidRPr="001F0874">
        <w:t>-15</w:t>
      </w:r>
      <w:r>
        <w:t>.</w:t>
      </w:r>
      <w:r w:rsidR="00F96FAC" w:rsidRPr="00F96FAC">
        <w:t xml:space="preserve"> </w:t>
      </w:r>
      <w:r w:rsidR="00F96FAC">
        <w:t xml:space="preserve">Только основные линии, окружности, дуги и </w:t>
      </w:r>
      <w:proofErr w:type="spellStart"/>
      <w:r w:rsidR="00F96FAC">
        <w:t>полилинии</w:t>
      </w:r>
      <w:proofErr w:type="spellEnd"/>
      <w:r w:rsidR="00F96FAC">
        <w:t xml:space="preserve">. Линии построения убирать перед чтением в </w:t>
      </w:r>
      <w:r w:rsidR="00F96FAC">
        <w:rPr>
          <w:lang w:val="en-US"/>
        </w:rPr>
        <w:t>SAPR.</w:t>
      </w:r>
    </w:p>
    <w:p w:rsidR="00EF54CE" w:rsidRPr="00EF54CE" w:rsidRDefault="00EF54CE" w:rsidP="00EF54CE">
      <w:pPr>
        <w:pStyle w:val="13"/>
        <w:numPr>
          <w:ilvl w:val="0"/>
          <w:numId w:val="16"/>
        </w:numPr>
        <w:ind w:right="282"/>
        <w:jc w:val="both"/>
      </w:pPr>
      <w:r>
        <w:rPr>
          <w:sz w:val="22"/>
          <w:szCs w:val="22"/>
        </w:rPr>
        <w:t xml:space="preserve">Для постпроцессора </w:t>
      </w:r>
      <w:r>
        <w:rPr>
          <w:sz w:val="22"/>
          <w:szCs w:val="22"/>
          <w:lang w:val="en-US"/>
        </w:rPr>
        <w:t>PM</w:t>
      </w:r>
      <w:r w:rsidRPr="00EF54CE">
        <w:rPr>
          <w:sz w:val="22"/>
          <w:szCs w:val="22"/>
        </w:rPr>
        <w:t>33</w:t>
      </w:r>
      <w:r>
        <w:rPr>
          <w:sz w:val="22"/>
          <w:szCs w:val="22"/>
        </w:rPr>
        <w:t xml:space="preserve"> есть возможность установления паузы после выключения плазмы. </w:t>
      </w:r>
    </w:p>
    <w:p w:rsidR="00EF54CE" w:rsidRDefault="005123DB" w:rsidP="00EF54CE">
      <w:pPr>
        <w:pStyle w:val="13"/>
        <w:ind w:right="282"/>
        <w:jc w:val="both"/>
      </w:pPr>
      <w:r>
        <w:rPr>
          <w:noProof/>
        </w:rPr>
        <w:drawing>
          <wp:inline distT="0" distB="0" distL="0" distR="0">
            <wp:extent cx="3817620" cy="105600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817620" cy="1056005"/>
                    </a:xfrm>
                    <a:prstGeom prst="rect">
                      <a:avLst/>
                    </a:prstGeom>
                    <a:noFill/>
                    <a:ln>
                      <a:noFill/>
                    </a:ln>
                  </pic:spPr>
                </pic:pic>
              </a:graphicData>
            </a:graphic>
          </wp:inline>
        </w:drawing>
      </w:r>
      <w:r w:rsidR="00EF54CE">
        <w:t xml:space="preserve"> При этом пауза вводится командой 41+</w:t>
      </w:r>
      <w:proofErr w:type="gramStart"/>
      <w:r w:rsidR="00EF54CE">
        <w:rPr>
          <w:lang w:val="en-US"/>
        </w:rPr>
        <w:t>n</w:t>
      </w:r>
      <w:r w:rsidR="00EF54CE" w:rsidRPr="00EF54CE">
        <w:t xml:space="preserve"> ,</w:t>
      </w:r>
      <w:proofErr w:type="gramEnd"/>
      <w:r w:rsidR="00EF54CE" w:rsidRPr="00EF54CE">
        <w:t xml:space="preserve"> </w:t>
      </w:r>
      <w:r w:rsidR="00EF54CE">
        <w:t xml:space="preserve">где </w:t>
      </w:r>
      <w:r w:rsidR="00EF54CE">
        <w:rPr>
          <w:lang w:val="en-US"/>
        </w:rPr>
        <w:t>n</w:t>
      </w:r>
      <w:r w:rsidR="00EF54CE" w:rsidRPr="00EF54CE">
        <w:t>-</w:t>
      </w:r>
      <w:r w:rsidR="00EF54CE">
        <w:t xml:space="preserve">время установленное в поле ПАУЗА ПОСЛЕ ВЫКЛ ПЛАЗМЫ. Если </w:t>
      </w:r>
      <w:proofErr w:type="gramStart"/>
      <w:r w:rsidR="00EF54CE">
        <w:t>0</w:t>
      </w:r>
      <w:proofErr w:type="gramEnd"/>
      <w:r w:rsidR="00EF54CE">
        <w:t xml:space="preserve"> то </w:t>
      </w:r>
      <w:r w:rsidR="00A43E3E">
        <w:t>п</w:t>
      </w:r>
      <w:r w:rsidR="00EF54CE">
        <w:t>ауза не вводится.</w:t>
      </w:r>
    </w:p>
    <w:p w:rsidR="00EF54CE" w:rsidRDefault="00A43E3E" w:rsidP="00EF54CE">
      <w:pPr>
        <w:pStyle w:val="13"/>
        <w:numPr>
          <w:ilvl w:val="0"/>
          <w:numId w:val="16"/>
        </w:numPr>
        <w:ind w:right="282"/>
        <w:jc w:val="both"/>
      </w:pPr>
      <w:r>
        <w:t xml:space="preserve">Во время ввода имени сохраняемого выходного файла, вы </w:t>
      </w:r>
      <w:proofErr w:type="gramStart"/>
      <w:r>
        <w:t>можете</w:t>
      </w:r>
      <w:proofErr w:type="gramEnd"/>
      <w:r>
        <w:t xml:space="preserve"> нажав правой кнопкой мыши создать вложенную директорию</w:t>
      </w:r>
      <w:r w:rsidR="00515D71">
        <w:t xml:space="preserve"> дав ей имя</w:t>
      </w:r>
      <w:r>
        <w:t xml:space="preserve"> и перейдя в неё сохранить все файлы для данной детали (или раскроя)</w:t>
      </w:r>
      <w:r w:rsidR="00515D71">
        <w:t>.</w:t>
      </w:r>
    </w:p>
    <w:p w:rsidR="00515D71" w:rsidRDefault="005123DB" w:rsidP="00515D71">
      <w:pPr>
        <w:pStyle w:val="13"/>
        <w:ind w:right="282"/>
        <w:jc w:val="both"/>
      </w:pPr>
      <w:r>
        <w:rPr>
          <w:noProof/>
        </w:rPr>
        <w:drawing>
          <wp:inline distT="0" distB="0" distL="0" distR="0">
            <wp:extent cx="4411980" cy="39497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411980" cy="3949700"/>
                    </a:xfrm>
                    <a:prstGeom prst="rect">
                      <a:avLst/>
                    </a:prstGeom>
                    <a:noFill/>
                    <a:ln>
                      <a:noFill/>
                    </a:ln>
                  </pic:spPr>
                </pic:pic>
              </a:graphicData>
            </a:graphic>
          </wp:inline>
        </w:drawing>
      </w:r>
      <w:r w:rsidR="00B26C5A">
        <w:t>При этом курсор в главном окне выбора файлов:</w:t>
      </w:r>
    </w:p>
    <w:p w:rsidR="00B26C5A" w:rsidRDefault="005123DB" w:rsidP="00515D71">
      <w:pPr>
        <w:pStyle w:val="13"/>
        <w:ind w:right="282"/>
        <w:jc w:val="both"/>
      </w:pPr>
      <w:r>
        <w:rPr>
          <w:noProof/>
        </w:rPr>
        <w:lastRenderedPageBreak/>
        <w:drawing>
          <wp:inline distT="0" distB="0" distL="0" distR="0">
            <wp:extent cx="4364355" cy="131064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364355" cy="1310640"/>
                    </a:xfrm>
                    <a:prstGeom prst="rect">
                      <a:avLst/>
                    </a:prstGeom>
                    <a:noFill/>
                    <a:ln>
                      <a:noFill/>
                    </a:ln>
                  </pic:spPr>
                </pic:pic>
              </a:graphicData>
            </a:graphic>
          </wp:inline>
        </w:drawing>
      </w:r>
      <w:r w:rsidR="00B26C5A">
        <w:t xml:space="preserve"> установится на записанном файле, для которого создан образ фигуры с этим же именем в этой же директории. Если была нажата кнопка ОТОБРАЖАТЬ ГЕО на главной панели в разделе ГЕОМЕТРИЯ И ТЕХНОЛОГИЯ, то будет отображаться и геометрия раскроя данной детали:</w:t>
      </w:r>
    </w:p>
    <w:p w:rsidR="007A3FEC" w:rsidRDefault="005123DB" w:rsidP="00515D71">
      <w:pPr>
        <w:pStyle w:val="13"/>
        <w:ind w:right="282"/>
        <w:jc w:val="both"/>
      </w:pPr>
      <w:r>
        <w:rPr>
          <w:noProof/>
        </w:rPr>
        <w:drawing>
          <wp:inline distT="0" distB="0" distL="0" distR="0">
            <wp:extent cx="6739890" cy="170624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739890" cy="1706245"/>
                    </a:xfrm>
                    <a:prstGeom prst="rect">
                      <a:avLst/>
                    </a:prstGeom>
                    <a:noFill/>
                    <a:ln>
                      <a:noFill/>
                    </a:ln>
                  </pic:spPr>
                </pic:pic>
              </a:graphicData>
            </a:graphic>
          </wp:inline>
        </w:drawing>
      </w:r>
    </w:p>
    <w:p w:rsidR="00ED4B5E" w:rsidRPr="00ED4B5E" w:rsidRDefault="00ED4B5E" w:rsidP="00ED4B5E">
      <w:pPr>
        <w:pStyle w:val="13"/>
        <w:ind w:left="2160" w:right="282"/>
        <w:jc w:val="both"/>
      </w:pPr>
    </w:p>
    <w:p w:rsidR="00515D71" w:rsidRDefault="00ED4B5E" w:rsidP="00515D71">
      <w:pPr>
        <w:pStyle w:val="13"/>
        <w:numPr>
          <w:ilvl w:val="0"/>
          <w:numId w:val="16"/>
        </w:numPr>
        <w:ind w:right="282"/>
        <w:jc w:val="both"/>
      </w:pPr>
      <w:r>
        <w:t>Для</w:t>
      </w:r>
      <w:r w:rsidRPr="00ED4B5E">
        <w:t xml:space="preserve"> </w:t>
      </w:r>
      <w:r>
        <w:t>файлов</w:t>
      </w:r>
      <w:r w:rsidRPr="00ED4B5E">
        <w:t xml:space="preserve"> </w:t>
      </w:r>
      <w:r>
        <w:t>формата</w:t>
      </w:r>
      <w:r w:rsidRPr="00ED4B5E">
        <w:t xml:space="preserve"> </w:t>
      </w:r>
      <w:r>
        <w:rPr>
          <w:lang w:val="en-US"/>
        </w:rPr>
        <w:t>DXF</w:t>
      </w:r>
      <w:r w:rsidRPr="00ED4B5E">
        <w:t xml:space="preserve"> </w:t>
      </w:r>
      <w:r>
        <w:rPr>
          <w:lang w:val="en-US"/>
        </w:rPr>
        <w:t>SolidWorks</w:t>
      </w:r>
      <w:r w:rsidRPr="00ED4B5E">
        <w:t xml:space="preserve"> 2001, </w:t>
      </w:r>
      <w:proofErr w:type="spellStart"/>
      <w:r>
        <w:rPr>
          <w:lang w:val="en-US"/>
        </w:rPr>
        <w:t>Autocad</w:t>
      </w:r>
      <w:proofErr w:type="spellEnd"/>
      <w:r w:rsidRPr="00ED4B5E">
        <w:t xml:space="preserve"> 2004 </w:t>
      </w:r>
      <w:r>
        <w:t xml:space="preserve">и КОМПАС </w:t>
      </w:r>
      <w:r>
        <w:rPr>
          <w:lang w:val="en-US"/>
        </w:rPr>
        <w:t>v</w:t>
      </w:r>
      <w:r w:rsidRPr="00ED4B5E">
        <w:t>9</w:t>
      </w:r>
      <w:r w:rsidR="001F0874" w:rsidRPr="001F0874">
        <w:t>-15</w:t>
      </w:r>
      <w:r w:rsidRPr="00ED4B5E">
        <w:t xml:space="preserve"> </w:t>
      </w:r>
      <w:r>
        <w:t>при установке на него блочного курсора справа будет отображаться его геометрия с возможностью увеличения и уменьшения колёсиком мыши или выделения зоны мышью:</w:t>
      </w:r>
    </w:p>
    <w:p w:rsidR="00ED4B5E" w:rsidRDefault="005123DB" w:rsidP="00ED4B5E">
      <w:pPr>
        <w:pStyle w:val="13"/>
        <w:ind w:right="282"/>
        <w:jc w:val="both"/>
      </w:pPr>
      <w:r>
        <w:rPr>
          <w:noProof/>
        </w:rPr>
        <w:lastRenderedPageBreak/>
        <w:drawing>
          <wp:inline distT="0" distB="0" distL="0" distR="0">
            <wp:extent cx="4355465" cy="572198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355465" cy="5721985"/>
                    </a:xfrm>
                    <a:prstGeom prst="rect">
                      <a:avLst/>
                    </a:prstGeom>
                    <a:noFill/>
                    <a:ln>
                      <a:noFill/>
                    </a:ln>
                  </pic:spPr>
                </pic:pic>
              </a:graphicData>
            </a:graphic>
          </wp:inline>
        </w:drawing>
      </w:r>
      <w:r w:rsidR="00ED4B5E">
        <w:t xml:space="preserve"> Зайдя в </w:t>
      </w:r>
      <w:r w:rsidR="00ED4B5E">
        <w:rPr>
          <w:lang w:val="en-US"/>
        </w:rPr>
        <w:t>FILE</w:t>
      </w:r>
      <w:r w:rsidR="00ED4B5E">
        <w:t xml:space="preserve"> и </w:t>
      </w:r>
      <w:r w:rsidR="00ED4B5E">
        <w:rPr>
          <w:lang w:val="en-US"/>
        </w:rPr>
        <w:t>OPEN</w:t>
      </w:r>
      <w:r w:rsidR="00ED4B5E" w:rsidRPr="00ED4B5E">
        <w:t xml:space="preserve"> (</w:t>
      </w:r>
      <w:r w:rsidR="00ED4B5E">
        <w:t>левый верхний угол</w:t>
      </w:r>
      <w:r w:rsidR="00ED4B5E" w:rsidRPr="00ED4B5E">
        <w:t>)</w:t>
      </w:r>
      <w:r w:rsidR="00ED4B5E">
        <w:t xml:space="preserve"> вы можете просмотреть и файлы в других папках или дисках:</w:t>
      </w:r>
    </w:p>
    <w:p w:rsidR="00ED4B5E" w:rsidRPr="005123DB" w:rsidRDefault="005123DB" w:rsidP="00ED4B5E">
      <w:pPr>
        <w:pStyle w:val="13"/>
        <w:ind w:right="282"/>
        <w:jc w:val="both"/>
      </w:pPr>
      <w:r>
        <w:rPr>
          <w:noProof/>
        </w:rPr>
        <w:lastRenderedPageBreak/>
        <w:drawing>
          <wp:inline distT="0" distB="0" distL="0" distR="0">
            <wp:extent cx="4355465" cy="572198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55465" cy="5721985"/>
                    </a:xfrm>
                    <a:prstGeom prst="rect">
                      <a:avLst/>
                    </a:prstGeom>
                    <a:noFill/>
                    <a:ln>
                      <a:noFill/>
                    </a:ln>
                  </pic:spPr>
                </pic:pic>
              </a:graphicData>
            </a:graphic>
          </wp:inline>
        </w:drawing>
      </w:r>
      <w:r w:rsidR="00ED4B5E">
        <w:t xml:space="preserve"> Это увеличение для </w:t>
      </w:r>
      <w:r w:rsidR="00ED4B5E">
        <w:rPr>
          <w:lang w:val="en-US"/>
        </w:rPr>
        <w:t>SolidWorks</w:t>
      </w:r>
      <w:r w:rsidR="00ED4B5E" w:rsidRPr="00ED4B5E">
        <w:t xml:space="preserve"> 2001 </w:t>
      </w:r>
      <w:r w:rsidR="00ED4B5E">
        <w:rPr>
          <w:lang w:val="en-US"/>
        </w:rPr>
        <w:t>c</w:t>
      </w:r>
      <w:r w:rsidR="00ED4B5E" w:rsidRPr="00ED4B5E">
        <w:t xml:space="preserve"> </w:t>
      </w:r>
      <w:r w:rsidR="00ED4B5E">
        <w:t>размерами.</w:t>
      </w:r>
    </w:p>
    <w:p w:rsidR="00ED4B5E" w:rsidRPr="005123DB" w:rsidRDefault="00ED4B5E" w:rsidP="00ED4B5E">
      <w:pPr>
        <w:pStyle w:val="13"/>
        <w:ind w:right="282"/>
        <w:jc w:val="both"/>
      </w:pPr>
    </w:p>
    <w:p w:rsidR="00ED4B5E" w:rsidRPr="005123DB" w:rsidRDefault="00ED4B5E" w:rsidP="00ED4B5E">
      <w:pPr>
        <w:pStyle w:val="13"/>
        <w:ind w:right="282"/>
        <w:jc w:val="both"/>
      </w:pPr>
    </w:p>
    <w:p w:rsidR="00ED4B5E" w:rsidRPr="008E38FB" w:rsidRDefault="008E38FB" w:rsidP="00ED4B5E">
      <w:pPr>
        <w:pStyle w:val="13"/>
        <w:ind w:right="282"/>
        <w:jc w:val="both"/>
        <w:rPr>
          <w:lang w:val="en-US"/>
        </w:rPr>
      </w:pPr>
      <w:r>
        <w:t xml:space="preserve">Ниже просмотр файлов </w:t>
      </w:r>
      <w:proofErr w:type="spellStart"/>
      <w:r>
        <w:rPr>
          <w:lang w:val="en-US"/>
        </w:rPr>
        <w:t>dxf</w:t>
      </w:r>
      <w:proofErr w:type="spellEnd"/>
      <w:r>
        <w:rPr>
          <w:lang w:val="en-US"/>
        </w:rPr>
        <w:t>:</w:t>
      </w: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ED4B5E" w:rsidP="00ED4B5E">
      <w:pPr>
        <w:pStyle w:val="13"/>
        <w:ind w:right="282"/>
        <w:jc w:val="both"/>
        <w:rPr>
          <w:lang w:val="en-US"/>
        </w:rPr>
      </w:pPr>
    </w:p>
    <w:p w:rsidR="00ED4B5E" w:rsidRDefault="005123DB" w:rsidP="00ED4B5E">
      <w:pPr>
        <w:pStyle w:val="13"/>
        <w:ind w:right="282"/>
        <w:jc w:val="both"/>
        <w:rPr>
          <w:lang w:val="en-US"/>
        </w:rPr>
      </w:pPr>
      <w:r>
        <w:rPr>
          <w:noProof/>
        </w:rPr>
        <w:lastRenderedPageBreak/>
        <w:drawing>
          <wp:inline distT="0" distB="0" distL="0" distR="0">
            <wp:extent cx="6749415" cy="386524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749415" cy="3865245"/>
                    </a:xfrm>
                    <a:prstGeom prst="rect">
                      <a:avLst/>
                    </a:prstGeom>
                    <a:noFill/>
                    <a:ln>
                      <a:noFill/>
                    </a:ln>
                  </pic:spPr>
                </pic:pic>
              </a:graphicData>
            </a:graphic>
          </wp:inline>
        </w:drawing>
      </w:r>
    </w:p>
    <w:p w:rsidR="00ED4B5E" w:rsidRDefault="00ED4B5E" w:rsidP="00ED4B5E">
      <w:pPr>
        <w:pStyle w:val="13"/>
        <w:ind w:right="282"/>
        <w:jc w:val="both"/>
        <w:rPr>
          <w:lang w:val="en-US"/>
        </w:rPr>
      </w:pPr>
    </w:p>
    <w:p w:rsidR="00ED4B5E" w:rsidRDefault="008E38FB" w:rsidP="008E38FB">
      <w:pPr>
        <w:pStyle w:val="13"/>
        <w:numPr>
          <w:ilvl w:val="0"/>
          <w:numId w:val="16"/>
        </w:numPr>
        <w:ind w:right="282"/>
        <w:jc w:val="both"/>
      </w:pPr>
      <w:r>
        <w:t>Выбор диска имеет новые возможности:</w:t>
      </w:r>
    </w:p>
    <w:p w:rsidR="008E38FB" w:rsidRPr="008E38FB" w:rsidRDefault="005123DB" w:rsidP="008E38FB">
      <w:pPr>
        <w:pStyle w:val="13"/>
        <w:ind w:right="282"/>
        <w:jc w:val="both"/>
      </w:pPr>
      <w:r>
        <w:rPr>
          <w:noProof/>
        </w:rPr>
        <w:drawing>
          <wp:inline distT="0" distB="0" distL="0" distR="0">
            <wp:extent cx="4364355" cy="131953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364355" cy="1319530"/>
                    </a:xfrm>
                    <a:prstGeom prst="rect">
                      <a:avLst/>
                    </a:prstGeom>
                    <a:noFill/>
                    <a:ln>
                      <a:noFill/>
                    </a:ln>
                  </pic:spPr>
                </pic:pic>
              </a:graphicData>
            </a:graphic>
          </wp:inline>
        </w:drawing>
      </w:r>
      <w:r w:rsidR="008E38FB">
        <w:t xml:space="preserve"> При этом выбор каталога осуществляется двойным щелчком мыши на её названии </w:t>
      </w:r>
      <w:proofErr w:type="gramStart"/>
      <w:r w:rsidR="008E38FB">
        <w:t>и  основное</w:t>
      </w:r>
      <w:proofErr w:type="gramEnd"/>
      <w:r w:rsidR="008E38FB">
        <w:t xml:space="preserve"> окно выбора файлов изменяется на выбранное.</w:t>
      </w:r>
    </w:p>
    <w:p w:rsidR="008E38FB" w:rsidRPr="008E38FB" w:rsidRDefault="005123DB" w:rsidP="008E38FB">
      <w:pPr>
        <w:pStyle w:val="13"/>
        <w:ind w:right="282"/>
        <w:jc w:val="both"/>
      </w:pPr>
      <w:r>
        <w:rPr>
          <w:noProof/>
        </w:rPr>
        <w:lastRenderedPageBreak/>
        <w:drawing>
          <wp:inline distT="0" distB="0" distL="0" distR="0">
            <wp:extent cx="4355465" cy="971931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355465" cy="9719310"/>
                    </a:xfrm>
                    <a:prstGeom prst="rect">
                      <a:avLst/>
                    </a:prstGeom>
                    <a:noFill/>
                    <a:ln>
                      <a:noFill/>
                    </a:ln>
                  </pic:spPr>
                </pic:pic>
              </a:graphicData>
            </a:graphic>
          </wp:inline>
        </w:drawing>
      </w:r>
    </w:p>
    <w:p w:rsidR="006662A5" w:rsidRDefault="005123DB" w:rsidP="00ED4B5E">
      <w:pPr>
        <w:pStyle w:val="13"/>
        <w:ind w:right="282"/>
        <w:jc w:val="both"/>
      </w:pPr>
      <w:r>
        <w:rPr>
          <w:noProof/>
        </w:rPr>
        <w:lastRenderedPageBreak/>
        <w:drawing>
          <wp:inline distT="0" distB="0" distL="0" distR="0">
            <wp:extent cx="6749415" cy="843724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749415" cy="8437245"/>
                    </a:xfrm>
                    <a:prstGeom prst="rect">
                      <a:avLst/>
                    </a:prstGeom>
                    <a:noFill/>
                    <a:ln>
                      <a:noFill/>
                    </a:ln>
                  </pic:spPr>
                </pic:pic>
              </a:graphicData>
            </a:graphic>
          </wp:inline>
        </w:drawing>
      </w:r>
    </w:p>
    <w:p w:rsidR="00ED4B5E" w:rsidRDefault="00ED4B5E" w:rsidP="00ED4B5E">
      <w:pPr>
        <w:pStyle w:val="13"/>
        <w:ind w:right="282"/>
        <w:jc w:val="both"/>
      </w:pPr>
    </w:p>
    <w:p w:rsidR="006662A5" w:rsidRDefault="006662A5" w:rsidP="00ED4B5E">
      <w:pPr>
        <w:pStyle w:val="13"/>
        <w:ind w:right="282"/>
        <w:jc w:val="both"/>
      </w:pPr>
    </w:p>
    <w:p w:rsidR="006662A5" w:rsidRDefault="006662A5" w:rsidP="006662A5">
      <w:pPr>
        <w:pStyle w:val="13"/>
        <w:numPr>
          <w:ilvl w:val="0"/>
          <w:numId w:val="16"/>
        </w:numPr>
        <w:tabs>
          <w:tab w:val="clear" w:pos="2160"/>
          <w:tab w:val="num" w:pos="284"/>
        </w:tabs>
        <w:ind w:left="284" w:right="282"/>
        <w:jc w:val="both"/>
      </w:pPr>
      <w:r>
        <w:t>Появилась возможность поворачивать мышью детали на угол с малой дискретностью. Для этого выбираем деталь левой кнопкой мыши, оттаскиваем вправо (необязательно, но для удобства) правой кнопкой мыши</w:t>
      </w:r>
      <w:r w:rsidR="00392DEE">
        <w:t>. Устанавливаем птичку (выделено синим) и зажав колёсико мыши вращаем деталь</w:t>
      </w:r>
      <w:r w:rsidR="009A4D2E">
        <w:t xml:space="preserve"> (двигая слегка мышью вверх или вниз)</w:t>
      </w:r>
      <w:r w:rsidR="00392DEE">
        <w:t xml:space="preserve"> ПРОТИВ часовой стрелки, зажав с колёсиком и </w:t>
      </w:r>
      <w:r w:rsidR="00392DEE" w:rsidRPr="00392DEE">
        <w:rPr>
          <w:b/>
          <w:color w:val="FF0000"/>
          <w:lang w:val="en-US"/>
        </w:rPr>
        <w:t>F</w:t>
      </w:r>
      <w:r w:rsidR="00392DEE" w:rsidRPr="00392DEE">
        <w:rPr>
          <w:b/>
          <w:color w:val="FF0000"/>
        </w:rPr>
        <w:t>1</w:t>
      </w:r>
      <w:r w:rsidR="00392DEE">
        <w:t xml:space="preserve"> – ПО часовой.</w:t>
      </w:r>
    </w:p>
    <w:p w:rsidR="006662A5" w:rsidRDefault="006662A5" w:rsidP="006662A5">
      <w:pPr>
        <w:pStyle w:val="13"/>
        <w:ind w:right="282"/>
        <w:jc w:val="both"/>
      </w:pPr>
    </w:p>
    <w:p w:rsidR="006662A5" w:rsidRDefault="006662A5" w:rsidP="006662A5">
      <w:pPr>
        <w:pStyle w:val="13"/>
        <w:ind w:right="282"/>
        <w:jc w:val="both"/>
      </w:pPr>
    </w:p>
    <w:p w:rsidR="006662A5" w:rsidRDefault="006662A5" w:rsidP="006662A5">
      <w:pPr>
        <w:pStyle w:val="13"/>
        <w:ind w:right="282"/>
        <w:jc w:val="both"/>
      </w:pPr>
    </w:p>
    <w:p w:rsidR="006662A5" w:rsidRDefault="005123DB" w:rsidP="006662A5">
      <w:pPr>
        <w:pStyle w:val="13"/>
        <w:ind w:right="282"/>
        <w:jc w:val="both"/>
      </w:pPr>
      <w:r>
        <w:rPr>
          <w:noProof/>
        </w:rPr>
        <w:drawing>
          <wp:inline distT="0" distB="0" distL="0" distR="0">
            <wp:extent cx="6739890" cy="374269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739890" cy="3742690"/>
                    </a:xfrm>
                    <a:prstGeom prst="rect">
                      <a:avLst/>
                    </a:prstGeom>
                    <a:noFill/>
                    <a:ln>
                      <a:noFill/>
                    </a:ln>
                  </pic:spPr>
                </pic:pic>
              </a:graphicData>
            </a:graphic>
          </wp:inline>
        </w:drawing>
      </w:r>
    </w:p>
    <w:p w:rsidR="006662A5" w:rsidRDefault="00F87C12" w:rsidP="006662A5">
      <w:pPr>
        <w:pStyle w:val="13"/>
        <w:ind w:right="282"/>
        <w:jc w:val="both"/>
      </w:pPr>
      <w:r>
        <w:object w:dxaOrig="1541" w:dyaOrig="9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pt;height:49.55pt" o:ole="">
            <v:imagedata r:id="rId241" o:title=""/>
          </v:shape>
          <o:OLEObject Type="Embed" ProgID="Package" ShapeID="_x0000_i1025" DrawAspect="Icon" ObjectID="_1725447958" r:id="rId242"/>
        </w:object>
      </w:r>
      <w:r w:rsidR="003B7F24" w:rsidRPr="003B7F24">
        <w:t xml:space="preserve">  </w:t>
      </w:r>
      <w:r w:rsidR="003B7F24">
        <w:t xml:space="preserve">Дважды щёлкните мышью по </w:t>
      </w:r>
      <w:proofErr w:type="spellStart"/>
      <w:r w:rsidR="003B7F24">
        <w:rPr>
          <w:lang w:val="en-US"/>
        </w:rPr>
        <w:t>ScreenRecorderProject</w:t>
      </w:r>
      <w:proofErr w:type="spellEnd"/>
      <w:r w:rsidR="003B7F24" w:rsidRPr="003B7F24">
        <w:t>2 (</w:t>
      </w:r>
      <w:r w:rsidR="003B7F24">
        <w:t>слева</w:t>
      </w:r>
      <w:r w:rsidR="003B7F24" w:rsidRPr="003B7F24">
        <w:t>)</w:t>
      </w:r>
      <w:r w:rsidR="003B7F24">
        <w:t xml:space="preserve"> для просмотра видео.</w:t>
      </w:r>
    </w:p>
    <w:p w:rsidR="00A14DEF" w:rsidRDefault="00A14DEF" w:rsidP="006662A5">
      <w:pPr>
        <w:pStyle w:val="13"/>
        <w:ind w:right="282"/>
        <w:jc w:val="both"/>
      </w:pPr>
    </w:p>
    <w:p w:rsidR="00A14DEF" w:rsidRDefault="00A14DEF" w:rsidP="00A14DEF">
      <w:pPr>
        <w:pStyle w:val="13"/>
        <w:ind w:right="282"/>
        <w:jc w:val="center"/>
        <w:rPr>
          <w:lang w:val="en-US"/>
        </w:rPr>
      </w:pPr>
      <w:r>
        <w:t xml:space="preserve">Новая версия </w:t>
      </w:r>
      <w:r>
        <w:rPr>
          <w:lang w:val="en-US"/>
        </w:rPr>
        <w:t>SAPR.</w:t>
      </w:r>
    </w:p>
    <w:p w:rsidR="00A14DEF" w:rsidRDefault="00A14DEF" w:rsidP="00A14DEF">
      <w:pPr>
        <w:pStyle w:val="13"/>
        <w:ind w:right="282"/>
        <w:jc w:val="both"/>
        <w:rPr>
          <w:lang w:val="en-US"/>
        </w:rPr>
      </w:pPr>
      <w:r>
        <w:rPr>
          <w:noProof/>
        </w:rPr>
        <w:drawing>
          <wp:inline distT="0" distB="0" distL="0" distR="0" wp14:anchorId="25356ADB" wp14:editId="265F8954">
            <wp:extent cx="6750050" cy="379666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6750050" cy="3796665"/>
                    </a:xfrm>
                    <a:prstGeom prst="rect">
                      <a:avLst/>
                    </a:prstGeom>
                  </pic:spPr>
                </pic:pic>
              </a:graphicData>
            </a:graphic>
          </wp:inline>
        </w:drawing>
      </w:r>
    </w:p>
    <w:p w:rsidR="00A14DEF" w:rsidRDefault="00A14DEF" w:rsidP="00A14DEF">
      <w:pPr>
        <w:pStyle w:val="13"/>
        <w:ind w:right="282"/>
        <w:jc w:val="center"/>
      </w:pPr>
      <w:r>
        <w:t>Изменения касаются только Закладки раскрой.</w:t>
      </w:r>
    </w:p>
    <w:p w:rsidR="00A14DEF" w:rsidRDefault="0012137B" w:rsidP="00A14DEF">
      <w:pPr>
        <w:pStyle w:val="13"/>
        <w:ind w:right="282"/>
        <w:jc w:val="both"/>
      </w:pPr>
      <w:r>
        <w:lastRenderedPageBreak/>
        <w:t>1</w:t>
      </w:r>
      <w:r w:rsidR="00A14DEF">
        <w:t xml:space="preserve">. Выбираем фигуры </w:t>
      </w:r>
      <w:r w:rsidR="00A14DEF" w:rsidRPr="00A14DEF">
        <w:t>&lt;</w:t>
      </w:r>
      <w:r w:rsidR="00A14DEF">
        <w:rPr>
          <w:lang w:val="en-US"/>
        </w:rPr>
        <w:t>name</w:t>
      </w:r>
      <w:proofErr w:type="gramStart"/>
      <w:r w:rsidR="00A14DEF" w:rsidRPr="00A14DEF">
        <w:t>&gt;.</w:t>
      </w:r>
      <w:r w:rsidR="00A14DEF">
        <w:rPr>
          <w:lang w:val="en-US"/>
        </w:rPr>
        <w:t>fig</w:t>
      </w:r>
      <w:proofErr w:type="gramEnd"/>
      <w:r w:rsidR="00A14DEF">
        <w:t xml:space="preserve"> подлежащие раскрою </w:t>
      </w:r>
      <w:proofErr w:type="spellStart"/>
      <w:r w:rsidR="00A14DEF">
        <w:t>мыщью</w:t>
      </w:r>
      <w:proofErr w:type="spellEnd"/>
      <w:r w:rsidR="00A14DEF">
        <w:t xml:space="preserve"> или перемещением блочного курсора вниз-вверх и выделяем их</w:t>
      </w:r>
      <w:r w:rsidR="00A14DEF" w:rsidRPr="00A14DEF">
        <w:t xml:space="preserve"> </w:t>
      </w:r>
      <w:r w:rsidR="00A14DEF">
        <w:t xml:space="preserve">клавишей </w:t>
      </w:r>
      <w:r w:rsidR="00A14DEF">
        <w:rPr>
          <w:lang w:val="en-US"/>
        </w:rPr>
        <w:t>Insert</w:t>
      </w:r>
      <w:r w:rsidR="00A14DEF" w:rsidRPr="00A14DEF">
        <w:t>.</w:t>
      </w:r>
    </w:p>
    <w:p w:rsidR="00A14DEF" w:rsidRDefault="0012137B" w:rsidP="00A14DEF">
      <w:pPr>
        <w:pStyle w:val="13"/>
        <w:ind w:right="282"/>
        <w:jc w:val="both"/>
      </w:pPr>
      <w:r>
        <w:t>2</w:t>
      </w:r>
      <w:r w:rsidR="00A14DEF">
        <w:t xml:space="preserve">. </w:t>
      </w:r>
      <w:r>
        <w:t>Нажимаем на кнопку Чтение фигур в Раскрой.</w:t>
      </w:r>
    </w:p>
    <w:p w:rsidR="0012137B" w:rsidRPr="0012137B" w:rsidRDefault="0012137B" w:rsidP="00A14DEF">
      <w:pPr>
        <w:pStyle w:val="13"/>
        <w:ind w:right="282"/>
        <w:jc w:val="both"/>
      </w:pPr>
      <w:r>
        <w:t>3. В появившемся окне</w:t>
      </w:r>
      <w:r w:rsidRPr="0012137B">
        <w:t xml:space="preserve"> </w:t>
      </w:r>
      <w:r>
        <w:t>нажимаем на пустой строке если она есть:</w:t>
      </w:r>
      <w:r>
        <w:rPr>
          <w:noProof/>
          <w:lang w:val="en-US"/>
        </w:rPr>
        <w:drawing>
          <wp:inline distT="0" distB="0" distL="0" distR="0">
            <wp:extent cx="2667000" cy="1038225"/>
            <wp:effectExtent l="0" t="0" r="0"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67000" cy="1038225"/>
                    </a:xfrm>
                    <a:prstGeom prst="rect">
                      <a:avLst/>
                    </a:prstGeom>
                    <a:noFill/>
                    <a:ln>
                      <a:noFill/>
                    </a:ln>
                  </pic:spPr>
                </pic:pic>
              </a:graphicData>
            </a:graphic>
          </wp:inline>
        </w:drawing>
      </w:r>
    </w:p>
    <w:p w:rsidR="0012137B" w:rsidRDefault="0012137B" w:rsidP="0012137B">
      <w:pPr>
        <w:pStyle w:val="13"/>
        <w:ind w:right="282"/>
        <w:jc w:val="both"/>
      </w:pPr>
    </w:p>
    <w:p w:rsidR="0012137B" w:rsidRDefault="0012137B" w:rsidP="0012137B">
      <w:pPr>
        <w:pStyle w:val="13"/>
        <w:numPr>
          <w:ilvl w:val="0"/>
          <w:numId w:val="10"/>
        </w:numPr>
        <w:tabs>
          <w:tab w:val="clear" w:pos="2160"/>
        </w:tabs>
        <w:ind w:left="284" w:right="282" w:hanging="284"/>
        <w:jc w:val="both"/>
      </w:pPr>
      <w:r>
        <w:t>Появятся все детали:</w:t>
      </w:r>
    </w:p>
    <w:p w:rsidR="0012137B" w:rsidRDefault="0012137B" w:rsidP="0012137B">
      <w:pPr>
        <w:pStyle w:val="13"/>
        <w:ind w:left="284" w:right="282"/>
        <w:jc w:val="both"/>
      </w:pPr>
      <w:r>
        <w:rPr>
          <w:noProof/>
        </w:rPr>
        <w:drawing>
          <wp:inline distT="0" distB="0" distL="0" distR="0">
            <wp:extent cx="2543175" cy="1076325"/>
            <wp:effectExtent l="0" t="0" r="9525" b="952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43175" cy="1076325"/>
                    </a:xfrm>
                    <a:prstGeom prst="rect">
                      <a:avLst/>
                    </a:prstGeom>
                    <a:noFill/>
                    <a:ln>
                      <a:noFill/>
                    </a:ln>
                  </pic:spPr>
                </pic:pic>
              </a:graphicData>
            </a:graphic>
          </wp:inline>
        </w:drawing>
      </w:r>
    </w:p>
    <w:p w:rsidR="0012137B" w:rsidRDefault="0012137B" w:rsidP="0012137B">
      <w:pPr>
        <w:pStyle w:val="13"/>
        <w:numPr>
          <w:ilvl w:val="0"/>
          <w:numId w:val="10"/>
        </w:numPr>
        <w:tabs>
          <w:tab w:val="clear" w:pos="2160"/>
        </w:tabs>
        <w:ind w:left="284" w:right="282" w:hanging="284"/>
        <w:jc w:val="both"/>
      </w:pPr>
      <w:r>
        <w:t>Устанавливаем количество каждой детали:</w:t>
      </w:r>
    </w:p>
    <w:p w:rsidR="0012137B" w:rsidRDefault="0012137B" w:rsidP="0012137B">
      <w:pPr>
        <w:pStyle w:val="13"/>
        <w:ind w:left="284" w:right="282"/>
        <w:jc w:val="both"/>
      </w:pPr>
      <w:r>
        <w:rPr>
          <w:noProof/>
        </w:rPr>
        <w:drawing>
          <wp:inline distT="0" distB="0" distL="0" distR="0">
            <wp:extent cx="2590800" cy="923925"/>
            <wp:effectExtent l="0" t="0" r="0" b="952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90800" cy="923925"/>
                    </a:xfrm>
                    <a:prstGeom prst="rect">
                      <a:avLst/>
                    </a:prstGeom>
                    <a:noFill/>
                    <a:ln>
                      <a:noFill/>
                    </a:ln>
                  </pic:spPr>
                </pic:pic>
              </a:graphicData>
            </a:graphic>
          </wp:inline>
        </w:drawing>
      </w:r>
      <w:r>
        <w:t xml:space="preserve"> </w:t>
      </w:r>
    </w:p>
    <w:p w:rsidR="0012137B" w:rsidRDefault="0012137B" w:rsidP="0012137B">
      <w:pPr>
        <w:pStyle w:val="13"/>
        <w:numPr>
          <w:ilvl w:val="0"/>
          <w:numId w:val="10"/>
        </w:numPr>
        <w:tabs>
          <w:tab w:val="clear" w:pos="2160"/>
        </w:tabs>
        <w:ind w:left="284" w:right="282" w:hanging="284"/>
        <w:jc w:val="both"/>
      </w:pPr>
      <w:r>
        <w:t xml:space="preserve">Двойным кликом мыши </w:t>
      </w:r>
      <w:r w:rsidR="007046BA">
        <w:t>выводим деталь на раскройный лист</w:t>
      </w:r>
    </w:p>
    <w:p w:rsidR="007046BA" w:rsidRDefault="00DF2E36" w:rsidP="007046BA">
      <w:pPr>
        <w:pStyle w:val="13"/>
        <w:ind w:left="284" w:right="282"/>
        <w:jc w:val="both"/>
      </w:pPr>
      <w:r>
        <w:rPr>
          <w:noProof/>
        </w:rPr>
        <w:drawing>
          <wp:inline distT="0" distB="0" distL="0" distR="0">
            <wp:extent cx="6457950" cy="3629025"/>
            <wp:effectExtent l="0" t="0" r="0"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457950" cy="3629025"/>
                    </a:xfrm>
                    <a:prstGeom prst="rect">
                      <a:avLst/>
                    </a:prstGeom>
                    <a:noFill/>
                    <a:ln>
                      <a:noFill/>
                    </a:ln>
                  </pic:spPr>
                </pic:pic>
              </a:graphicData>
            </a:graphic>
          </wp:inline>
        </w:drawing>
      </w:r>
      <w:r w:rsidR="007046BA">
        <w:t xml:space="preserve"> </w:t>
      </w:r>
    </w:p>
    <w:p w:rsidR="007046BA" w:rsidRDefault="0068380F" w:rsidP="0012137B">
      <w:pPr>
        <w:pStyle w:val="13"/>
        <w:numPr>
          <w:ilvl w:val="0"/>
          <w:numId w:val="10"/>
        </w:numPr>
        <w:tabs>
          <w:tab w:val="clear" w:pos="2160"/>
        </w:tabs>
        <w:ind w:left="284" w:right="282" w:hanging="284"/>
        <w:jc w:val="both"/>
      </w:pPr>
      <w:r>
        <w:t>Двойной клик на поле раскроя для работы колёсиком мыши Увеличить и Уменьшить и перетаскивания фигур на раскрое.</w:t>
      </w:r>
    </w:p>
    <w:p w:rsidR="00BF70E1" w:rsidRDefault="00BF70E1" w:rsidP="0012137B">
      <w:pPr>
        <w:pStyle w:val="13"/>
        <w:ind w:right="282"/>
        <w:jc w:val="both"/>
      </w:pPr>
      <w:r w:rsidRPr="00BF70E1">
        <w:t>8.</w:t>
      </w:r>
      <w:r>
        <w:t>Имеется возможность делать макросы с изменением размеров:</w:t>
      </w:r>
    </w:p>
    <w:p w:rsidR="0012137B" w:rsidRDefault="00BF70E1" w:rsidP="0012137B">
      <w:pPr>
        <w:pStyle w:val="13"/>
        <w:ind w:right="282"/>
        <w:jc w:val="both"/>
      </w:pPr>
      <w:r>
        <w:rPr>
          <w:noProof/>
        </w:rPr>
        <w:lastRenderedPageBreak/>
        <w:drawing>
          <wp:inline distT="0" distB="0" distL="0" distR="0" wp14:anchorId="4794BC89" wp14:editId="5555DC16">
            <wp:extent cx="6750050" cy="379666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750050" cy="3796665"/>
                    </a:xfrm>
                    <a:prstGeom prst="rect">
                      <a:avLst/>
                    </a:prstGeom>
                  </pic:spPr>
                </pic:pic>
              </a:graphicData>
            </a:graphic>
          </wp:inline>
        </w:drawing>
      </w:r>
      <w:r w:rsidRPr="00BF70E1">
        <w:t xml:space="preserve"> </w:t>
      </w:r>
    </w:p>
    <w:p w:rsidR="00BF70E1" w:rsidRDefault="00BF70E1" w:rsidP="0012137B">
      <w:pPr>
        <w:pStyle w:val="13"/>
        <w:ind w:right="282"/>
        <w:jc w:val="both"/>
      </w:pPr>
    </w:p>
    <w:p w:rsidR="00BF70E1" w:rsidRDefault="00BF70E1" w:rsidP="0012137B">
      <w:pPr>
        <w:pStyle w:val="13"/>
        <w:ind w:right="282"/>
        <w:jc w:val="both"/>
      </w:pPr>
      <w:r>
        <w:rPr>
          <w:noProof/>
        </w:rPr>
        <w:drawing>
          <wp:inline distT="0" distB="0" distL="0" distR="0" wp14:anchorId="736FDACC" wp14:editId="144C237B">
            <wp:extent cx="6750050" cy="379666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6750050" cy="3796665"/>
                    </a:xfrm>
                    <a:prstGeom prst="rect">
                      <a:avLst/>
                    </a:prstGeom>
                  </pic:spPr>
                </pic:pic>
              </a:graphicData>
            </a:graphic>
          </wp:inline>
        </w:drawing>
      </w:r>
    </w:p>
    <w:p w:rsidR="00BF70E1" w:rsidRDefault="00BF70E1" w:rsidP="0012137B">
      <w:pPr>
        <w:pStyle w:val="13"/>
        <w:ind w:right="282"/>
        <w:jc w:val="both"/>
      </w:pPr>
    </w:p>
    <w:p w:rsidR="00BF70E1" w:rsidRDefault="00BF70E1" w:rsidP="0012137B">
      <w:pPr>
        <w:pStyle w:val="13"/>
        <w:ind w:right="282"/>
        <w:jc w:val="both"/>
      </w:pPr>
      <w:r>
        <w:t xml:space="preserve">Для корректировки, например количества отверстий с 6 </w:t>
      </w:r>
      <w:proofErr w:type="spellStart"/>
      <w:r>
        <w:t>ти</w:t>
      </w:r>
      <w:proofErr w:type="spellEnd"/>
      <w:r>
        <w:t xml:space="preserve"> на 8 </w:t>
      </w:r>
      <w:proofErr w:type="spellStart"/>
      <w:r>
        <w:t>мь</w:t>
      </w:r>
      <w:proofErr w:type="spellEnd"/>
      <w:r>
        <w:t xml:space="preserve">, необходимо нажать </w:t>
      </w:r>
      <w:proofErr w:type="spellStart"/>
      <w:r>
        <w:t>Коррект</w:t>
      </w:r>
      <w:proofErr w:type="spellEnd"/>
      <w:r>
        <w:t>:</w:t>
      </w:r>
    </w:p>
    <w:p w:rsidR="00BF70E1" w:rsidRDefault="00BF70E1" w:rsidP="0012137B">
      <w:pPr>
        <w:pStyle w:val="13"/>
        <w:ind w:right="282"/>
        <w:jc w:val="both"/>
      </w:pPr>
      <w:r>
        <w:rPr>
          <w:noProof/>
        </w:rPr>
        <w:lastRenderedPageBreak/>
        <w:drawing>
          <wp:inline distT="0" distB="0" distL="0" distR="0">
            <wp:extent cx="6748780" cy="379603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748780" cy="3796030"/>
                    </a:xfrm>
                    <a:prstGeom prst="rect">
                      <a:avLst/>
                    </a:prstGeom>
                    <a:noFill/>
                    <a:ln>
                      <a:noFill/>
                    </a:ln>
                  </pic:spPr>
                </pic:pic>
              </a:graphicData>
            </a:graphic>
          </wp:inline>
        </w:drawing>
      </w:r>
    </w:p>
    <w:p w:rsidR="00BF70E1" w:rsidRDefault="00BF70E1" w:rsidP="0012137B">
      <w:pPr>
        <w:pStyle w:val="13"/>
        <w:ind w:right="282"/>
        <w:jc w:val="both"/>
      </w:pPr>
      <w:r>
        <w:t>И изменить Обу1+5+60 на Обу1+7+45 и нажать Запись:</w:t>
      </w:r>
    </w:p>
    <w:p w:rsidR="00BF70E1" w:rsidRDefault="00BF70E1" w:rsidP="0012137B">
      <w:pPr>
        <w:pStyle w:val="13"/>
        <w:ind w:right="282"/>
        <w:jc w:val="both"/>
      </w:pPr>
      <w:r>
        <w:rPr>
          <w:noProof/>
        </w:rPr>
        <w:drawing>
          <wp:inline distT="0" distB="0" distL="0" distR="0">
            <wp:extent cx="6748780" cy="379603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748780" cy="3796030"/>
                    </a:xfrm>
                    <a:prstGeom prst="rect">
                      <a:avLst/>
                    </a:prstGeom>
                    <a:noFill/>
                    <a:ln>
                      <a:noFill/>
                    </a:ln>
                  </pic:spPr>
                </pic:pic>
              </a:graphicData>
            </a:graphic>
          </wp:inline>
        </w:drawing>
      </w:r>
    </w:p>
    <w:p w:rsidR="00BF70E1" w:rsidRDefault="00BF70E1" w:rsidP="0012137B">
      <w:pPr>
        <w:pStyle w:val="13"/>
        <w:ind w:right="282"/>
        <w:jc w:val="both"/>
      </w:pPr>
      <w:r>
        <w:t>Выделить мышью корректированную строку</w:t>
      </w:r>
      <w:r w:rsidR="00A64004">
        <w:t xml:space="preserve">. </w:t>
      </w:r>
      <w:proofErr w:type="gramStart"/>
      <w:r w:rsidR="00A64004">
        <w:t>Нажать Включить</w:t>
      </w:r>
      <w:proofErr w:type="gramEnd"/>
      <w:r w:rsidR="00A64004">
        <w:t xml:space="preserve"> изменение р-ров:</w:t>
      </w:r>
    </w:p>
    <w:p w:rsidR="00A64004" w:rsidRDefault="00A64004" w:rsidP="0012137B">
      <w:pPr>
        <w:pStyle w:val="13"/>
        <w:ind w:right="282"/>
        <w:jc w:val="both"/>
      </w:pPr>
      <w:r>
        <w:rPr>
          <w:noProof/>
        </w:rPr>
        <w:lastRenderedPageBreak/>
        <w:drawing>
          <wp:inline distT="0" distB="0" distL="0" distR="0">
            <wp:extent cx="6748780" cy="379603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48780" cy="3796030"/>
                    </a:xfrm>
                    <a:prstGeom prst="rect">
                      <a:avLst/>
                    </a:prstGeom>
                    <a:noFill/>
                    <a:ln>
                      <a:noFill/>
                    </a:ln>
                  </pic:spPr>
                </pic:pic>
              </a:graphicData>
            </a:graphic>
          </wp:inline>
        </w:drawing>
      </w:r>
    </w:p>
    <w:p w:rsidR="00A64004" w:rsidRPr="005E2C4F" w:rsidRDefault="00A64004" w:rsidP="0012137B">
      <w:pPr>
        <w:pStyle w:val="13"/>
        <w:ind w:right="282"/>
        <w:jc w:val="both"/>
      </w:pPr>
      <w:r>
        <w:t>Выделено красной рамкой и откорректировать любой р-р, например Ф отверстий.</w:t>
      </w:r>
      <w:r w:rsidR="006C00FE">
        <w:t xml:space="preserve"> Для этого </w:t>
      </w:r>
      <w:r w:rsidR="005E2C4F">
        <w:t xml:space="preserve">выбрать отверстие реально существующее (верхнее) и изменить </w:t>
      </w:r>
      <w:r w:rsidR="005E2C4F">
        <w:rPr>
          <w:lang w:val="en-US"/>
        </w:rPr>
        <w:t>R</w:t>
      </w:r>
      <w:r w:rsidR="005E2C4F" w:rsidRPr="005E2C4F">
        <w:t xml:space="preserve"> (</w:t>
      </w:r>
      <w:r w:rsidR="005E2C4F">
        <w:t>выделено красной рамкой</w:t>
      </w:r>
      <w:r w:rsidR="005E2C4F" w:rsidRPr="005E2C4F">
        <w:t>)</w:t>
      </w:r>
      <w:r w:rsidR="005E2C4F">
        <w:t xml:space="preserve"> двойным щелчком мыши в окне изменения </w:t>
      </w:r>
      <w:r w:rsidR="005E2C4F">
        <w:rPr>
          <w:lang w:val="en-US"/>
        </w:rPr>
        <w:t>R</w:t>
      </w:r>
      <w:r w:rsidR="005E2C4F" w:rsidRPr="005E2C4F">
        <w:t>.</w:t>
      </w:r>
    </w:p>
    <w:p w:rsidR="00A64004" w:rsidRDefault="00A64004" w:rsidP="0012137B">
      <w:pPr>
        <w:pStyle w:val="13"/>
        <w:ind w:right="282"/>
        <w:jc w:val="both"/>
      </w:pPr>
      <w:r>
        <w:t xml:space="preserve">В результате изменится и количество отверстий которые скорректированы в технологии (Обу1+7+45) с 6ти на 8 </w:t>
      </w:r>
      <w:proofErr w:type="spellStart"/>
      <w:r>
        <w:t>мь</w:t>
      </w:r>
      <w:proofErr w:type="spellEnd"/>
      <w:r>
        <w:t>.</w:t>
      </w:r>
    </w:p>
    <w:p w:rsidR="00BF70E1" w:rsidRDefault="00BF70E1" w:rsidP="0012137B">
      <w:pPr>
        <w:pStyle w:val="13"/>
        <w:ind w:right="282"/>
        <w:jc w:val="both"/>
      </w:pPr>
    </w:p>
    <w:p w:rsidR="005E2C4F" w:rsidRDefault="005E2C4F" w:rsidP="0012137B">
      <w:pPr>
        <w:pStyle w:val="13"/>
        <w:ind w:right="282"/>
        <w:jc w:val="both"/>
      </w:pPr>
      <w:r>
        <w:rPr>
          <w:noProof/>
        </w:rPr>
        <w:drawing>
          <wp:inline distT="0" distB="0" distL="0" distR="0">
            <wp:extent cx="6748780" cy="379603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6748780" cy="3796030"/>
                    </a:xfrm>
                    <a:prstGeom prst="rect">
                      <a:avLst/>
                    </a:prstGeom>
                    <a:noFill/>
                    <a:ln>
                      <a:noFill/>
                    </a:ln>
                  </pic:spPr>
                </pic:pic>
              </a:graphicData>
            </a:graphic>
          </wp:inline>
        </w:drawing>
      </w:r>
    </w:p>
    <w:p w:rsidR="005E2C4F" w:rsidRDefault="005E2C4F" w:rsidP="0012137B">
      <w:pPr>
        <w:pStyle w:val="13"/>
        <w:ind w:right="282"/>
        <w:jc w:val="both"/>
      </w:pPr>
    </w:p>
    <w:p w:rsidR="005E2C4F" w:rsidRDefault="005E2C4F" w:rsidP="0012137B">
      <w:pPr>
        <w:pStyle w:val="13"/>
        <w:ind w:right="282"/>
        <w:jc w:val="both"/>
      </w:pPr>
      <w:r>
        <w:t>Результат:</w:t>
      </w:r>
    </w:p>
    <w:p w:rsidR="005E2C4F" w:rsidRDefault="005E2C4F" w:rsidP="0012137B">
      <w:pPr>
        <w:pStyle w:val="13"/>
        <w:ind w:right="282"/>
        <w:jc w:val="both"/>
      </w:pPr>
      <w:r>
        <w:rPr>
          <w:noProof/>
        </w:rPr>
        <w:lastRenderedPageBreak/>
        <w:drawing>
          <wp:inline distT="0" distB="0" distL="0" distR="0" wp14:anchorId="62C10E19" wp14:editId="17EA01D7">
            <wp:extent cx="6750050" cy="379666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750050" cy="3796665"/>
                    </a:xfrm>
                    <a:prstGeom prst="rect">
                      <a:avLst/>
                    </a:prstGeom>
                  </pic:spPr>
                </pic:pic>
              </a:graphicData>
            </a:graphic>
          </wp:inline>
        </w:drawing>
      </w:r>
    </w:p>
    <w:p w:rsidR="00840C04" w:rsidRDefault="00840C04" w:rsidP="0012137B">
      <w:pPr>
        <w:pStyle w:val="13"/>
        <w:ind w:right="282"/>
        <w:jc w:val="both"/>
      </w:pPr>
    </w:p>
    <w:p w:rsidR="00840C04" w:rsidRDefault="00840C04" w:rsidP="0012137B">
      <w:pPr>
        <w:pStyle w:val="13"/>
        <w:ind w:right="282"/>
        <w:jc w:val="both"/>
        <w:rPr>
          <w:sz w:val="24"/>
          <w:szCs w:val="24"/>
        </w:rPr>
      </w:pPr>
    </w:p>
    <w:p w:rsidR="00840C04" w:rsidRDefault="00840C04" w:rsidP="0012137B">
      <w:pPr>
        <w:pStyle w:val="13"/>
        <w:ind w:right="282"/>
        <w:jc w:val="both"/>
        <w:rPr>
          <w:sz w:val="24"/>
          <w:szCs w:val="24"/>
        </w:rPr>
      </w:pPr>
      <w:r>
        <w:rPr>
          <w:sz w:val="24"/>
          <w:szCs w:val="24"/>
        </w:rPr>
        <w:t>Имеется возможность размещения раскроя на листе произвольной сложной формы, как остатка от прежнего раскроя:</w:t>
      </w:r>
    </w:p>
    <w:p w:rsidR="00840C04" w:rsidRDefault="00840C04" w:rsidP="0012137B">
      <w:pPr>
        <w:pStyle w:val="13"/>
        <w:ind w:right="282"/>
        <w:jc w:val="both"/>
        <w:rPr>
          <w:sz w:val="24"/>
          <w:szCs w:val="24"/>
        </w:rPr>
      </w:pPr>
      <w:r>
        <w:rPr>
          <w:noProof/>
        </w:rPr>
        <w:drawing>
          <wp:inline distT="0" distB="0" distL="0" distR="0" wp14:anchorId="73359017" wp14:editId="245A4F7C">
            <wp:extent cx="6750050" cy="3656330"/>
            <wp:effectExtent l="0" t="0" r="0" b="127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6750050" cy="3656330"/>
                    </a:xfrm>
                    <a:prstGeom prst="rect">
                      <a:avLst/>
                    </a:prstGeom>
                  </pic:spPr>
                </pic:pic>
              </a:graphicData>
            </a:graphic>
          </wp:inline>
        </w:drawing>
      </w:r>
    </w:p>
    <w:p w:rsidR="00840C04" w:rsidRDefault="00840C04" w:rsidP="0012137B">
      <w:pPr>
        <w:pStyle w:val="13"/>
        <w:ind w:right="282"/>
        <w:jc w:val="both"/>
        <w:rPr>
          <w:sz w:val="24"/>
          <w:szCs w:val="24"/>
        </w:rPr>
      </w:pPr>
    </w:p>
    <w:p w:rsidR="00840C04" w:rsidRDefault="00840C04" w:rsidP="0012137B">
      <w:pPr>
        <w:pStyle w:val="13"/>
        <w:ind w:right="282"/>
        <w:jc w:val="both"/>
        <w:rPr>
          <w:sz w:val="24"/>
          <w:szCs w:val="24"/>
        </w:rPr>
      </w:pPr>
      <w:r>
        <w:rPr>
          <w:sz w:val="24"/>
          <w:szCs w:val="24"/>
        </w:rPr>
        <w:t>Чёрным по краям – линии границы сложного контура.</w:t>
      </w:r>
    </w:p>
    <w:p w:rsidR="00840C04" w:rsidRDefault="00840C04" w:rsidP="0012137B">
      <w:pPr>
        <w:pStyle w:val="13"/>
        <w:ind w:right="282"/>
        <w:jc w:val="both"/>
        <w:rPr>
          <w:sz w:val="24"/>
          <w:szCs w:val="24"/>
        </w:rPr>
      </w:pPr>
    </w:p>
    <w:p w:rsidR="00840C04" w:rsidRDefault="00840C04" w:rsidP="00840C04">
      <w:pPr>
        <w:pStyle w:val="13"/>
        <w:ind w:right="282"/>
        <w:jc w:val="both"/>
        <w:rPr>
          <w:sz w:val="24"/>
          <w:szCs w:val="24"/>
        </w:rPr>
      </w:pPr>
      <w:r>
        <w:rPr>
          <w:sz w:val="24"/>
          <w:szCs w:val="24"/>
        </w:rPr>
        <w:t xml:space="preserve">1.Для расположения такого листа нужен его </w:t>
      </w:r>
      <w:r>
        <w:rPr>
          <w:sz w:val="24"/>
          <w:szCs w:val="24"/>
          <w:lang w:val="en-US"/>
        </w:rPr>
        <w:t>DXF</w:t>
      </w:r>
      <w:r>
        <w:rPr>
          <w:sz w:val="24"/>
          <w:szCs w:val="24"/>
        </w:rPr>
        <w:t xml:space="preserve"> файл.</w:t>
      </w:r>
    </w:p>
    <w:p w:rsidR="00840C04" w:rsidRDefault="00840C04" w:rsidP="00840C04">
      <w:pPr>
        <w:pStyle w:val="13"/>
        <w:ind w:right="282"/>
        <w:jc w:val="both"/>
        <w:rPr>
          <w:sz w:val="24"/>
          <w:szCs w:val="24"/>
        </w:rPr>
      </w:pPr>
      <w:r>
        <w:rPr>
          <w:sz w:val="24"/>
          <w:szCs w:val="24"/>
        </w:rPr>
        <w:t xml:space="preserve">2.После запуска программы </w:t>
      </w:r>
      <w:r>
        <w:rPr>
          <w:sz w:val="24"/>
          <w:szCs w:val="24"/>
          <w:lang w:val="en-US"/>
        </w:rPr>
        <w:t>SAPR</w:t>
      </w:r>
      <w:r w:rsidRPr="003C6999">
        <w:rPr>
          <w:sz w:val="24"/>
          <w:szCs w:val="24"/>
        </w:rPr>
        <w:t>.</w:t>
      </w:r>
      <w:r>
        <w:rPr>
          <w:sz w:val="24"/>
          <w:szCs w:val="24"/>
          <w:lang w:val="en-US"/>
        </w:rPr>
        <w:t>exe</w:t>
      </w:r>
      <w:r w:rsidR="003C6999" w:rsidRPr="003C6999">
        <w:rPr>
          <w:sz w:val="24"/>
          <w:szCs w:val="24"/>
        </w:rPr>
        <w:t xml:space="preserve"> </w:t>
      </w:r>
      <w:r w:rsidR="003C6999">
        <w:rPr>
          <w:sz w:val="24"/>
          <w:szCs w:val="24"/>
        </w:rPr>
        <w:t xml:space="preserve">переключитесь на закладку РАБОТА </w:t>
      </w:r>
      <w:r w:rsidR="003C6999">
        <w:rPr>
          <w:sz w:val="24"/>
          <w:szCs w:val="24"/>
          <w:lang w:val="en-US"/>
        </w:rPr>
        <w:t>DXF</w:t>
      </w:r>
      <w:r w:rsidR="003C6999" w:rsidRPr="003C6999">
        <w:rPr>
          <w:sz w:val="24"/>
          <w:szCs w:val="24"/>
        </w:rPr>
        <w:t xml:space="preserve"> </w:t>
      </w:r>
      <w:r w:rsidR="003C6999">
        <w:rPr>
          <w:sz w:val="24"/>
          <w:szCs w:val="24"/>
        </w:rPr>
        <w:t>и</w:t>
      </w:r>
      <w:r w:rsidRPr="003C6999">
        <w:rPr>
          <w:sz w:val="24"/>
          <w:szCs w:val="24"/>
        </w:rPr>
        <w:t xml:space="preserve"> </w:t>
      </w:r>
      <w:r>
        <w:rPr>
          <w:sz w:val="24"/>
          <w:szCs w:val="24"/>
        </w:rPr>
        <w:t>установите</w:t>
      </w:r>
      <w:r w:rsidR="003C6999">
        <w:rPr>
          <w:sz w:val="24"/>
          <w:szCs w:val="24"/>
        </w:rPr>
        <w:t xml:space="preserve"> птичку на Фигурный лист из </w:t>
      </w:r>
      <w:r w:rsidR="003C6999">
        <w:rPr>
          <w:sz w:val="24"/>
          <w:szCs w:val="24"/>
          <w:lang w:val="en-US"/>
        </w:rPr>
        <w:t>DXF</w:t>
      </w:r>
      <w:r w:rsidR="003C6999" w:rsidRPr="003C6999">
        <w:rPr>
          <w:sz w:val="24"/>
          <w:szCs w:val="24"/>
        </w:rPr>
        <w:t xml:space="preserve"> (</w:t>
      </w:r>
      <w:r w:rsidR="003C6999">
        <w:rPr>
          <w:sz w:val="24"/>
          <w:szCs w:val="24"/>
        </w:rPr>
        <w:t>только для этой функции</w:t>
      </w:r>
      <w:r w:rsidR="003C6999" w:rsidRPr="003C6999">
        <w:rPr>
          <w:sz w:val="24"/>
          <w:szCs w:val="24"/>
        </w:rPr>
        <w:t>)</w:t>
      </w:r>
      <w:r w:rsidR="003C6999">
        <w:rPr>
          <w:sz w:val="24"/>
          <w:szCs w:val="24"/>
        </w:rPr>
        <w:t>.</w:t>
      </w:r>
    </w:p>
    <w:p w:rsidR="003C6999" w:rsidRDefault="003C6999" w:rsidP="00840C04">
      <w:pPr>
        <w:pStyle w:val="13"/>
        <w:ind w:right="282"/>
        <w:jc w:val="both"/>
        <w:rPr>
          <w:sz w:val="24"/>
          <w:szCs w:val="24"/>
        </w:rPr>
      </w:pPr>
      <w:r>
        <w:rPr>
          <w:sz w:val="24"/>
          <w:szCs w:val="24"/>
        </w:rPr>
        <w:t xml:space="preserve">3. Выберите файл </w:t>
      </w:r>
      <w:proofErr w:type="spellStart"/>
      <w:r>
        <w:rPr>
          <w:sz w:val="24"/>
          <w:szCs w:val="24"/>
          <w:lang w:val="en-US"/>
        </w:rPr>
        <w:t>dxf</w:t>
      </w:r>
      <w:proofErr w:type="spellEnd"/>
      <w:r w:rsidRPr="003C6999">
        <w:rPr>
          <w:sz w:val="24"/>
          <w:szCs w:val="24"/>
        </w:rPr>
        <w:t xml:space="preserve"> </w:t>
      </w:r>
      <w:r>
        <w:rPr>
          <w:sz w:val="24"/>
          <w:szCs w:val="24"/>
        </w:rPr>
        <w:t>– образ вашего листа.</w:t>
      </w:r>
    </w:p>
    <w:p w:rsidR="003C6999" w:rsidRDefault="003C6999" w:rsidP="00840C04">
      <w:pPr>
        <w:pStyle w:val="13"/>
        <w:ind w:right="282"/>
        <w:jc w:val="both"/>
        <w:rPr>
          <w:sz w:val="24"/>
          <w:szCs w:val="24"/>
        </w:rPr>
      </w:pPr>
      <w:r>
        <w:rPr>
          <w:noProof/>
          <w:sz w:val="24"/>
          <w:szCs w:val="24"/>
        </w:rPr>
        <w:lastRenderedPageBreak/>
        <w:drawing>
          <wp:inline distT="0" distB="0" distL="0" distR="0">
            <wp:extent cx="3918585" cy="1412875"/>
            <wp:effectExtent l="0" t="0" r="571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918585" cy="1412875"/>
                    </a:xfrm>
                    <a:prstGeom prst="rect">
                      <a:avLst/>
                    </a:prstGeom>
                    <a:noFill/>
                    <a:ln>
                      <a:noFill/>
                    </a:ln>
                  </pic:spPr>
                </pic:pic>
              </a:graphicData>
            </a:graphic>
          </wp:inline>
        </w:drawing>
      </w:r>
    </w:p>
    <w:p w:rsidR="003C6999" w:rsidRDefault="003C6999" w:rsidP="00840C04">
      <w:pPr>
        <w:pStyle w:val="13"/>
        <w:ind w:right="282"/>
        <w:jc w:val="both"/>
        <w:rPr>
          <w:sz w:val="24"/>
          <w:szCs w:val="24"/>
        </w:rPr>
      </w:pPr>
    </w:p>
    <w:p w:rsidR="003C6999" w:rsidRDefault="003C6999" w:rsidP="00840C04">
      <w:pPr>
        <w:pStyle w:val="13"/>
        <w:ind w:right="282"/>
        <w:jc w:val="both"/>
        <w:rPr>
          <w:sz w:val="24"/>
          <w:szCs w:val="24"/>
        </w:rPr>
      </w:pPr>
    </w:p>
    <w:p w:rsidR="003C6999" w:rsidRDefault="003C6999" w:rsidP="00840C04">
      <w:pPr>
        <w:pStyle w:val="13"/>
        <w:ind w:right="282"/>
        <w:jc w:val="both"/>
        <w:rPr>
          <w:sz w:val="24"/>
          <w:szCs w:val="24"/>
        </w:rPr>
      </w:pPr>
    </w:p>
    <w:p w:rsidR="003C6999" w:rsidRDefault="003C6999" w:rsidP="00840C04">
      <w:pPr>
        <w:pStyle w:val="13"/>
        <w:ind w:right="282"/>
        <w:jc w:val="both"/>
        <w:rPr>
          <w:sz w:val="24"/>
          <w:szCs w:val="24"/>
        </w:rPr>
      </w:pPr>
      <w:r>
        <w:rPr>
          <w:noProof/>
          <w:sz w:val="24"/>
          <w:szCs w:val="24"/>
        </w:rPr>
        <w:drawing>
          <wp:inline distT="0" distB="0" distL="0" distR="0">
            <wp:extent cx="6744970" cy="45720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744970" cy="4572000"/>
                    </a:xfrm>
                    <a:prstGeom prst="rect">
                      <a:avLst/>
                    </a:prstGeom>
                    <a:noFill/>
                    <a:ln>
                      <a:noFill/>
                    </a:ln>
                  </pic:spPr>
                </pic:pic>
              </a:graphicData>
            </a:graphic>
          </wp:inline>
        </w:drawing>
      </w:r>
    </w:p>
    <w:p w:rsidR="003C6999" w:rsidRDefault="003C6999" w:rsidP="00840C04">
      <w:pPr>
        <w:pStyle w:val="13"/>
        <w:ind w:right="282"/>
        <w:jc w:val="both"/>
        <w:rPr>
          <w:sz w:val="24"/>
          <w:szCs w:val="24"/>
        </w:rPr>
      </w:pPr>
    </w:p>
    <w:p w:rsidR="003C6999" w:rsidRDefault="003C6999" w:rsidP="00840C04">
      <w:pPr>
        <w:pStyle w:val="13"/>
        <w:ind w:right="282"/>
        <w:jc w:val="both"/>
        <w:rPr>
          <w:sz w:val="24"/>
          <w:szCs w:val="24"/>
        </w:rPr>
      </w:pPr>
      <w:r>
        <w:rPr>
          <w:sz w:val="24"/>
          <w:szCs w:val="24"/>
        </w:rPr>
        <w:t xml:space="preserve">4.Нажмите ЧТЕНИЕ </w:t>
      </w:r>
      <w:r>
        <w:rPr>
          <w:sz w:val="24"/>
          <w:szCs w:val="24"/>
          <w:lang w:val="en-US"/>
        </w:rPr>
        <w:t>DXF</w:t>
      </w:r>
      <w:r w:rsidRPr="003C6999">
        <w:rPr>
          <w:sz w:val="24"/>
          <w:szCs w:val="24"/>
        </w:rPr>
        <w:t xml:space="preserve"> </w:t>
      </w:r>
      <w:r>
        <w:rPr>
          <w:sz w:val="24"/>
          <w:szCs w:val="24"/>
        </w:rPr>
        <w:t xml:space="preserve">В </w:t>
      </w:r>
      <w:r>
        <w:rPr>
          <w:sz w:val="24"/>
          <w:szCs w:val="24"/>
          <w:lang w:val="en-US"/>
        </w:rPr>
        <w:t>GEO</w:t>
      </w:r>
      <w:r>
        <w:rPr>
          <w:sz w:val="24"/>
          <w:szCs w:val="24"/>
        </w:rPr>
        <w:t>.</w:t>
      </w:r>
    </w:p>
    <w:p w:rsidR="003C6999" w:rsidRDefault="003C6999" w:rsidP="00840C04">
      <w:pPr>
        <w:pStyle w:val="13"/>
        <w:ind w:right="282"/>
        <w:jc w:val="both"/>
        <w:rPr>
          <w:sz w:val="24"/>
          <w:szCs w:val="24"/>
        </w:rPr>
      </w:pPr>
      <w:r>
        <w:rPr>
          <w:sz w:val="24"/>
          <w:szCs w:val="24"/>
        </w:rPr>
        <w:t xml:space="preserve">5. На </w:t>
      </w:r>
      <w:proofErr w:type="gramStart"/>
      <w:r>
        <w:rPr>
          <w:sz w:val="24"/>
          <w:szCs w:val="24"/>
        </w:rPr>
        <w:t>запрос :</w:t>
      </w:r>
      <w:proofErr w:type="gramEnd"/>
      <w:r>
        <w:rPr>
          <w:sz w:val="24"/>
          <w:szCs w:val="24"/>
        </w:rPr>
        <w:t xml:space="preserve"> </w:t>
      </w:r>
      <w:r>
        <w:rPr>
          <w:noProof/>
        </w:rPr>
        <w:drawing>
          <wp:inline distT="0" distB="0" distL="0" distR="0" wp14:anchorId="7AB900A0" wp14:editId="069B1B09">
            <wp:extent cx="3743325" cy="1295400"/>
            <wp:effectExtent l="0" t="0" r="952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3743325" cy="1295400"/>
                    </a:xfrm>
                    <a:prstGeom prst="rect">
                      <a:avLst/>
                    </a:prstGeom>
                  </pic:spPr>
                </pic:pic>
              </a:graphicData>
            </a:graphic>
          </wp:inline>
        </w:drawing>
      </w:r>
      <w:r>
        <w:rPr>
          <w:sz w:val="24"/>
          <w:szCs w:val="24"/>
        </w:rPr>
        <w:t xml:space="preserve"> ответить ДА.</w:t>
      </w:r>
    </w:p>
    <w:p w:rsidR="003C6999" w:rsidRDefault="003C6999" w:rsidP="00840C04">
      <w:pPr>
        <w:pStyle w:val="13"/>
        <w:ind w:right="282"/>
        <w:jc w:val="both"/>
        <w:rPr>
          <w:sz w:val="24"/>
          <w:szCs w:val="24"/>
        </w:rPr>
      </w:pPr>
      <w:r>
        <w:rPr>
          <w:sz w:val="24"/>
          <w:szCs w:val="24"/>
        </w:rPr>
        <w:t>6. Далее действия как описан выбор фигур для раскроя выше в инструкции</w:t>
      </w:r>
      <w:r w:rsidR="006B1429">
        <w:rPr>
          <w:sz w:val="24"/>
          <w:szCs w:val="24"/>
        </w:rPr>
        <w:t xml:space="preserve">: Закладка РАСКРОЙ, выделение фигур </w:t>
      </w:r>
      <w:r w:rsidR="006B1429">
        <w:rPr>
          <w:sz w:val="24"/>
          <w:szCs w:val="24"/>
          <w:lang w:val="en-US"/>
        </w:rPr>
        <w:t>INSERT</w:t>
      </w:r>
      <w:r w:rsidR="006B1429" w:rsidRPr="006B1429">
        <w:rPr>
          <w:sz w:val="24"/>
          <w:szCs w:val="24"/>
        </w:rPr>
        <w:t xml:space="preserve"> </w:t>
      </w:r>
      <w:r w:rsidR="006B1429">
        <w:rPr>
          <w:sz w:val="24"/>
          <w:szCs w:val="24"/>
        </w:rPr>
        <w:t>ом:</w:t>
      </w:r>
    </w:p>
    <w:p w:rsidR="006B1429" w:rsidRDefault="006B1429" w:rsidP="00840C04">
      <w:pPr>
        <w:pStyle w:val="13"/>
        <w:ind w:right="282"/>
        <w:jc w:val="both"/>
        <w:rPr>
          <w:sz w:val="24"/>
          <w:szCs w:val="24"/>
        </w:rPr>
      </w:pPr>
      <w:r>
        <w:rPr>
          <w:noProof/>
          <w:sz w:val="24"/>
          <w:szCs w:val="24"/>
        </w:rPr>
        <w:drawing>
          <wp:inline distT="0" distB="0" distL="0" distR="0">
            <wp:extent cx="4206240" cy="914400"/>
            <wp:effectExtent l="0" t="0" r="381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206240" cy="914400"/>
                    </a:xfrm>
                    <a:prstGeom prst="rect">
                      <a:avLst/>
                    </a:prstGeom>
                    <a:noFill/>
                    <a:ln>
                      <a:noFill/>
                    </a:ln>
                  </pic:spPr>
                </pic:pic>
              </a:graphicData>
            </a:graphic>
          </wp:inline>
        </w:drawing>
      </w:r>
    </w:p>
    <w:p w:rsidR="006B1429" w:rsidRDefault="006B1429" w:rsidP="00840C04">
      <w:pPr>
        <w:pStyle w:val="13"/>
        <w:ind w:right="282"/>
        <w:jc w:val="both"/>
        <w:rPr>
          <w:sz w:val="24"/>
          <w:szCs w:val="24"/>
        </w:rPr>
      </w:pPr>
      <w:r>
        <w:rPr>
          <w:sz w:val="24"/>
          <w:szCs w:val="24"/>
        </w:rPr>
        <w:lastRenderedPageBreak/>
        <w:t>Чтение фигур в Раскрой:</w:t>
      </w:r>
    </w:p>
    <w:p w:rsidR="006B1429" w:rsidRDefault="006B1429" w:rsidP="00840C04">
      <w:pPr>
        <w:pStyle w:val="13"/>
        <w:ind w:right="282"/>
        <w:jc w:val="both"/>
        <w:rPr>
          <w:sz w:val="24"/>
          <w:szCs w:val="24"/>
        </w:rPr>
      </w:pPr>
      <w:r>
        <w:rPr>
          <w:noProof/>
          <w:sz w:val="24"/>
          <w:szCs w:val="24"/>
        </w:rPr>
        <w:drawing>
          <wp:inline distT="0" distB="0" distL="0" distR="0">
            <wp:extent cx="6234430" cy="890905"/>
            <wp:effectExtent l="0" t="0" r="0" b="444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234430" cy="890905"/>
                    </a:xfrm>
                    <a:prstGeom prst="rect">
                      <a:avLst/>
                    </a:prstGeom>
                    <a:noFill/>
                    <a:ln>
                      <a:noFill/>
                    </a:ln>
                  </pic:spPr>
                </pic:pic>
              </a:graphicData>
            </a:graphic>
          </wp:inline>
        </w:drawing>
      </w:r>
    </w:p>
    <w:p w:rsidR="006B1429" w:rsidRDefault="006B1429" w:rsidP="00840C04">
      <w:pPr>
        <w:pStyle w:val="13"/>
        <w:ind w:right="282"/>
        <w:jc w:val="both"/>
        <w:rPr>
          <w:sz w:val="24"/>
          <w:szCs w:val="24"/>
        </w:rPr>
      </w:pPr>
      <w:r>
        <w:rPr>
          <w:sz w:val="24"/>
          <w:szCs w:val="24"/>
        </w:rPr>
        <w:t>Результат:</w:t>
      </w:r>
    </w:p>
    <w:p w:rsidR="006B1429" w:rsidRDefault="006B1429" w:rsidP="00840C04">
      <w:pPr>
        <w:pStyle w:val="13"/>
        <w:ind w:right="282"/>
        <w:jc w:val="both"/>
        <w:rPr>
          <w:sz w:val="24"/>
          <w:szCs w:val="24"/>
        </w:rPr>
      </w:pPr>
      <w:r>
        <w:rPr>
          <w:noProof/>
          <w:sz w:val="24"/>
          <w:szCs w:val="24"/>
        </w:rPr>
        <w:drawing>
          <wp:inline distT="0" distB="0" distL="0" distR="0">
            <wp:extent cx="6744970" cy="3645535"/>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744970" cy="3645535"/>
                    </a:xfrm>
                    <a:prstGeom prst="rect">
                      <a:avLst/>
                    </a:prstGeom>
                    <a:noFill/>
                    <a:ln>
                      <a:noFill/>
                    </a:ln>
                  </pic:spPr>
                </pic:pic>
              </a:graphicData>
            </a:graphic>
          </wp:inline>
        </w:drawing>
      </w:r>
    </w:p>
    <w:p w:rsidR="006B1429" w:rsidRDefault="006B1429" w:rsidP="00840C04">
      <w:pPr>
        <w:pStyle w:val="13"/>
        <w:ind w:right="282"/>
        <w:jc w:val="both"/>
        <w:rPr>
          <w:sz w:val="24"/>
          <w:szCs w:val="24"/>
        </w:rPr>
      </w:pPr>
    </w:p>
    <w:p w:rsidR="006B1429" w:rsidRDefault="006B1429" w:rsidP="00840C04">
      <w:pPr>
        <w:pStyle w:val="13"/>
        <w:ind w:right="282"/>
        <w:jc w:val="both"/>
        <w:rPr>
          <w:sz w:val="24"/>
          <w:szCs w:val="24"/>
        </w:rPr>
      </w:pPr>
      <w:r>
        <w:rPr>
          <w:sz w:val="24"/>
          <w:szCs w:val="24"/>
        </w:rPr>
        <w:t>Установите справа в списке количество деталей для каждой фигуры (детали).</w:t>
      </w:r>
    </w:p>
    <w:p w:rsidR="006B1429" w:rsidRDefault="006B1429" w:rsidP="00840C04">
      <w:pPr>
        <w:pStyle w:val="13"/>
        <w:ind w:right="282"/>
        <w:jc w:val="both"/>
        <w:rPr>
          <w:sz w:val="24"/>
          <w:szCs w:val="24"/>
        </w:rPr>
      </w:pPr>
      <w:r>
        <w:rPr>
          <w:sz w:val="24"/>
          <w:szCs w:val="24"/>
        </w:rPr>
        <w:t>Двойным щелчком на фигуре в списке выводите фигуры в раскрой, как описано в инструкции выше:</w:t>
      </w:r>
    </w:p>
    <w:p w:rsidR="006B1429" w:rsidRDefault="006B1429" w:rsidP="00840C04">
      <w:pPr>
        <w:pStyle w:val="13"/>
        <w:ind w:right="282"/>
        <w:jc w:val="both"/>
        <w:rPr>
          <w:sz w:val="24"/>
          <w:szCs w:val="24"/>
        </w:rPr>
      </w:pPr>
    </w:p>
    <w:p w:rsidR="006B1429" w:rsidRDefault="006B1429" w:rsidP="00840C04">
      <w:pPr>
        <w:pStyle w:val="13"/>
        <w:ind w:right="282"/>
        <w:jc w:val="both"/>
        <w:rPr>
          <w:sz w:val="24"/>
          <w:szCs w:val="24"/>
          <w:lang w:val="en-US"/>
        </w:rPr>
      </w:pPr>
      <w:r>
        <w:rPr>
          <w:noProof/>
        </w:rPr>
        <w:drawing>
          <wp:inline distT="0" distB="0" distL="0" distR="0" wp14:anchorId="69896ACD" wp14:editId="75426112">
            <wp:extent cx="6397242" cy="3598223"/>
            <wp:effectExtent l="0" t="0" r="3810" b="254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6410087" cy="3605448"/>
                    </a:xfrm>
                    <a:prstGeom prst="rect">
                      <a:avLst/>
                    </a:prstGeom>
                  </pic:spPr>
                </pic:pic>
              </a:graphicData>
            </a:graphic>
          </wp:inline>
        </w:drawing>
      </w:r>
    </w:p>
    <w:p w:rsidR="007B0D55" w:rsidRDefault="007B0D55" w:rsidP="00840C04">
      <w:pPr>
        <w:pStyle w:val="13"/>
        <w:ind w:right="282"/>
        <w:jc w:val="both"/>
        <w:rPr>
          <w:sz w:val="24"/>
          <w:szCs w:val="24"/>
        </w:rPr>
      </w:pPr>
      <w:r>
        <w:rPr>
          <w:sz w:val="24"/>
          <w:szCs w:val="24"/>
        </w:rPr>
        <w:lastRenderedPageBreak/>
        <w:t xml:space="preserve">Имеется возможность выводить на раскройный стол лист в виде окружности как остатка от вырезки без </w:t>
      </w:r>
      <w:proofErr w:type="spellStart"/>
      <w:r>
        <w:rPr>
          <w:sz w:val="24"/>
          <w:szCs w:val="24"/>
          <w:lang w:val="en-US"/>
        </w:rPr>
        <w:t>dxf</w:t>
      </w:r>
      <w:proofErr w:type="spellEnd"/>
      <w:r>
        <w:rPr>
          <w:sz w:val="24"/>
          <w:szCs w:val="24"/>
        </w:rPr>
        <w:t xml:space="preserve"> файла:</w:t>
      </w:r>
    </w:p>
    <w:p w:rsidR="007B0D55" w:rsidRDefault="007B0D55" w:rsidP="00840C04">
      <w:pPr>
        <w:pStyle w:val="13"/>
        <w:ind w:right="282"/>
        <w:jc w:val="both"/>
        <w:rPr>
          <w:sz w:val="24"/>
          <w:szCs w:val="24"/>
        </w:rPr>
      </w:pPr>
      <w:r>
        <w:rPr>
          <w:noProof/>
          <w:sz w:val="24"/>
          <w:szCs w:val="24"/>
        </w:rPr>
        <w:drawing>
          <wp:inline distT="0" distB="0" distL="0" distR="0">
            <wp:extent cx="2446020" cy="2624455"/>
            <wp:effectExtent l="0" t="0" r="0" b="444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46020" cy="2624455"/>
                    </a:xfrm>
                    <a:prstGeom prst="rect">
                      <a:avLst/>
                    </a:prstGeom>
                    <a:noFill/>
                    <a:ln>
                      <a:noFill/>
                    </a:ln>
                  </pic:spPr>
                </pic:pic>
              </a:graphicData>
            </a:graphic>
          </wp:inline>
        </w:drawing>
      </w:r>
      <w:r>
        <w:rPr>
          <w:sz w:val="24"/>
          <w:szCs w:val="24"/>
        </w:rPr>
        <w:t xml:space="preserve">Установите в окне </w:t>
      </w:r>
      <w:r>
        <w:rPr>
          <w:sz w:val="24"/>
          <w:szCs w:val="24"/>
          <w:lang w:val="en-US"/>
        </w:rPr>
        <w:t>D</w:t>
      </w:r>
      <w:r w:rsidRPr="007B0D55">
        <w:rPr>
          <w:sz w:val="24"/>
          <w:szCs w:val="24"/>
        </w:rPr>
        <w:t xml:space="preserve"> </w:t>
      </w:r>
      <w:r>
        <w:rPr>
          <w:sz w:val="24"/>
          <w:szCs w:val="24"/>
        </w:rPr>
        <w:t>нужный диаметр больше 21 (Реальный диаметр зависит от габаритов самой фигуры к вырезке</w:t>
      </w:r>
      <w:proofErr w:type="gramStart"/>
      <w:r>
        <w:rPr>
          <w:sz w:val="24"/>
          <w:szCs w:val="24"/>
        </w:rPr>
        <w:t>).Чтение</w:t>
      </w:r>
      <w:proofErr w:type="gramEnd"/>
      <w:r>
        <w:rPr>
          <w:sz w:val="24"/>
          <w:szCs w:val="24"/>
        </w:rPr>
        <w:t xml:space="preserve"> фигур в такой раскрой аналогичен описанному выше</w:t>
      </w:r>
      <w:r w:rsidR="00047B3D">
        <w:rPr>
          <w:sz w:val="24"/>
          <w:szCs w:val="24"/>
        </w:rPr>
        <w:t>:</w:t>
      </w:r>
    </w:p>
    <w:p w:rsidR="00047B3D" w:rsidRDefault="00047B3D" w:rsidP="00840C04">
      <w:pPr>
        <w:pStyle w:val="13"/>
        <w:ind w:right="282"/>
        <w:jc w:val="both"/>
        <w:rPr>
          <w:sz w:val="24"/>
          <w:szCs w:val="24"/>
        </w:rPr>
      </w:pPr>
      <w:r>
        <w:rPr>
          <w:noProof/>
          <w:sz w:val="24"/>
          <w:szCs w:val="24"/>
        </w:rPr>
        <w:drawing>
          <wp:inline distT="0" distB="0" distL="0" distR="0">
            <wp:extent cx="5369367" cy="6056415"/>
            <wp:effectExtent l="0" t="0" r="3175" b="1905"/>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403675" cy="6095113"/>
                    </a:xfrm>
                    <a:prstGeom prst="rect">
                      <a:avLst/>
                    </a:prstGeom>
                    <a:noFill/>
                    <a:ln>
                      <a:noFill/>
                    </a:ln>
                  </pic:spPr>
                </pic:pic>
              </a:graphicData>
            </a:graphic>
          </wp:inline>
        </w:drawing>
      </w:r>
    </w:p>
    <w:p w:rsidR="00A14EE5" w:rsidRDefault="00A14EE5" w:rsidP="00840C04">
      <w:pPr>
        <w:pStyle w:val="13"/>
        <w:ind w:right="282"/>
        <w:jc w:val="both"/>
        <w:rPr>
          <w:sz w:val="24"/>
          <w:szCs w:val="24"/>
        </w:rPr>
      </w:pPr>
      <w:r>
        <w:rPr>
          <w:sz w:val="24"/>
          <w:szCs w:val="24"/>
        </w:rPr>
        <w:lastRenderedPageBreak/>
        <w:t xml:space="preserve">Ведётся работа над замораживанием раскроя, для того </w:t>
      </w:r>
      <w:proofErr w:type="gramStart"/>
      <w:r>
        <w:rPr>
          <w:sz w:val="24"/>
          <w:szCs w:val="24"/>
        </w:rPr>
        <w:t>чтобы</w:t>
      </w:r>
      <w:proofErr w:type="gramEnd"/>
      <w:r>
        <w:rPr>
          <w:sz w:val="24"/>
          <w:szCs w:val="24"/>
        </w:rPr>
        <w:t xml:space="preserve"> можно было выключив компьютер продолжить раскладывать детали с редактированием расположения ранее разложенных</w:t>
      </w:r>
      <w:r w:rsidR="00B57F27" w:rsidRPr="00B57F27">
        <w:rPr>
          <w:sz w:val="24"/>
          <w:szCs w:val="24"/>
        </w:rPr>
        <w:t xml:space="preserve"> </w:t>
      </w:r>
      <w:r w:rsidR="00B57F27">
        <w:rPr>
          <w:sz w:val="24"/>
          <w:szCs w:val="24"/>
        </w:rPr>
        <w:t>фигур</w:t>
      </w:r>
      <w:r>
        <w:rPr>
          <w:sz w:val="24"/>
          <w:szCs w:val="24"/>
        </w:rPr>
        <w:t xml:space="preserve"> (сейчас возможно прочитать только блок предыдущей раскладки фигур как одну</w:t>
      </w:r>
      <w:r w:rsidR="00B57F27">
        <w:rPr>
          <w:sz w:val="24"/>
          <w:szCs w:val="24"/>
        </w:rPr>
        <w:t xml:space="preserve"> большую</w:t>
      </w:r>
      <w:r>
        <w:rPr>
          <w:sz w:val="24"/>
          <w:szCs w:val="24"/>
        </w:rPr>
        <w:t xml:space="preserve"> фигуру</w:t>
      </w:r>
      <w:r w:rsidR="00B57F27">
        <w:rPr>
          <w:sz w:val="24"/>
          <w:szCs w:val="24"/>
        </w:rPr>
        <w:t xml:space="preserve">, без возможности движения мелких </w:t>
      </w:r>
      <w:proofErr w:type="spellStart"/>
      <w:r w:rsidR="00B57F27">
        <w:rPr>
          <w:sz w:val="24"/>
          <w:szCs w:val="24"/>
        </w:rPr>
        <w:t>подфигур</w:t>
      </w:r>
      <w:proofErr w:type="spellEnd"/>
      <w:r>
        <w:rPr>
          <w:sz w:val="24"/>
          <w:szCs w:val="24"/>
        </w:rPr>
        <w:t>).</w:t>
      </w: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r>
        <w:rPr>
          <w:sz w:val="24"/>
          <w:szCs w:val="24"/>
        </w:rPr>
        <w:t xml:space="preserve">Данное описание для экспериментальной версии </w:t>
      </w:r>
      <w:r>
        <w:rPr>
          <w:sz w:val="24"/>
          <w:szCs w:val="24"/>
          <w:lang w:val="en-US"/>
        </w:rPr>
        <w:t>SAPR</w:t>
      </w:r>
      <w:r w:rsidRPr="00B57F27">
        <w:rPr>
          <w:sz w:val="24"/>
          <w:szCs w:val="24"/>
        </w:rPr>
        <w:t xml:space="preserve"> </w:t>
      </w:r>
      <w:r>
        <w:rPr>
          <w:sz w:val="24"/>
          <w:szCs w:val="24"/>
        </w:rPr>
        <w:t>с заморозкой раскроя.</w:t>
      </w:r>
    </w:p>
    <w:p w:rsidR="00B57F27" w:rsidRDefault="00B57F27" w:rsidP="00840C04">
      <w:pPr>
        <w:pStyle w:val="13"/>
        <w:ind w:right="282"/>
        <w:jc w:val="both"/>
        <w:rPr>
          <w:sz w:val="24"/>
          <w:szCs w:val="24"/>
        </w:rPr>
      </w:pPr>
    </w:p>
    <w:p w:rsidR="00B57F27" w:rsidRPr="00B57F27" w:rsidRDefault="00B57F27" w:rsidP="00B57F27">
      <w:pPr>
        <w:pStyle w:val="13"/>
        <w:numPr>
          <w:ilvl w:val="2"/>
          <w:numId w:val="10"/>
        </w:numPr>
        <w:tabs>
          <w:tab w:val="clear" w:pos="3780"/>
          <w:tab w:val="num" w:pos="709"/>
        </w:tabs>
        <w:ind w:left="709" w:right="282" w:hanging="803"/>
        <w:jc w:val="both"/>
        <w:rPr>
          <w:sz w:val="24"/>
          <w:szCs w:val="24"/>
        </w:rPr>
      </w:pPr>
      <w:r>
        <w:rPr>
          <w:sz w:val="24"/>
          <w:szCs w:val="24"/>
        </w:rPr>
        <w:t xml:space="preserve">Запускаем </w:t>
      </w:r>
      <w:r>
        <w:rPr>
          <w:sz w:val="24"/>
          <w:szCs w:val="24"/>
          <w:lang w:val="en-US"/>
        </w:rPr>
        <w:t>SAPR.</w:t>
      </w:r>
    </w:p>
    <w:p w:rsidR="00B57F27" w:rsidRDefault="00B57F27" w:rsidP="00B57F27">
      <w:pPr>
        <w:pStyle w:val="13"/>
        <w:numPr>
          <w:ilvl w:val="2"/>
          <w:numId w:val="10"/>
        </w:numPr>
        <w:tabs>
          <w:tab w:val="clear" w:pos="3780"/>
          <w:tab w:val="num" w:pos="709"/>
        </w:tabs>
        <w:ind w:left="709" w:right="282" w:hanging="803"/>
        <w:jc w:val="both"/>
        <w:rPr>
          <w:sz w:val="24"/>
          <w:szCs w:val="24"/>
        </w:rPr>
      </w:pPr>
      <w:r>
        <w:rPr>
          <w:sz w:val="24"/>
          <w:szCs w:val="24"/>
        </w:rPr>
        <w:t>Формируем часть раскроя как описано выше.</w:t>
      </w:r>
    </w:p>
    <w:p w:rsidR="00B57F27" w:rsidRDefault="00956AEA" w:rsidP="00B57F27">
      <w:pPr>
        <w:pStyle w:val="13"/>
        <w:ind w:left="709" w:right="282"/>
        <w:jc w:val="both"/>
        <w:rPr>
          <w:sz w:val="24"/>
          <w:szCs w:val="24"/>
        </w:rPr>
      </w:pPr>
      <w:r>
        <w:rPr>
          <w:noProof/>
        </w:rPr>
        <w:drawing>
          <wp:inline distT="0" distB="0" distL="0" distR="0" wp14:anchorId="3922F976" wp14:editId="3613C2CB">
            <wp:extent cx="6750050" cy="3796665"/>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6750050" cy="3796665"/>
                    </a:xfrm>
                    <a:prstGeom prst="rect">
                      <a:avLst/>
                    </a:prstGeom>
                  </pic:spPr>
                </pic:pic>
              </a:graphicData>
            </a:graphic>
          </wp:inline>
        </w:drawing>
      </w:r>
    </w:p>
    <w:p w:rsidR="008A416A" w:rsidRDefault="008A416A" w:rsidP="008A416A">
      <w:pPr>
        <w:pStyle w:val="13"/>
        <w:ind w:left="709" w:right="282"/>
        <w:jc w:val="center"/>
        <w:rPr>
          <w:sz w:val="24"/>
          <w:szCs w:val="24"/>
        </w:rPr>
      </w:pPr>
      <w:r>
        <w:rPr>
          <w:sz w:val="24"/>
          <w:szCs w:val="24"/>
        </w:rPr>
        <w:t>Рис.1</w:t>
      </w:r>
    </w:p>
    <w:p w:rsidR="00B57F27"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Нажимаем ЗАПИСЬ:</w:t>
      </w:r>
    </w:p>
    <w:p w:rsidR="008A416A" w:rsidRDefault="008A416A" w:rsidP="008A416A">
      <w:pPr>
        <w:pStyle w:val="13"/>
        <w:ind w:left="709" w:right="282"/>
        <w:jc w:val="both"/>
        <w:rPr>
          <w:sz w:val="24"/>
          <w:szCs w:val="24"/>
        </w:rPr>
      </w:pPr>
      <w:r>
        <w:rPr>
          <w:noProof/>
          <w:sz w:val="24"/>
          <w:szCs w:val="24"/>
        </w:rPr>
        <w:drawing>
          <wp:inline distT="0" distB="0" distL="0" distR="0">
            <wp:extent cx="5807075" cy="451485"/>
            <wp:effectExtent l="0" t="0" r="3175" b="571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807075" cy="451485"/>
                    </a:xfrm>
                    <a:prstGeom prst="rect">
                      <a:avLst/>
                    </a:prstGeom>
                    <a:noFill/>
                    <a:ln>
                      <a:noFill/>
                    </a:ln>
                  </pic:spPr>
                </pic:pic>
              </a:graphicData>
            </a:graphic>
          </wp:inline>
        </w:drawing>
      </w:r>
      <w:r>
        <w:rPr>
          <w:sz w:val="24"/>
          <w:szCs w:val="24"/>
        </w:rPr>
        <w:t xml:space="preserve"> </w:t>
      </w:r>
    </w:p>
    <w:p w:rsidR="008A416A" w:rsidRDefault="008A416A" w:rsidP="008A416A">
      <w:pPr>
        <w:pStyle w:val="13"/>
        <w:ind w:left="709" w:right="282"/>
        <w:jc w:val="center"/>
        <w:rPr>
          <w:sz w:val="24"/>
          <w:szCs w:val="24"/>
        </w:rPr>
      </w:pPr>
      <w:r>
        <w:rPr>
          <w:sz w:val="24"/>
          <w:szCs w:val="24"/>
        </w:rPr>
        <w:t>Рис.2</w:t>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Закрываем приложение, как если бы выключили питание на ноутбук.</w:t>
      </w:r>
    </w:p>
    <w:p w:rsidR="008A416A" w:rsidRP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 xml:space="preserve">Запускаем </w:t>
      </w:r>
      <w:r>
        <w:rPr>
          <w:sz w:val="24"/>
          <w:szCs w:val="24"/>
          <w:lang w:val="en-US"/>
        </w:rPr>
        <w:t>SAPR.</w:t>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Заходим в раздел раскроя.</w:t>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Нажимаем ЧТЕНИЕ:</w:t>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Появляется ваш список фигур, но без раскроя:</w:t>
      </w:r>
    </w:p>
    <w:p w:rsidR="008A416A" w:rsidRDefault="00642132" w:rsidP="008A416A">
      <w:pPr>
        <w:pStyle w:val="13"/>
        <w:ind w:left="709" w:right="282"/>
        <w:jc w:val="both"/>
        <w:rPr>
          <w:sz w:val="24"/>
          <w:szCs w:val="24"/>
        </w:rPr>
      </w:pPr>
      <w:r>
        <w:rPr>
          <w:noProof/>
          <w:sz w:val="24"/>
          <w:szCs w:val="24"/>
        </w:rPr>
        <w:lastRenderedPageBreak/>
        <w:drawing>
          <wp:inline distT="0" distB="0" distL="0" distR="0">
            <wp:extent cx="6744970" cy="4393565"/>
            <wp:effectExtent l="0" t="0" r="0" b="698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744970" cy="4393565"/>
                    </a:xfrm>
                    <a:prstGeom prst="rect">
                      <a:avLst/>
                    </a:prstGeom>
                    <a:noFill/>
                    <a:ln>
                      <a:noFill/>
                    </a:ln>
                  </pic:spPr>
                </pic:pic>
              </a:graphicData>
            </a:graphic>
          </wp:inline>
        </w:drawing>
      </w:r>
    </w:p>
    <w:p w:rsidR="008A416A" w:rsidRDefault="008A416A" w:rsidP="008A416A">
      <w:pPr>
        <w:pStyle w:val="13"/>
        <w:ind w:left="709" w:right="282"/>
        <w:jc w:val="center"/>
        <w:rPr>
          <w:sz w:val="24"/>
          <w:szCs w:val="24"/>
        </w:rPr>
      </w:pPr>
      <w:r>
        <w:rPr>
          <w:sz w:val="24"/>
          <w:szCs w:val="24"/>
        </w:rPr>
        <w:t>Рис.3</w:t>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Выводим на раскрой любую фигуру из списка, например самую верхнюю.</w:t>
      </w:r>
    </w:p>
    <w:p w:rsidR="00956AEA" w:rsidRDefault="00642132" w:rsidP="00956AEA">
      <w:pPr>
        <w:pStyle w:val="13"/>
        <w:ind w:left="709" w:right="282"/>
        <w:jc w:val="both"/>
        <w:rPr>
          <w:sz w:val="24"/>
          <w:szCs w:val="24"/>
        </w:rPr>
      </w:pPr>
      <w:r>
        <w:rPr>
          <w:noProof/>
          <w:sz w:val="24"/>
          <w:szCs w:val="24"/>
        </w:rPr>
        <w:drawing>
          <wp:inline distT="0" distB="0" distL="0" distR="0">
            <wp:extent cx="2339340" cy="926465"/>
            <wp:effectExtent l="0" t="0" r="3810" b="698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339340" cy="926465"/>
                    </a:xfrm>
                    <a:prstGeom prst="rect">
                      <a:avLst/>
                    </a:prstGeom>
                    <a:noFill/>
                    <a:ln>
                      <a:noFill/>
                    </a:ln>
                  </pic:spPr>
                </pic:pic>
              </a:graphicData>
            </a:graphic>
          </wp:inline>
        </w:drawing>
      </w:r>
    </w:p>
    <w:p w:rsidR="008A416A" w:rsidRDefault="008A416A" w:rsidP="00B57F27">
      <w:pPr>
        <w:pStyle w:val="13"/>
        <w:numPr>
          <w:ilvl w:val="2"/>
          <w:numId w:val="10"/>
        </w:numPr>
        <w:tabs>
          <w:tab w:val="clear" w:pos="3780"/>
          <w:tab w:val="num" w:pos="709"/>
        </w:tabs>
        <w:ind w:left="709" w:right="282" w:hanging="803"/>
        <w:jc w:val="both"/>
        <w:rPr>
          <w:sz w:val="24"/>
          <w:szCs w:val="24"/>
        </w:rPr>
      </w:pPr>
      <w:r>
        <w:rPr>
          <w:sz w:val="24"/>
          <w:szCs w:val="24"/>
        </w:rPr>
        <w:t>Появляется весь сохранённый раскрой и сейчас выведенная фигура.</w:t>
      </w:r>
    </w:p>
    <w:p w:rsidR="008A416A" w:rsidRDefault="00073886" w:rsidP="008A416A">
      <w:pPr>
        <w:pStyle w:val="13"/>
        <w:ind w:left="709" w:right="282"/>
        <w:jc w:val="both"/>
        <w:rPr>
          <w:sz w:val="24"/>
          <w:szCs w:val="24"/>
        </w:rPr>
      </w:pPr>
      <w:r>
        <w:rPr>
          <w:noProof/>
        </w:rPr>
        <w:lastRenderedPageBreak/>
        <w:drawing>
          <wp:inline distT="0" distB="0" distL="0" distR="0" wp14:anchorId="333B7400" wp14:editId="6D0E8448">
            <wp:extent cx="6750050" cy="3796665"/>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6750050" cy="3796665"/>
                    </a:xfrm>
                    <a:prstGeom prst="rect">
                      <a:avLst/>
                    </a:prstGeom>
                  </pic:spPr>
                </pic:pic>
              </a:graphicData>
            </a:graphic>
          </wp:inline>
        </w:drawing>
      </w:r>
      <w:r w:rsidR="008A416A">
        <w:rPr>
          <w:sz w:val="24"/>
          <w:szCs w:val="24"/>
        </w:rPr>
        <w:t xml:space="preserve">  </w:t>
      </w:r>
    </w:p>
    <w:p w:rsidR="008A416A"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Нажимаем ОЧИСТКА РАСКРОЯ:</w:t>
      </w:r>
    </w:p>
    <w:p w:rsidR="00642132" w:rsidRDefault="00642132" w:rsidP="00642132">
      <w:pPr>
        <w:pStyle w:val="13"/>
        <w:ind w:left="709" w:right="282"/>
        <w:jc w:val="both"/>
        <w:rPr>
          <w:sz w:val="24"/>
          <w:szCs w:val="24"/>
        </w:rPr>
      </w:pPr>
      <w:r>
        <w:rPr>
          <w:noProof/>
          <w:sz w:val="24"/>
          <w:szCs w:val="24"/>
        </w:rPr>
        <w:drawing>
          <wp:inline distT="0" distB="0" distL="0" distR="0">
            <wp:extent cx="3218180" cy="605790"/>
            <wp:effectExtent l="0" t="0" r="1270" b="381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218180" cy="605790"/>
                    </a:xfrm>
                    <a:prstGeom prst="rect">
                      <a:avLst/>
                    </a:prstGeom>
                    <a:noFill/>
                    <a:ln>
                      <a:noFill/>
                    </a:ln>
                  </pic:spPr>
                </pic:pic>
              </a:graphicData>
            </a:graphic>
          </wp:inline>
        </w:drawing>
      </w:r>
      <w:r>
        <w:rPr>
          <w:sz w:val="24"/>
          <w:szCs w:val="24"/>
        </w:rPr>
        <w:t xml:space="preserve">  </w:t>
      </w:r>
    </w:p>
    <w:p w:rsidR="00642132"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Далее Отвечаем ДА:</w:t>
      </w:r>
    </w:p>
    <w:p w:rsidR="00642132" w:rsidRDefault="00642132" w:rsidP="00642132">
      <w:pPr>
        <w:pStyle w:val="13"/>
        <w:ind w:left="709" w:right="282"/>
        <w:jc w:val="both"/>
        <w:rPr>
          <w:sz w:val="24"/>
          <w:szCs w:val="24"/>
        </w:rPr>
      </w:pPr>
      <w:r>
        <w:rPr>
          <w:noProof/>
        </w:rPr>
        <w:drawing>
          <wp:inline distT="0" distB="0" distL="0" distR="0" wp14:anchorId="21641F78" wp14:editId="490FD2CB">
            <wp:extent cx="4362450" cy="12954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362450" cy="1295400"/>
                    </a:xfrm>
                    <a:prstGeom prst="rect">
                      <a:avLst/>
                    </a:prstGeom>
                  </pic:spPr>
                </pic:pic>
              </a:graphicData>
            </a:graphic>
          </wp:inline>
        </w:drawing>
      </w:r>
      <w:r>
        <w:rPr>
          <w:sz w:val="24"/>
          <w:szCs w:val="24"/>
        </w:rPr>
        <w:t xml:space="preserve">  </w:t>
      </w:r>
    </w:p>
    <w:p w:rsidR="00642132"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Раскрой стирается.</w:t>
      </w:r>
    </w:p>
    <w:p w:rsidR="00642132"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 xml:space="preserve">Нажимаем ЧТЕНИЕ: </w:t>
      </w:r>
    </w:p>
    <w:p w:rsidR="00642132" w:rsidRDefault="00642132" w:rsidP="00642132">
      <w:pPr>
        <w:pStyle w:val="13"/>
        <w:ind w:left="709" w:right="282"/>
        <w:jc w:val="both"/>
        <w:rPr>
          <w:sz w:val="24"/>
          <w:szCs w:val="24"/>
        </w:rPr>
      </w:pPr>
      <w:r>
        <w:rPr>
          <w:noProof/>
          <w:sz w:val="24"/>
          <w:szCs w:val="24"/>
        </w:rPr>
        <w:drawing>
          <wp:inline distT="0" distB="0" distL="0" distR="0">
            <wp:extent cx="2933065" cy="534670"/>
            <wp:effectExtent l="0" t="0" r="63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933065" cy="534670"/>
                    </a:xfrm>
                    <a:prstGeom prst="rect">
                      <a:avLst/>
                    </a:prstGeom>
                    <a:noFill/>
                    <a:ln>
                      <a:noFill/>
                    </a:ln>
                  </pic:spPr>
                </pic:pic>
              </a:graphicData>
            </a:graphic>
          </wp:inline>
        </w:drawing>
      </w:r>
      <w:r>
        <w:rPr>
          <w:sz w:val="24"/>
          <w:szCs w:val="24"/>
        </w:rPr>
        <w:t xml:space="preserve">  </w:t>
      </w:r>
    </w:p>
    <w:p w:rsidR="00073886"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Появляется весь сохранённый раскрой</w:t>
      </w:r>
      <w:r w:rsidR="00073886">
        <w:rPr>
          <w:sz w:val="24"/>
          <w:szCs w:val="24"/>
        </w:rPr>
        <w:t>.</w:t>
      </w:r>
    </w:p>
    <w:p w:rsidR="00073886" w:rsidRDefault="00073886" w:rsidP="00B57F27">
      <w:pPr>
        <w:pStyle w:val="13"/>
        <w:numPr>
          <w:ilvl w:val="2"/>
          <w:numId w:val="10"/>
        </w:numPr>
        <w:tabs>
          <w:tab w:val="clear" w:pos="3780"/>
          <w:tab w:val="num" w:pos="709"/>
        </w:tabs>
        <w:ind w:left="709" w:right="282" w:hanging="803"/>
        <w:jc w:val="both"/>
        <w:rPr>
          <w:sz w:val="24"/>
          <w:szCs w:val="24"/>
        </w:rPr>
      </w:pPr>
      <w:r>
        <w:rPr>
          <w:sz w:val="24"/>
          <w:szCs w:val="24"/>
        </w:rPr>
        <w:t>Выводим НЕСКОЛЬКО фигур (3-4).</w:t>
      </w:r>
    </w:p>
    <w:p w:rsidR="00073886" w:rsidRDefault="00073886" w:rsidP="00073886">
      <w:pPr>
        <w:pStyle w:val="13"/>
        <w:ind w:left="709" w:right="282"/>
        <w:jc w:val="both"/>
        <w:rPr>
          <w:sz w:val="24"/>
          <w:szCs w:val="24"/>
        </w:rPr>
      </w:pPr>
      <w:r>
        <w:rPr>
          <w:noProof/>
        </w:rPr>
        <w:lastRenderedPageBreak/>
        <w:drawing>
          <wp:inline distT="0" distB="0" distL="0" distR="0" wp14:anchorId="77918F5D" wp14:editId="07FEB435">
            <wp:extent cx="6750050" cy="379666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6750050" cy="3796665"/>
                    </a:xfrm>
                    <a:prstGeom prst="rect">
                      <a:avLst/>
                    </a:prstGeom>
                  </pic:spPr>
                </pic:pic>
              </a:graphicData>
            </a:graphic>
          </wp:inline>
        </w:drawing>
      </w:r>
    </w:p>
    <w:p w:rsidR="00642132" w:rsidRDefault="00642132" w:rsidP="00B57F27">
      <w:pPr>
        <w:pStyle w:val="13"/>
        <w:numPr>
          <w:ilvl w:val="2"/>
          <w:numId w:val="10"/>
        </w:numPr>
        <w:tabs>
          <w:tab w:val="clear" w:pos="3780"/>
          <w:tab w:val="num" w:pos="709"/>
        </w:tabs>
        <w:ind w:left="709" w:right="282" w:hanging="803"/>
        <w:jc w:val="both"/>
        <w:rPr>
          <w:sz w:val="24"/>
          <w:szCs w:val="24"/>
        </w:rPr>
      </w:pPr>
      <w:r>
        <w:rPr>
          <w:sz w:val="24"/>
          <w:szCs w:val="24"/>
        </w:rPr>
        <w:t xml:space="preserve"> </w:t>
      </w:r>
      <w:r w:rsidR="00073886">
        <w:rPr>
          <w:sz w:val="24"/>
          <w:szCs w:val="24"/>
        </w:rPr>
        <w:t>После этого</w:t>
      </w:r>
      <w:r>
        <w:rPr>
          <w:sz w:val="24"/>
          <w:szCs w:val="24"/>
        </w:rPr>
        <w:t xml:space="preserve"> можно продолжать работу с корректировкой положения сохранённых фигур раскроя:</w:t>
      </w:r>
    </w:p>
    <w:p w:rsidR="00642132" w:rsidRDefault="00642132" w:rsidP="00642132">
      <w:pPr>
        <w:pStyle w:val="13"/>
        <w:ind w:left="709" w:right="282"/>
        <w:jc w:val="both"/>
        <w:rPr>
          <w:sz w:val="24"/>
          <w:szCs w:val="24"/>
        </w:rPr>
      </w:pPr>
      <w:r>
        <w:rPr>
          <w:sz w:val="24"/>
          <w:szCs w:val="24"/>
        </w:rPr>
        <w:t xml:space="preserve">  </w:t>
      </w:r>
    </w:p>
    <w:p w:rsidR="00642132" w:rsidRDefault="00073886" w:rsidP="00073886">
      <w:pPr>
        <w:pStyle w:val="13"/>
        <w:ind w:left="709" w:right="282"/>
        <w:jc w:val="both"/>
        <w:rPr>
          <w:sz w:val="24"/>
          <w:szCs w:val="24"/>
        </w:rPr>
      </w:pPr>
      <w:r>
        <w:rPr>
          <w:noProof/>
        </w:rPr>
        <w:drawing>
          <wp:inline distT="0" distB="0" distL="0" distR="0" wp14:anchorId="3D87243B" wp14:editId="621417DD">
            <wp:extent cx="6750050" cy="379666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6750050" cy="3796665"/>
                    </a:xfrm>
                    <a:prstGeom prst="rect">
                      <a:avLst/>
                    </a:prstGeom>
                  </pic:spPr>
                </pic:pic>
              </a:graphicData>
            </a:graphic>
          </wp:inline>
        </w:drawing>
      </w:r>
      <w:r w:rsidR="00387103">
        <w:rPr>
          <w:sz w:val="24"/>
          <w:szCs w:val="24"/>
        </w:rPr>
        <w:t xml:space="preserve">  </w:t>
      </w:r>
    </w:p>
    <w:p w:rsidR="00387103" w:rsidRDefault="00073886" w:rsidP="00B57F27">
      <w:pPr>
        <w:pStyle w:val="13"/>
        <w:numPr>
          <w:ilvl w:val="2"/>
          <w:numId w:val="10"/>
        </w:numPr>
        <w:tabs>
          <w:tab w:val="clear" w:pos="3780"/>
          <w:tab w:val="num" w:pos="709"/>
        </w:tabs>
        <w:ind w:left="709" w:right="282" w:hanging="803"/>
        <w:jc w:val="both"/>
        <w:rPr>
          <w:sz w:val="24"/>
          <w:szCs w:val="24"/>
        </w:rPr>
      </w:pPr>
      <w:r>
        <w:rPr>
          <w:sz w:val="24"/>
          <w:szCs w:val="24"/>
        </w:rPr>
        <w:t>Сохраняем на любом этапе раскладки после этого</w:t>
      </w:r>
      <w:r w:rsidR="00C3797E">
        <w:rPr>
          <w:sz w:val="24"/>
          <w:szCs w:val="24"/>
        </w:rPr>
        <w:t xml:space="preserve"> ЗАПИСЬ</w:t>
      </w:r>
      <w:r>
        <w:rPr>
          <w:sz w:val="24"/>
          <w:szCs w:val="24"/>
        </w:rPr>
        <w:t>.</w:t>
      </w:r>
    </w:p>
    <w:p w:rsidR="00F85342" w:rsidRDefault="00F85342" w:rsidP="00F85342">
      <w:pPr>
        <w:pStyle w:val="13"/>
        <w:ind w:left="709" w:right="282"/>
        <w:jc w:val="both"/>
        <w:rPr>
          <w:sz w:val="24"/>
          <w:szCs w:val="24"/>
        </w:rPr>
      </w:pPr>
      <w:r>
        <w:rPr>
          <w:noProof/>
          <w:sz w:val="24"/>
          <w:szCs w:val="24"/>
        </w:rPr>
        <w:lastRenderedPageBreak/>
        <w:drawing>
          <wp:inline distT="0" distB="0" distL="0" distR="0">
            <wp:extent cx="6744970" cy="3799840"/>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744970" cy="3799840"/>
                    </a:xfrm>
                    <a:prstGeom prst="rect">
                      <a:avLst/>
                    </a:prstGeom>
                    <a:noFill/>
                    <a:ln>
                      <a:noFill/>
                    </a:ln>
                  </pic:spPr>
                </pic:pic>
              </a:graphicData>
            </a:graphic>
          </wp:inline>
        </w:drawing>
      </w:r>
      <w:r>
        <w:rPr>
          <w:sz w:val="24"/>
          <w:szCs w:val="24"/>
        </w:rPr>
        <w:t xml:space="preserve">  </w:t>
      </w:r>
    </w:p>
    <w:p w:rsidR="00F85342" w:rsidRDefault="00506065" w:rsidP="00506065">
      <w:pPr>
        <w:pStyle w:val="13"/>
        <w:ind w:left="709" w:right="282"/>
        <w:jc w:val="both"/>
        <w:rPr>
          <w:sz w:val="24"/>
          <w:szCs w:val="24"/>
        </w:rPr>
      </w:pPr>
      <w:r>
        <w:rPr>
          <w:sz w:val="24"/>
          <w:szCs w:val="24"/>
        </w:rPr>
        <w:t xml:space="preserve">  </w:t>
      </w:r>
    </w:p>
    <w:p w:rsidR="00506065" w:rsidRDefault="00506065" w:rsidP="00B57F27">
      <w:pPr>
        <w:pStyle w:val="13"/>
        <w:numPr>
          <w:ilvl w:val="2"/>
          <w:numId w:val="10"/>
        </w:numPr>
        <w:tabs>
          <w:tab w:val="clear" w:pos="3780"/>
          <w:tab w:val="num" w:pos="709"/>
        </w:tabs>
        <w:ind w:left="709" w:right="282" w:hanging="803"/>
        <w:jc w:val="both"/>
        <w:rPr>
          <w:sz w:val="24"/>
          <w:szCs w:val="24"/>
        </w:rPr>
      </w:pPr>
      <w:r>
        <w:rPr>
          <w:sz w:val="24"/>
          <w:szCs w:val="24"/>
        </w:rPr>
        <w:t xml:space="preserve">Внимание!!! Если вы сохранили этот раскрой на закладке вывод программы, то у вас уже не получится прочитать этот раскрой через ЧТЕНИЕ, т.к. изменяется количество файлов фигур в каталоге. Работа по устранению этого бага ведётся. </w:t>
      </w:r>
    </w:p>
    <w:p w:rsidR="00506065" w:rsidRDefault="00B45E4D" w:rsidP="00B57F27">
      <w:pPr>
        <w:pStyle w:val="13"/>
        <w:numPr>
          <w:ilvl w:val="2"/>
          <w:numId w:val="10"/>
        </w:numPr>
        <w:tabs>
          <w:tab w:val="clear" w:pos="3780"/>
          <w:tab w:val="num" w:pos="709"/>
        </w:tabs>
        <w:ind w:left="709" w:right="282" w:hanging="803"/>
        <w:jc w:val="both"/>
        <w:rPr>
          <w:sz w:val="24"/>
          <w:szCs w:val="24"/>
        </w:rPr>
      </w:pPr>
      <w:r>
        <w:rPr>
          <w:sz w:val="24"/>
          <w:szCs w:val="24"/>
        </w:rPr>
        <w:t xml:space="preserve">Второй вариант заморозки раскроя: установите </w:t>
      </w:r>
      <w:proofErr w:type="spellStart"/>
      <w:r w:rsidRPr="00B45E4D">
        <w:rPr>
          <w:sz w:val="24"/>
          <w:szCs w:val="24"/>
        </w:rPr>
        <w:t>Oracle</w:t>
      </w:r>
      <w:proofErr w:type="spellEnd"/>
      <w:r w:rsidRPr="00B45E4D">
        <w:rPr>
          <w:sz w:val="24"/>
          <w:szCs w:val="24"/>
        </w:rPr>
        <w:t xml:space="preserve"> VM </w:t>
      </w:r>
      <w:proofErr w:type="spellStart"/>
      <w:r w:rsidRPr="00B45E4D">
        <w:rPr>
          <w:sz w:val="24"/>
          <w:szCs w:val="24"/>
        </w:rPr>
        <w:t>VirtualBox</w:t>
      </w:r>
      <w:proofErr w:type="spellEnd"/>
      <w:r>
        <w:rPr>
          <w:sz w:val="24"/>
          <w:szCs w:val="24"/>
        </w:rPr>
        <w:t xml:space="preserve"> или другой подходящий для установки на него </w:t>
      </w:r>
      <w:r>
        <w:rPr>
          <w:sz w:val="24"/>
          <w:szCs w:val="24"/>
          <w:lang w:val="en-US"/>
        </w:rPr>
        <w:t>Win</w:t>
      </w:r>
      <w:r w:rsidRPr="00B45E4D">
        <w:rPr>
          <w:sz w:val="24"/>
          <w:szCs w:val="24"/>
        </w:rPr>
        <w:t xml:space="preserve">10 </w:t>
      </w:r>
      <w:r>
        <w:rPr>
          <w:sz w:val="24"/>
          <w:szCs w:val="24"/>
        </w:rPr>
        <w:t xml:space="preserve">или </w:t>
      </w:r>
      <w:proofErr w:type="spellStart"/>
      <w:r>
        <w:rPr>
          <w:sz w:val="24"/>
          <w:szCs w:val="24"/>
          <w:lang w:val="en-US"/>
        </w:rPr>
        <w:t>WinXP</w:t>
      </w:r>
      <w:proofErr w:type="spellEnd"/>
      <w:r w:rsidRPr="00B45E4D">
        <w:rPr>
          <w:sz w:val="24"/>
          <w:szCs w:val="24"/>
        </w:rPr>
        <w:t xml:space="preserve"> </w:t>
      </w:r>
      <w:r>
        <w:rPr>
          <w:sz w:val="24"/>
          <w:szCs w:val="24"/>
        </w:rPr>
        <w:t xml:space="preserve">и установите н в нём </w:t>
      </w:r>
      <w:r>
        <w:rPr>
          <w:sz w:val="24"/>
          <w:szCs w:val="24"/>
          <w:lang w:val="en-US"/>
        </w:rPr>
        <w:t>SAPR</w:t>
      </w:r>
      <w:r w:rsidRPr="00B45E4D">
        <w:rPr>
          <w:sz w:val="24"/>
          <w:szCs w:val="24"/>
        </w:rPr>
        <w:t xml:space="preserve">. </w:t>
      </w:r>
      <w:r>
        <w:rPr>
          <w:sz w:val="24"/>
          <w:szCs w:val="24"/>
        </w:rPr>
        <w:t xml:space="preserve">При выходе </w:t>
      </w:r>
      <w:r w:rsidR="00AF49BA">
        <w:rPr>
          <w:sz w:val="24"/>
          <w:szCs w:val="24"/>
        </w:rPr>
        <w:t xml:space="preserve">не закрывайте приложение </w:t>
      </w:r>
      <w:r w:rsidR="00AF49BA">
        <w:rPr>
          <w:sz w:val="24"/>
          <w:szCs w:val="24"/>
          <w:lang w:val="en-US"/>
        </w:rPr>
        <w:t>SAPR</w:t>
      </w:r>
      <w:r w:rsidR="00AF49BA" w:rsidRPr="00AF49BA">
        <w:rPr>
          <w:sz w:val="24"/>
          <w:szCs w:val="24"/>
        </w:rPr>
        <w:t xml:space="preserve"> </w:t>
      </w:r>
      <w:r w:rsidR="00AF49BA">
        <w:rPr>
          <w:sz w:val="24"/>
          <w:szCs w:val="24"/>
        </w:rPr>
        <w:t xml:space="preserve">и </w:t>
      </w:r>
      <w:r>
        <w:rPr>
          <w:sz w:val="24"/>
          <w:szCs w:val="24"/>
        </w:rPr>
        <w:t xml:space="preserve">нажмите </w:t>
      </w:r>
      <w:r w:rsidR="00AF49BA" w:rsidRPr="00AF49BA">
        <w:rPr>
          <w:sz w:val="24"/>
          <w:szCs w:val="24"/>
        </w:rPr>
        <w:t>“</w:t>
      </w:r>
      <w:r>
        <w:rPr>
          <w:sz w:val="24"/>
          <w:szCs w:val="24"/>
        </w:rPr>
        <w:t>Сохранить состояние машины.</w:t>
      </w:r>
      <w:r w:rsidR="00AF49BA" w:rsidRPr="00AF49BA">
        <w:rPr>
          <w:sz w:val="24"/>
          <w:szCs w:val="24"/>
        </w:rPr>
        <w:t>”</w:t>
      </w:r>
      <w:bookmarkStart w:id="24" w:name="_GoBack"/>
      <w:bookmarkEnd w:id="24"/>
    </w:p>
    <w:p w:rsidR="00B45E4D" w:rsidRDefault="00B45E4D" w:rsidP="00AF49BA">
      <w:pPr>
        <w:pStyle w:val="13"/>
        <w:ind w:left="709" w:right="282"/>
        <w:jc w:val="both"/>
        <w:rPr>
          <w:sz w:val="24"/>
          <w:szCs w:val="24"/>
        </w:rPr>
      </w:pPr>
      <w:r>
        <w:rPr>
          <w:noProof/>
        </w:rPr>
        <w:drawing>
          <wp:inline distT="0" distB="0" distL="0" distR="0" wp14:anchorId="6B06685F" wp14:editId="596B9629">
            <wp:extent cx="3067050" cy="184785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3067050" cy="1847850"/>
                    </a:xfrm>
                    <a:prstGeom prst="rect">
                      <a:avLst/>
                    </a:prstGeom>
                  </pic:spPr>
                </pic:pic>
              </a:graphicData>
            </a:graphic>
          </wp:inline>
        </w:drawing>
      </w:r>
    </w:p>
    <w:p w:rsidR="00AF49BA" w:rsidRDefault="00AF49BA" w:rsidP="00AF49BA">
      <w:pPr>
        <w:pStyle w:val="13"/>
        <w:ind w:left="709" w:right="282"/>
        <w:jc w:val="both"/>
        <w:rPr>
          <w:sz w:val="24"/>
          <w:szCs w:val="24"/>
        </w:rPr>
      </w:pPr>
    </w:p>
    <w:p w:rsidR="00AF49BA" w:rsidRDefault="00AF49BA" w:rsidP="00AF49BA">
      <w:pPr>
        <w:pStyle w:val="13"/>
        <w:numPr>
          <w:ilvl w:val="2"/>
          <w:numId w:val="10"/>
        </w:numPr>
        <w:tabs>
          <w:tab w:val="clear" w:pos="3780"/>
          <w:tab w:val="num" w:pos="709"/>
        </w:tabs>
        <w:ind w:left="709" w:right="282" w:hanging="803"/>
        <w:jc w:val="both"/>
        <w:rPr>
          <w:sz w:val="24"/>
          <w:szCs w:val="24"/>
        </w:rPr>
      </w:pPr>
      <w:r>
        <w:rPr>
          <w:sz w:val="24"/>
          <w:szCs w:val="24"/>
        </w:rPr>
        <w:t>При новой загрузке виртуальной машины вы получите состояние как при выгрузке:</w:t>
      </w:r>
    </w:p>
    <w:p w:rsidR="00073886" w:rsidRDefault="00073886" w:rsidP="00AF49BA">
      <w:pPr>
        <w:pStyle w:val="13"/>
        <w:ind w:left="-94" w:right="282"/>
        <w:jc w:val="both"/>
        <w:rPr>
          <w:sz w:val="24"/>
          <w:szCs w:val="24"/>
        </w:rPr>
      </w:pPr>
    </w:p>
    <w:p w:rsidR="008A416A" w:rsidRPr="00B57F27" w:rsidRDefault="008A416A" w:rsidP="008A416A">
      <w:pPr>
        <w:pStyle w:val="13"/>
        <w:ind w:right="282"/>
        <w:jc w:val="both"/>
        <w:rPr>
          <w:sz w:val="24"/>
          <w:szCs w:val="24"/>
        </w:rPr>
      </w:pPr>
    </w:p>
    <w:p w:rsidR="00B57F27" w:rsidRDefault="00AF49BA" w:rsidP="00840C04">
      <w:pPr>
        <w:pStyle w:val="13"/>
        <w:ind w:right="282"/>
        <w:jc w:val="both"/>
        <w:rPr>
          <w:sz w:val="24"/>
          <w:szCs w:val="24"/>
        </w:rPr>
      </w:pPr>
      <w:r>
        <w:rPr>
          <w:noProof/>
        </w:rPr>
        <w:lastRenderedPageBreak/>
        <w:drawing>
          <wp:inline distT="0" distB="0" distL="0" distR="0" wp14:anchorId="3B0DECF4" wp14:editId="7DEEFC56">
            <wp:extent cx="6750050" cy="3796665"/>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750050" cy="3796665"/>
                    </a:xfrm>
                    <a:prstGeom prst="rect">
                      <a:avLst/>
                    </a:prstGeom>
                  </pic:spPr>
                </pic:pic>
              </a:graphicData>
            </a:graphic>
          </wp:inline>
        </w:drawing>
      </w: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Default="00B57F27" w:rsidP="00840C04">
      <w:pPr>
        <w:pStyle w:val="13"/>
        <w:ind w:right="282"/>
        <w:jc w:val="both"/>
        <w:rPr>
          <w:sz w:val="24"/>
          <w:szCs w:val="24"/>
        </w:rPr>
      </w:pPr>
    </w:p>
    <w:p w:rsidR="00B57F27" w:rsidRPr="00B57F27" w:rsidRDefault="00B57F27" w:rsidP="00840C04">
      <w:pPr>
        <w:pStyle w:val="13"/>
        <w:ind w:right="282"/>
        <w:jc w:val="both"/>
        <w:rPr>
          <w:sz w:val="24"/>
          <w:szCs w:val="24"/>
        </w:rPr>
      </w:pPr>
      <w:r>
        <w:rPr>
          <w:sz w:val="24"/>
          <w:szCs w:val="24"/>
        </w:rPr>
        <w:t xml:space="preserve">В плане также возможность не только чтения </w:t>
      </w:r>
      <w:proofErr w:type="spellStart"/>
      <w:r>
        <w:rPr>
          <w:sz w:val="24"/>
          <w:szCs w:val="24"/>
          <w:lang w:val="en-US"/>
        </w:rPr>
        <w:t>dxf</w:t>
      </w:r>
      <w:proofErr w:type="spellEnd"/>
      <w:r w:rsidRPr="00B57F27">
        <w:rPr>
          <w:sz w:val="24"/>
          <w:szCs w:val="24"/>
        </w:rPr>
        <w:t xml:space="preserve"> </w:t>
      </w:r>
      <w:r>
        <w:rPr>
          <w:sz w:val="24"/>
          <w:szCs w:val="24"/>
        </w:rPr>
        <w:t xml:space="preserve">– файлов в программу </w:t>
      </w:r>
      <w:r>
        <w:rPr>
          <w:sz w:val="24"/>
          <w:szCs w:val="24"/>
          <w:lang w:val="en-US"/>
        </w:rPr>
        <w:t>SAPR</w:t>
      </w:r>
      <w:r w:rsidRPr="00B57F27">
        <w:rPr>
          <w:sz w:val="24"/>
          <w:szCs w:val="24"/>
        </w:rPr>
        <w:t xml:space="preserve"> </w:t>
      </w:r>
      <w:r>
        <w:rPr>
          <w:sz w:val="24"/>
          <w:szCs w:val="24"/>
        </w:rPr>
        <w:t xml:space="preserve">для формирования </w:t>
      </w:r>
      <w:r>
        <w:rPr>
          <w:sz w:val="24"/>
          <w:szCs w:val="24"/>
          <w:lang w:val="en-US"/>
        </w:rPr>
        <w:t>UP</w:t>
      </w:r>
      <w:r w:rsidRPr="00B57F27">
        <w:rPr>
          <w:sz w:val="24"/>
          <w:szCs w:val="24"/>
        </w:rPr>
        <w:t xml:space="preserve"> </w:t>
      </w:r>
      <w:r>
        <w:rPr>
          <w:sz w:val="24"/>
          <w:szCs w:val="24"/>
        </w:rPr>
        <w:t xml:space="preserve">машины раскроя и фигур но </w:t>
      </w:r>
      <w:proofErr w:type="gramStart"/>
      <w:r>
        <w:rPr>
          <w:sz w:val="24"/>
          <w:szCs w:val="24"/>
        </w:rPr>
        <w:t>и  запись</w:t>
      </w:r>
      <w:proofErr w:type="gramEnd"/>
      <w:r w:rsidRPr="00B57F27">
        <w:rPr>
          <w:sz w:val="24"/>
          <w:szCs w:val="24"/>
        </w:rPr>
        <w:t xml:space="preserve"> </w:t>
      </w:r>
      <w:r>
        <w:rPr>
          <w:sz w:val="24"/>
          <w:szCs w:val="24"/>
        </w:rPr>
        <w:t xml:space="preserve">наработок </w:t>
      </w:r>
      <w:r w:rsidRPr="00B57F27">
        <w:rPr>
          <w:sz w:val="24"/>
          <w:szCs w:val="24"/>
        </w:rPr>
        <w:t>.</w:t>
      </w:r>
      <w:proofErr w:type="spellStart"/>
      <w:r>
        <w:rPr>
          <w:sz w:val="24"/>
          <w:szCs w:val="24"/>
          <w:lang w:val="en-US"/>
        </w:rPr>
        <w:t>sr</w:t>
      </w:r>
      <w:proofErr w:type="spellEnd"/>
      <w:r w:rsidRPr="00B57F27">
        <w:rPr>
          <w:sz w:val="24"/>
          <w:szCs w:val="24"/>
        </w:rPr>
        <w:t xml:space="preserve"> </w:t>
      </w:r>
      <w:r>
        <w:rPr>
          <w:sz w:val="24"/>
          <w:szCs w:val="24"/>
        </w:rPr>
        <w:t xml:space="preserve">и всего раскроя в </w:t>
      </w:r>
      <w:proofErr w:type="spellStart"/>
      <w:r>
        <w:rPr>
          <w:sz w:val="24"/>
          <w:szCs w:val="24"/>
          <w:lang w:val="en-US"/>
        </w:rPr>
        <w:t>dxf</w:t>
      </w:r>
      <w:proofErr w:type="spellEnd"/>
      <w:r>
        <w:rPr>
          <w:sz w:val="24"/>
          <w:szCs w:val="24"/>
        </w:rPr>
        <w:t xml:space="preserve"> файл.</w:t>
      </w:r>
    </w:p>
    <w:sectPr w:rsidR="00B57F27" w:rsidRPr="00B57F27" w:rsidSect="00793584">
      <w:headerReference w:type="even" r:id="rId278"/>
      <w:headerReference w:type="default" r:id="rId279"/>
      <w:footerReference w:type="even" r:id="rId280"/>
      <w:footerReference w:type="default" r:id="rId281"/>
      <w:headerReference w:type="first" r:id="rId282"/>
      <w:footerReference w:type="first" r:id="rId283"/>
      <w:pgSz w:w="11906" w:h="16838"/>
      <w:pgMar w:top="776" w:right="567" w:bottom="776" w:left="70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00A3" w:rsidRDefault="009700A3">
      <w:r>
        <w:separator/>
      </w:r>
    </w:p>
  </w:endnote>
  <w:endnote w:type="continuationSeparator" w:id="0">
    <w:p w:rsidR="009700A3" w:rsidRDefault="009700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a"/>
      <w:ind w:right="360"/>
    </w:pPr>
    <w:r>
      <w:rPr>
        <w:noProof/>
      </w:rPr>
      <mc:AlternateContent>
        <mc:Choice Requires="wps">
          <w:drawing>
            <wp:anchor distT="0" distB="0" distL="0" distR="0" simplePos="0" relativeHeight="251655168" behindDoc="0" locked="0" layoutInCell="1" allowOverlap="1">
              <wp:simplePos x="0" y="0"/>
              <wp:positionH relativeFrom="page">
                <wp:posOffset>7073265</wp:posOffset>
              </wp:positionH>
              <wp:positionV relativeFrom="paragraph">
                <wp:posOffset>635</wp:posOffset>
              </wp:positionV>
              <wp:extent cx="127000" cy="146050"/>
              <wp:effectExtent l="0" t="0" r="0" b="0"/>
              <wp:wrapSquare wrapText="largest"/>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67</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8" type="#_x0000_t202" style="position:absolute;margin-left:556.95pt;margin-top:.05pt;width:10pt;height:11.5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" stroked="f">
              <v:fill opacity="0"/>
              <v:textbox inset="0,0,0,0">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67</w:t>
                    </w:r>
                    <w:r>
                      <w:rPr>
                        <w:rStyle w:val="a3"/>
                      </w:rPr>
                      <w:fldChar w:fldCharType="end"/>
                    </w:r>
                  </w:p>
                </w:txbxContent>
              </v:textbox>
              <w10:wrap type="square" side="largest" anchorx="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a"/>
      <w:ind w:right="360"/>
    </w:pPr>
    <w:r>
      <w:rPr>
        <w:noProof/>
      </w:rPr>
      <mc:AlternateContent>
        <mc:Choice Requires="wps">
          <w:drawing>
            <wp:anchor distT="0" distB="0" distL="0" distR="0" simplePos="0" relativeHeight="251657216" behindDoc="0" locked="0" layoutInCell="1" allowOverlap="1">
              <wp:simplePos x="0" y="0"/>
              <wp:positionH relativeFrom="page">
                <wp:posOffset>10103485</wp:posOffset>
              </wp:positionH>
              <wp:positionV relativeFrom="paragraph">
                <wp:posOffset>635</wp:posOffset>
              </wp:positionV>
              <wp:extent cx="127000" cy="146050"/>
              <wp:effectExtent l="0" t="0" r="0" b="0"/>
              <wp:wrapSquare wrapText="largest"/>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68</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40" type="#_x0000_t202" style="position:absolute;margin-left:795.55pt;margin-top:.05pt;width:10pt;height:11.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" stroked="f">
              <v:fill opacity="0"/>
              <v:textbox inset="0,0,0,0">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68</w:t>
                    </w:r>
                    <w:r>
                      <w:rPr>
                        <w:rStyle w:val="a3"/>
                      </w:rPr>
                      <w:fldChar w:fldCharType="end"/>
                    </w:r>
                  </w:p>
                </w:txbxContent>
              </v:textbox>
              <w10:wrap type="square" side="largest" anchorx="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a"/>
      <w:ind w:right="360"/>
    </w:pPr>
    <w:r>
      <w:rPr>
        <w:noProof/>
      </w:rPr>
      <mc:AlternateContent>
        <mc:Choice Requires="wps">
          <w:drawing>
            <wp:anchor distT="0" distB="0" distL="0" distR="0" simplePos="0" relativeHeight="251659264" behindDoc="0" locked="0" layoutInCell="1" allowOverlap="1">
              <wp:simplePos x="0" y="0"/>
              <wp:positionH relativeFrom="page">
                <wp:posOffset>7072630</wp:posOffset>
              </wp:positionH>
              <wp:positionV relativeFrom="paragraph">
                <wp:posOffset>635</wp:posOffset>
              </wp:positionV>
              <wp:extent cx="127000" cy="1460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74</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42" type="#_x0000_t202" style="position:absolute;margin-left:556.9pt;margin-top:.05pt;width:10pt;height:11.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" stroked="f">
              <v:fill opacity="0"/>
              <v:textbox inset="0,0,0,0">
                <w:txbxContent>
                  <w:p w:rsidR="00B57F27" w:rsidRDefault="00B57F27">
                    <w:pPr>
                      <w:pStyle w:val="aa"/>
                    </w:pPr>
                    <w:r>
                      <w:rPr>
                        <w:rStyle w:val="a3"/>
                      </w:rPr>
                      <w:fldChar w:fldCharType="begin"/>
                    </w:r>
                    <w:r>
                      <w:rPr>
                        <w:rStyle w:val="a3"/>
                      </w:rPr>
                      <w:instrText xml:space="preserve"> PAGE </w:instrText>
                    </w:r>
                    <w:r>
                      <w:rPr>
                        <w:rStyle w:val="a3"/>
                      </w:rPr>
                      <w:fldChar w:fldCharType="separate"/>
                    </w:r>
                    <w:r>
                      <w:rPr>
                        <w:rStyle w:val="a3"/>
                        <w:noProof/>
                      </w:rPr>
                      <w:t>74</w:t>
                    </w:r>
                    <w:r>
                      <w:rPr>
                        <w:rStyle w:val="a3"/>
                      </w:rPr>
                      <w:fldChar w:fldCharType="end"/>
                    </w:r>
                  </w:p>
                </w:txbxContent>
              </v:textbox>
              <w10:wrap type="square" side="largest" anchorx="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00A3" w:rsidRDefault="009700A3">
      <w:r>
        <w:separator/>
      </w:r>
    </w:p>
  </w:footnote>
  <w:footnote w:type="continuationSeparator" w:id="0">
    <w:p w:rsidR="009700A3" w:rsidRDefault="009700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9"/>
      <w:ind w:right="360"/>
    </w:pPr>
    <w:r>
      <w:rPr>
        <w:noProof/>
      </w:rPr>
      <mc:AlternateContent>
        <mc:Choice Requires="wps">
          <w:drawing>
            <wp:anchor distT="0" distB="0" distL="0" distR="0" simplePos="0" relativeHeight="251656192" behindDoc="0" locked="0" layoutInCell="1" allowOverlap="1">
              <wp:simplePos x="0" y="0"/>
              <wp:positionH relativeFrom="page">
                <wp:posOffset>7073265</wp:posOffset>
              </wp:positionH>
              <wp:positionV relativeFrom="paragraph">
                <wp:posOffset>635</wp:posOffset>
              </wp:positionV>
              <wp:extent cx="127000" cy="146050"/>
              <wp:effectExtent l="0" t="0" r="0" b="0"/>
              <wp:wrapSquare wrapText="larges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67</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7" type="#_x0000_t202" style="position:absolute;margin-left:556.95pt;margin-top:.05pt;width:10pt;height:11.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" stroked="f">
              <v:fill opacity="0"/>
              <v:textbox inset="0,0,0,0">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67</w:t>
                    </w:r>
                    <w:r>
                      <w:rPr>
                        <w:rStyle w:val="a3"/>
                      </w:rPr>
                      <w:fldChar w:fldCharType="end"/>
                    </w:r>
                  </w:p>
                </w:txbxContent>
              </v:textbox>
              <w10:wrap type="square" side="largest"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9"/>
      <w:ind w:right="360"/>
    </w:pPr>
    <w:r>
      <w:rPr>
        <w:noProof/>
      </w:rPr>
      <mc:AlternateContent>
        <mc:Choice Requires="wps">
          <w:drawing>
            <wp:anchor distT="0" distB="0" distL="0" distR="0" simplePos="0" relativeHeight="251658240" behindDoc="0" locked="0" layoutInCell="1" allowOverlap="1">
              <wp:simplePos x="0" y="0"/>
              <wp:positionH relativeFrom="page">
                <wp:posOffset>10103485</wp:posOffset>
              </wp:positionH>
              <wp:positionV relativeFrom="paragraph">
                <wp:posOffset>635</wp:posOffset>
              </wp:positionV>
              <wp:extent cx="127000" cy="146050"/>
              <wp:effectExtent l="0" t="0" r="0" b="0"/>
              <wp:wrapSquare wrapText="largest"/>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68</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9" type="#_x0000_t202" style="position:absolute;margin-left:795.55pt;margin-top:.05pt;width:10pt;height:11.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" stroked="f">
              <v:fill opacity="0"/>
              <v:textbox inset="0,0,0,0">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68</w:t>
                    </w:r>
                    <w:r>
                      <w:rPr>
                        <w:rStyle w:val="a3"/>
                      </w:rPr>
                      <w:fldChar w:fldCharType="end"/>
                    </w:r>
                  </w:p>
                </w:txbxContent>
              </v:textbox>
              <w10:wrap type="square" side="largest" anchorx="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pPr>
      <w:pStyle w:val="a9"/>
      <w:ind w:right="360"/>
    </w:pPr>
    <w:r>
      <w:rPr>
        <w:noProof/>
      </w:rPr>
      <mc:AlternateContent>
        <mc:Choice Requires="wps">
          <w:drawing>
            <wp:anchor distT="0" distB="0" distL="0" distR="0" simplePos="0" relativeHeight="251660288" behindDoc="0" locked="0" layoutInCell="1" allowOverlap="1">
              <wp:simplePos x="0" y="0"/>
              <wp:positionH relativeFrom="page">
                <wp:posOffset>7072630</wp:posOffset>
              </wp:positionH>
              <wp:positionV relativeFrom="paragraph">
                <wp:posOffset>635</wp:posOffset>
              </wp:positionV>
              <wp:extent cx="127000" cy="146050"/>
              <wp:effectExtent l="0" t="0" r="0" b="0"/>
              <wp:wrapSquare wrapText="largest"/>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460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74</w:t>
                          </w:r>
                          <w:r>
                            <w:rPr>
                              <w:rStyle w:val="a3"/>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41" type="#_x0000_t202" style="position:absolute;margin-left:556.9pt;margin-top:.05pt;width:10pt;height:11.5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" stroked="f">
              <v:fill opacity="0"/>
              <v:textbox inset="0,0,0,0">
                <w:txbxContent>
                  <w:p w:rsidR="00B57F27" w:rsidRDefault="00B57F27">
                    <w:pPr>
                      <w:pStyle w:val="a9"/>
                    </w:pPr>
                    <w:r>
                      <w:rPr>
                        <w:rStyle w:val="a3"/>
                      </w:rPr>
                      <w:fldChar w:fldCharType="begin"/>
                    </w:r>
                    <w:r>
                      <w:rPr>
                        <w:rStyle w:val="a3"/>
                      </w:rPr>
                      <w:instrText xml:space="preserve"> PAGE </w:instrText>
                    </w:r>
                    <w:r>
                      <w:rPr>
                        <w:rStyle w:val="a3"/>
                      </w:rPr>
                      <w:fldChar w:fldCharType="separate"/>
                    </w:r>
                    <w:r>
                      <w:rPr>
                        <w:rStyle w:val="a3"/>
                        <w:noProof/>
                      </w:rPr>
                      <w:t>74</w:t>
                    </w:r>
                    <w:r>
                      <w:rPr>
                        <w:rStyle w:val="a3"/>
                      </w:rPr>
                      <w:fldChar w:fldCharType="end"/>
                    </w:r>
                  </w:p>
                </w:txbxContent>
              </v:textbox>
              <w10:wrap type="square" side="largest" anchorx="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7F27" w:rsidRDefault="00B57F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pStyle w:val="1"/>
      <w:suff w:val="nothing"/>
      <w:lvlText w:val=""/>
      <w:lvlJc w:val="left"/>
      <w:pPr>
        <w:tabs>
          <w:tab w:val="num" w:pos="432"/>
        </w:tabs>
        <w:ind w:left="432" w:hanging="432"/>
      </w:pPr>
    </w:lvl>
    <w:lvl w:ilvl="1">
      <w:start w:val="1"/>
      <w:numFmt w:val="none"/>
      <w:pStyle w:val="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2"/>
    <w:lvl w:ilvl="0">
      <w:start w:val="1"/>
      <w:numFmt w:val="decimal"/>
      <w:lvlText w:val="%1."/>
      <w:lvlJc w:val="left"/>
      <w:pPr>
        <w:tabs>
          <w:tab w:val="num" w:pos="720"/>
        </w:tabs>
        <w:ind w:left="720" w:hanging="360"/>
      </w:pPr>
    </w:lvl>
  </w:abstractNum>
  <w:abstractNum w:abstractNumId="2" w15:restartNumberingAfterBreak="0">
    <w:nsid w:val="00000003"/>
    <w:multiLevelType w:val="singleLevel"/>
    <w:tmpl w:val="00000003"/>
    <w:name w:val="WW8Num13"/>
    <w:lvl w:ilvl="0">
      <w:start w:val="1"/>
      <w:numFmt w:val="bullet"/>
      <w:lvlText w:val=""/>
      <w:lvlJc w:val="left"/>
      <w:pPr>
        <w:tabs>
          <w:tab w:val="num" w:pos="1800"/>
        </w:tabs>
        <w:ind w:left="1800" w:hanging="360"/>
      </w:pPr>
      <w:rPr>
        <w:rFonts w:ascii="Symbol" w:hAnsi="Symbol"/>
      </w:rPr>
    </w:lvl>
  </w:abstractNum>
  <w:abstractNum w:abstractNumId="3" w15:restartNumberingAfterBreak="0">
    <w:nsid w:val="00000004"/>
    <w:multiLevelType w:val="singleLevel"/>
    <w:tmpl w:val="00000004"/>
    <w:name w:val="WW8Num15"/>
    <w:lvl w:ilvl="0">
      <w:start w:val="1"/>
      <w:numFmt w:val="decimal"/>
      <w:lvlText w:val="%1."/>
      <w:lvlJc w:val="left"/>
      <w:pPr>
        <w:tabs>
          <w:tab w:val="num" w:pos="720"/>
        </w:tabs>
        <w:ind w:left="720" w:hanging="360"/>
      </w:pPr>
    </w:lvl>
  </w:abstractNum>
  <w:abstractNum w:abstractNumId="4" w15:restartNumberingAfterBreak="0">
    <w:nsid w:val="00000005"/>
    <w:multiLevelType w:val="singleLevel"/>
    <w:tmpl w:val="00000005"/>
    <w:name w:val="WW8Num16"/>
    <w:lvl w:ilvl="0">
      <w:start w:val="1"/>
      <w:numFmt w:val="bullet"/>
      <w:lvlText w:val=""/>
      <w:lvlJc w:val="left"/>
      <w:pPr>
        <w:tabs>
          <w:tab w:val="num" w:pos="1080"/>
        </w:tabs>
        <w:ind w:left="1080" w:hanging="360"/>
      </w:pPr>
      <w:rPr>
        <w:rFonts w:ascii="Symbol" w:hAnsi="Symbol"/>
      </w:rPr>
    </w:lvl>
  </w:abstractNum>
  <w:abstractNum w:abstractNumId="5" w15:restartNumberingAfterBreak="0">
    <w:nsid w:val="00000006"/>
    <w:multiLevelType w:val="singleLevel"/>
    <w:tmpl w:val="00000006"/>
    <w:name w:val="WW8Num18"/>
    <w:lvl w:ilvl="0">
      <w:start w:val="1"/>
      <w:numFmt w:val="bullet"/>
      <w:lvlText w:val=""/>
      <w:lvlJc w:val="left"/>
      <w:pPr>
        <w:tabs>
          <w:tab w:val="num" w:pos="1070"/>
        </w:tabs>
        <w:ind w:left="1070" w:hanging="360"/>
      </w:pPr>
      <w:rPr>
        <w:rFonts w:ascii="Symbol" w:hAnsi="Symbol"/>
      </w:rPr>
    </w:lvl>
  </w:abstractNum>
  <w:abstractNum w:abstractNumId="6" w15:restartNumberingAfterBreak="0">
    <w:nsid w:val="00000007"/>
    <w:multiLevelType w:val="singleLevel"/>
    <w:tmpl w:val="00000007"/>
    <w:name w:val="WW8Num19"/>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8"/>
    <w:multiLevelType w:val="singleLevel"/>
    <w:tmpl w:val="00000008"/>
    <w:name w:val="WW8Num20"/>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09"/>
    <w:multiLevelType w:val="singleLevel"/>
    <w:tmpl w:val="00000009"/>
    <w:name w:val="WW8Num21"/>
    <w:lvl w:ilvl="0">
      <w:start w:val="1"/>
      <w:numFmt w:val="decimal"/>
      <w:lvlText w:val="%1."/>
      <w:lvlJc w:val="left"/>
      <w:pPr>
        <w:tabs>
          <w:tab w:val="num" w:pos="720"/>
        </w:tabs>
        <w:ind w:left="720" w:hanging="360"/>
      </w:pPr>
    </w:lvl>
  </w:abstractNum>
  <w:abstractNum w:abstractNumId="9" w15:restartNumberingAfterBreak="0">
    <w:nsid w:val="0000000A"/>
    <w:multiLevelType w:val="multilevel"/>
    <w:tmpl w:val="0000000A"/>
    <w:name w:val="WW8Num22"/>
    <w:lvl w:ilvl="0">
      <w:start w:val="1"/>
      <w:numFmt w:val="decimal"/>
      <w:lvlText w:val="%1."/>
      <w:lvlJc w:val="left"/>
      <w:pPr>
        <w:tabs>
          <w:tab w:val="num" w:pos="2160"/>
        </w:tabs>
        <w:ind w:left="2160" w:hanging="360"/>
      </w:pPr>
    </w:lvl>
    <w:lvl w:ilvl="1">
      <w:start w:val="1"/>
      <w:numFmt w:val="bullet"/>
      <w:lvlText w:val=""/>
      <w:lvlJc w:val="left"/>
      <w:pPr>
        <w:tabs>
          <w:tab w:val="num" w:pos="2880"/>
        </w:tabs>
        <w:ind w:left="2880" w:hanging="360"/>
      </w:pPr>
      <w:rPr>
        <w:rFonts w:ascii="Symbol" w:hAnsi="Symbol"/>
      </w:rPr>
    </w:lvl>
    <w:lvl w:ilvl="2">
      <w:start w:val="1"/>
      <w:numFmt w:val="decimal"/>
      <w:lvlText w:val="%3."/>
      <w:lvlJc w:val="left"/>
      <w:pPr>
        <w:tabs>
          <w:tab w:val="num" w:pos="3780"/>
        </w:tabs>
        <w:ind w:left="3780" w:hanging="360"/>
      </w:pPr>
    </w:lvl>
    <w:lvl w:ilvl="3">
      <w:start w:val="1"/>
      <w:numFmt w:val="decimal"/>
      <w:lvlText w:val="%4."/>
      <w:lvlJc w:val="left"/>
      <w:pPr>
        <w:tabs>
          <w:tab w:val="num" w:pos="4320"/>
        </w:tabs>
        <w:ind w:left="4320" w:hanging="360"/>
      </w:pPr>
    </w:lvl>
    <w:lvl w:ilvl="4">
      <w:start w:val="1"/>
      <w:numFmt w:val="lowerLetter"/>
      <w:lvlText w:val="%5."/>
      <w:lvlJc w:val="left"/>
      <w:pPr>
        <w:tabs>
          <w:tab w:val="num" w:pos="5040"/>
        </w:tabs>
        <w:ind w:left="5040" w:hanging="360"/>
      </w:pPr>
    </w:lvl>
    <w:lvl w:ilvl="5">
      <w:start w:val="1"/>
      <w:numFmt w:val="lowerRoman"/>
      <w:lvlText w:val="%6."/>
      <w:lvlJc w:val="left"/>
      <w:pPr>
        <w:tabs>
          <w:tab w:val="num" w:pos="5760"/>
        </w:tabs>
        <w:ind w:left="5760" w:hanging="180"/>
      </w:pPr>
    </w:lvl>
    <w:lvl w:ilvl="6">
      <w:start w:val="1"/>
      <w:numFmt w:val="decimal"/>
      <w:lvlText w:val="%7."/>
      <w:lvlJc w:val="left"/>
      <w:pPr>
        <w:tabs>
          <w:tab w:val="num" w:pos="6480"/>
        </w:tabs>
        <w:ind w:left="6480" w:hanging="360"/>
      </w:pPr>
    </w:lvl>
    <w:lvl w:ilvl="7">
      <w:start w:val="1"/>
      <w:numFmt w:val="lowerLetter"/>
      <w:lvlText w:val="%8."/>
      <w:lvlJc w:val="left"/>
      <w:pPr>
        <w:tabs>
          <w:tab w:val="num" w:pos="7200"/>
        </w:tabs>
        <w:ind w:left="7200" w:hanging="360"/>
      </w:pPr>
    </w:lvl>
    <w:lvl w:ilvl="8">
      <w:start w:val="1"/>
      <w:numFmt w:val="lowerRoman"/>
      <w:lvlText w:val="%9."/>
      <w:lvlJc w:val="left"/>
      <w:pPr>
        <w:tabs>
          <w:tab w:val="num" w:pos="7920"/>
        </w:tabs>
        <w:ind w:left="7920" w:hanging="180"/>
      </w:pPr>
    </w:lvl>
  </w:abstractNum>
  <w:abstractNum w:abstractNumId="10" w15:restartNumberingAfterBreak="0">
    <w:nsid w:val="0000000B"/>
    <w:multiLevelType w:val="multilevel"/>
    <w:tmpl w:val="0000000B"/>
    <w:name w:val="WW8Num23"/>
    <w:lvl w:ilvl="0">
      <w:start w:val="6"/>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4"/>
      <w:numFmt w:val="decimal"/>
      <w:lvlText w:val="%1.%2.%3"/>
      <w:lvlJc w:val="left"/>
      <w:pPr>
        <w:tabs>
          <w:tab w:val="num" w:pos="2160"/>
        </w:tabs>
        <w:ind w:left="2160" w:hanging="720"/>
      </w:pPr>
    </w:lvl>
    <w:lvl w:ilvl="3">
      <w:start w:val="1"/>
      <w:numFmt w:val="decimal"/>
      <w:lvlText w:val="%1.%2.%3.%4"/>
      <w:lvlJc w:val="left"/>
      <w:pPr>
        <w:tabs>
          <w:tab w:val="num" w:pos="3240"/>
        </w:tabs>
        <w:ind w:left="3240" w:hanging="1080"/>
      </w:pPr>
    </w:lvl>
    <w:lvl w:ilvl="4">
      <w:start w:val="1"/>
      <w:numFmt w:val="decimal"/>
      <w:lvlText w:val="%1.%2.%3.%4.%5"/>
      <w:lvlJc w:val="left"/>
      <w:pPr>
        <w:tabs>
          <w:tab w:val="num" w:pos="3960"/>
        </w:tabs>
        <w:ind w:left="3960" w:hanging="1080"/>
      </w:pPr>
    </w:lvl>
    <w:lvl w:ilvl="5">
      <w:start w:val="1"/>
      <w:numFmt w:val="decimal"/>
      <w:lvlText w:val="%1.%2.%3.%4.%5.%6"/>
      <w:lvlJc w:val="left"/>
      <w:pPr>
        <w:tabs>
          <w:tab w:val="num" w:pos="5040"/>
        </w:tabs>
        <w:ind w:left="5040" w:hanging="1440"/>
      </w:pPr>
    </w:lvl>
    <w:lvl w:ilvl="6">
      <w:start w:val="1"/>
      <w:numFmt w:val="decimal"/>
      <w:lvlText w:val="%1.%2.%3.%4.%5.%6.%7"/>
      <w:lvlJc w:val="left"/>
      <w:pPr>
        <w:tabs>
          <w:tab w:val="num" w:pos="6120"/>
        </w:tabs>
        <w:ind w:left="6120" w:hanging="1800"/>
      </w:pPr>
    </w:lvl>
    <w:lvl w:ilvl="7">
      <w:start w:val="1"/>
      <w:numFmt w:val="decimal"/>
      <w:lvlText w:val="%1.%2.%3.%4.%5.%6.%7.%8"/>
      <w:lvlJc w:val="left"/>
      <w:pPr>
        <w:tabs>
          <w:tab w:val="num" w:pos="6840"/>
        </w:tabs>
        <w:ind w:left="6840" w:hanging="1800"/>
      </w:pPr>
    </w:lvl>
    <w:lvl w:ilvl="8">
      <w:start w:val="1"/>
      <w:numFmt w:val="decimal"/>
      <w:lvlText w:val="%1.%2.%3.%4.%5.%6.%7.%8.%9"/>
      <w:lvlJc w:val="left"/>
      <w:pPr>
        <w:tabs>
          <w:tab w:val="num" w:pos="7920"/>
        </w:tabs>
        <w:ind w:left="7920" w:hanging="2160"/>
      </w:pPr>
    </w:lvl>
  </w:abstractNum>
  <w:abstractNum w:abstractNumId="11" w15:restartNumberingAfterBreak="0">
    <w:nsid w:val="0000000C"/>
    <w:multiLevelType w:val="singleLevel"/>
    <w:tmpl w:val="0000000C"/>
    <w:name w:val="WW8Num24"/>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D"/>
    <w:multiLevelType w:val="singleLevel"/>
    <w:tmpl w:val="0000000D"/>
    <w:name w:val="WW8Num25"/>
    <w:lvl w:ilvl="0">
      <w:start w:val="1"/>
      <w:numFmt w:val="bullet"/>
      <w:lvlText w:val=""/>
      <w:lvlJc w:val="left"/>
      <w:pPr>
        <w:tabs>
          <w:tab w:val="num" w:pos="1211"/>
        </w:tabs>
        <w:ind w:left="1211" w:hanging="360"/>
      </w:pPr>
      <w:rPr>
        <w:rFonts w:ascii="Symbol" w:hAnsi="Symbol"/>
      </w:rPr>
    </w:lvl>
  </w:abstractNum>
  <w:abstractNum w:abstractNumId="13" w15:restartNumberingAfterBreak="0">
    <w:nsid w:val="0000000E"/>
    <w:multiLevelType w:val="multilevel"/>
    <w:tmpl w:val="0000000E"/>
    <w:lvl w:ilvl="0">
      <w:start w:val="6"/>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4"/>
      <w:numFmt w:val="decimal"/>
      <w:lvlText w:val="%1.%2.%3"/>
      <w:lvlJc w:val="left"/>
      <w:pPr>
        <w:tabs>
          <w:tab w:val="num" w:pos="2160"/>
        </w:tabs>
        <w:ind w:left="2160" w:hanging="720"/>
      </w:pPr>
    </w:lvl>
    <w:lvl w:ilvl="3">
      <w:start w:val="1"/>
      <w:numFmt w:val="decimal"/>
      <w:lvlText w:val="%1.%2.%3.%4"/>
      <w:lvlJc w:val="left"/>
      <w:pPr>
        <w:tabs>
          <w:tab w:val="num" w:pos="3240"/>
        </w:tabs>
        <w:ind w:left="3240" w:hanging="1080"/>
      </w:pPr>
    </w:lvl>
    <w:lvl w:ilvl="4">
      <w:start w:val="1"/>
      <w:numFmt w:val="decimal"/>
      <w:lvlText w:val="%1.%2.%3.%4.%5"/>
      <w:lvlJc w:val="left"/>
      <w:pPr>
        <w:tabs>
          <w:tab w:val="num" w:pos="3960"/>
        </w:tabs>
        <w:ind w:left="3960" w:hanging="1080"/>
      </w:pPr>
    </w:lvl>
    <w:lvl w:ilvl="5">
      <w:start w:val="1"/>
      <w:numFmt w:val="decimal"/>
      <w:lvlText w:val="%1.%2.%3.%4.%5.%6"/>
      <w:lvlJc w:val="left"/>
      <w:pPr>
        <w:tabs>
          <w:tab w:val="num" w:pos="5040"/>
        </w:tabs>
        <w:ind w:left="5040" w:hanging="1440"/>
      </w:pPr>
    </w:lvl>
    <w:lvl w:ilvl="6">
      <w:start w:val="1"/>
      <w:numFmt w:val="decimal"/>
      <w:lvlText w:val="%1.%2.%3.%4.%5.%6.%7"/>
      <w:lvlJc w:val="left"/>
      <w:pPr>
        <w:tabs>
          <w:tab w:val="num" w:pos="6120"/>
        </w:tabs>
        <w:ind w:left="6120" w:hanging="1800"/>
      </w:pPr>
    </w:lvl>
    <w:lvl w:ilvl="7">
      <w:start w:val="1"/>
      <w:numFmt w:val="decimal"/>
      <w:lvlText w:val="%1.%2.%3.%4.%5.%6.%7.%8"/>
      <w:lvlJc w:val="left"/>
      <w:pPr>
        <w:tabs>
          <w:tab w:val="num" w:pos="6840"/>
        </w:tabs>
        <w:ind w:left="6840" w:hanging="1800"/>
      </w:pPr>
    </w:lvl>
    <w:lvl w:ilvl="8">
      <w:start w:val="1"/>
      <w:numFmt w:val="decimal"/>
      <w:lvlText w:val="%1.%2.%3.%4.%5.%6.%7.%8.%9"/>
      <w:lvlJc w:val="left"/>
      <w:pPr>
        <w:tabs>
          <w:tab w:val="num" w:pos="7920"/>
        </w:tabs>
        <w:ind w:left="7920" w:hanging="2160"/>
      </w:pPr>
    </w:lvl>
  </w:abstractNum>
  <w:abstractNum w:abstractNumId="14" w15:restartNumberingAfterBreak="0">
    <w:nsid w:val="229D2260"/>
    <w:multiLevelType w:val="multilevel"/>
    <w:tmpl w:val="0000000A"/>
    <w:lvl w:ilvl="0">
      <w:start w:val="1"/>
      <w:numFmt w:val="decimal"/>
      <w:lvlText w:val="%1."/>
      <w:lvlJc w:val="left"/>
      <w:pPr>
        <w:tabs>
          <w:tab w:val="num" w:pos="2160"/>
        </w:tabs>
        <w:ind w:left="2160" w:hanging="360"/>
      </w:pPr>
    </w:lvl>
    <w:lvl w:ilvl="1">
      <w:start w:val="1"/>
      <w:numFmt w:val="bullet"/>
      <w:lvlText w:val=""/>
      <w:lvlJc w:val="left"/>
      <w:pPr>
        <w:tabs>
          <w:tab w:val="num" w:pos="2880"/>
        </w:tabs>
        <w:ind w:left="2880" w:hanging="360"/>
      </w:pPr>
      <w:rPr>
        <w:rFonts w:ascii="Symbol" w:hAnsi="Symbol"/>
      </w:rPr>
    </w:lvl>
    <w:lvl w:ilvl="2">
      <w:start w:val="1"/>
      <w:numFmt w:val="decimal"/>
      <w:lvlText w:val="%3."/>
      <w:lvlJc w:val="left"/>
      <w:pPr>
        <w:tabs>
          <w:tab w:val="num" w:pos="3780"/>
        </w:tabs>
        <w:ind w:left="3780" w:hanging="360"/>
      </w:pPr>
    </w:lvl>
    <w:lvl w:ilvl="3">
      <w:start w:val="1"/>
      <w:numFmt w:val="decimal"/>
      <w:lvlText w:val="%4."/>
      <w:lvlJc w:val="left"/>
      <w:pPr>
        <w:tabs>
          <w:tab w:val="num" w:pos="4320"/>
        </w:tabs>
        <w:ind w:left="4320" w:hanging="360"/>
      </w:pPr>
    </w:lvl>
    <w:lvl w:ilvl="4">
      <w:start w:val="1"/>
      <w:numFmt w:val="lowerLetter"/>
      <w:lvlText w:val="%5."/>
      <w:lvlJc w:val="left"/>
      <w:pPr>
        <w:tabs>
          <w:tab w:val="num" w:pos="5040"/>
        </w:tabs>
        <w:ind w:left="5040" w:hanging="360"/>
      </w:pPr>
    </w:lvl>
    <w:lvl w:ilvl="5">
      <w:start w:val="1"/>
      <w:numFmt w:val="lowerRoman"/>
      <w:lvlText w:val="%6."/>
      <w:lvlJc w:val="left"/>
      <w:pPr>
        <w:tabs>
          <w:tab w:val="num" w:pos="5760"/>
        </w:tabs>
        <w:ind w:left="5760" w:hanging="180"/>
      </w:pPr>
    </w:lvl>
    <w:lvl w:ilvl="6">
      <w:start w:val="1"/>
      <w:numFmt w:val="decimal"/>
      <w:lvlText w:val="%7."/>
      <w:lvlJc w:val="left"/>
      <w:pPr>
        <w:tabs>
          <w:tab w:val="num" w:pos="6480"/>
        </w:tabs>
        <w:ind w:left="6480" w:hanging="360"/>
      </w:pPr>
    </w:lvl>
    <w:lvl w:ilvl="7">
      <w:start w:val="1"/>
      <w:numFmt w:val="lowerLetter"/>
      <w:lvlText w:val="%8."/>
      <w:lvlJc w:val="left"/>
      <w:pPr>
        <w:tabs>
          <w:tab w:val="num" w:pos="7200"/>
        </w:tabs>
        <w:ind w:left="7200" w:hanging="360"/>
      </w:pPr>
    </w:lvl>
    <w:lvl w:ilvl="8">
      <w:start w:val="1"/>
      <w:numFmt w:val="lowerRoman"/>
      <w:lvlText w:val="%9."/>
      <w:lvlJc w:val="left"/>
      <w:pPr>
        <w:tabs>
          <w:tab w:val="num" w:pos="7920"/>
        </w:tabs>
        <w:ind w:left="7920" w:hanging="180"/>
      </w:pPr>
    </w:lvl>
  </w:abstractNum>
  <w:abstractNum w:abstractNumId="15" w15:restartNumberingAfterBreak="0">
    <w:nsid w:val="24201624"/>
    <w:multiLevelType w:val="multilevel"/>
    <w:tmpl w:val="0000000A"/>
    <w:lvl w:ilvl="0">
      <w:start w:val="1"/>
      <w:numFmt w:val="decimal"/>
      <w:lvlText w:val="%1."/>
      <w:lvlJc w:val="left"/>
      <w:pPr>
        <w:tabs>
          <w:tab w:val="num" w:pos="2160"/>
        </w:tabs>
        <w:ind w:left="2160" w:hanging="360"/>
      </w:pPr>
    </w:lvl>
    <w:lvl w:ilvl="1">
      <w:start w:val="1"/>
      <w:numFmt w:val="bullet"/>
      <w:lvlText w:val=""/>
      <w:lvlJc w:val="left"/>
      <w:pPr>
        <w:tabs>
          <w:tab w:val="num" w:pos="2880"/>
        </w:tabs>
        <w:ind w:left="2880" w:hanging="360"/>
      </w:pPr>
      <w:rPr>
        <w:rFonts w:ascii="Symbol" w:hAnsi="Symbol"/>
      </w:rPr>
    </w:lvl>
    <w:lvl w:ilvl="2">
      <w:start w:val="1"/>
      <w:numFmt w:val="decimal"/>
      <w:lvlText w:val="%3."/>
      <w:lvlJc w:val="left"/>
      <w:pPr>
        <w:tabs>
          <w:tab w:val="num" w:pos="3780"/>
        </w:tabs>
        <w:ind w:left="3780" w:hanging="360"/>
      </w:pPr>
    </w:lvl>
    <w:lvl w:ilvl="3">
      <w:start w:val="1"/>
      <w:numFmt w:val="decimal"/>
      <w:lvlText w:val="%4."/>
      <w:lvlJc w:val="left"/>
      <w:pPr>
        <w:tabs>
          <w:tab w:val="num" w:pos="4320"/>
        </w:tabs>
        <w:ind w:left="4320" w:hanging="360"/>
      </w:pPr>
    </w:lvl>
    <w:lvl w:ilvl="4">
      <w:start w:val="1"/>
      <w:numFmt w:val="lowerLetter"/>
      <w:lvlText w:val="%5."/>
      <w:lvlJc w:val="left"/>
      <w:pPr>
        <w:tabs>
          <w:tab w:val="num" w:pos="5040"/>
        </w:tabs>
        <w:ind w:left="5040" w:hanging="360"/>
      </w:pPr>
    </w:lvl>
    <w:lvl w:ilvl="5">
      <w:start w:val="1"/>
      <w:numFmt w:val="lowerRoman"/>
      <w:lvlText w:val="%6."/>
      <w:lvlJc w:val="left"/>
      <w:pPr>
        <w:tabs>
          <w:tab w:val="num" w:pos="5760"/>
        </w:tabs>
        <w:ind w:left="5760" w:hanging="180"/>
      </w:pPr>
    </w:lvl>
    <w:lvl w:ilvl="6">
      <w:start w:val="1"/>
      <w:numFmt w:val="decimal"/>
      <w:lvlText w:val="%7."/>
      <w:lvlJc w:val="left"/>
      <w:pPr>
        <w:tabs>
          <w:tab w:val="num" w:pos="6480"/>
        </w:tabs>
        <w:ind w:left="6480" w:hanging="360"/>
      </w:pPr>
    </w:lvl>
    <w:lvl w:ilvl="7">
      <w:start w:val="1"/>
      <w:numFmt w:val="lowerLetter"/>
      <w:lvlText w:val="%8."/>
      <w:lvlJc w:val="left"/>
      <w:pPr>
        <w:tabs>
          <w:tab w:val="num" w:pos="7200"/>
        </w:tabs>
        <w:ind w:left="7200" w:hanging="360"/>
      </w:pPr>
    </w:lvl>
    <w:lvl w:ilvl="8">
      <w:start w:val="1"/>
      <w:numFmt w:val="lowerRoman"/>
      <w:lvlText w:val="%9."/>
      <w:lvlJc w:val="left"/>
      <w:pPr>
        <w:tabs>
          <w:tab w:val="num" w:pos="7920"/>
        </w:tabs>
        <w:ind w:left="7920" w:hanging="180"/>
      </w:pPr>
    </w:lvl>
  </w:abstractNum>
  <w:abstractNum w:abstractNumId="16" w15:restartNumberingAfterBreak="0">
    <w:nsid w:val="33061E72"/>
    <w:multiLevelType w:val="hybridMultilevel"/>
    <w:tmpl w:val="7CB4683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5"/>
  </w:num>
  <w:num w:numId="16">
    <w:abstractNumId w:val="14"/>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a"/>
  <w:drawingGridHorizontalSpacing w:val="100"/>
  <w:drawingGridVerticalSpacing w:val="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1A3D"/>
    <w:rsid w:val="000144CC"/>
    <w:rsid w:val="00047B3D"/>
    <w:rsid w:val="00073886"/>
    <w:rsid w:val="000B661A"/>
    <w:rsid w:val="0012137B"/>
    <w:rsid w:val="00137221"/>
    <w:rsid w:val="00154869"/>
    <w:rsid w:val="00181D3A"/>
    <w:rsid w:val="001F0874"/>
    <w:rsid w:val="00274C29"/>
    <w:rsid w:val="002F02B1"/>
    <w:rsid w:val="00327D1F"/>
    <w:rsid w:val="00334488"/>
    <w:rsid w:val="003630FF"/>
    <w:rsid w:val="00387103"/>
    <w:rsid w:val="00392DEE"/>
    <w:rsid w:val="0039588E"/>
    <w:rsid w:val="003B3240"/>
    <w:rsid w:val="003B7F24"/>
    <w:rsid w:val="003C6999"/>
    <w:rsid w:val="003E3CCC"/>
    <w:rsid w:val="00447CBD"/>
    <w:rsid w:val="004E23CE"/>
    <w:rsid w:val="00506065"/>
    <w:rsid w:val="005064D3"/>
    <w:rsid w:val="00510183"/>
    <w:rsid w:val="005123DB"/>
    <w:rsid w:val="00515C6A"/>
    <w:rsid w:val="00515D71"/>
    <w:rsid w:val="00521A3D"/>
    <w:rsid w:val="00523D1B"/>
    <w:rsid w:val="00552D25"/>
    <w:rsid w:val="0056373A"/>
    <w:rsid w:val="00572F91"/>
    <w:rsid w:val="005C3D26"/>
    <w:rsid w:val="005C7734"/>
    <w:rsid w:val="005E2C4F"/>
    <w:rsid w:val="0060276A"/>
    <w:rsid w:val="00642132"/>
    <w:rsid w:val="006662A5"/>
    <w:rsid w:val="00677626"/>
    <w:rsid w:val="0068380F"/>
    <w:rsid w:val="006B1429"/>
    <w:rsid w:val="006C00FE"/>
    <w:rsid w:val="007046BA"/>
    <w:rsid w:val="007342D0"/>
    <w:rsid w:val="00745D77"/>
    <w:rsid w:val="00782A95"/>
    <w:rsid w:val="00793584"/>
    <w:rsid w:val="007A3FEC"/>
    <w:rsid w:val="007B0D55"/>
    <w:rsid w:val="007B5BF9"/>
    <w:rsid w:val="00826BDC"/>
    <w:rsid w:val="00840C04"/>
    <w:rsid w:val="00880664"/>
    <w:rsid w:val="008A416A"/>
    <w:rsid w:val="008E38FB"/>
    <w:rsid w:val="00924DBC"/>
    <w:rsid w:val="00945E55"/>
    <w:rsid w:val="00956AEA"/>
    <w:rsid w:val="009700A3"/>
    <w:rsid w:val="009A4D2E"/>
    <w:rsid w:val="00A14DEF"/>
    <w:rsid w:val="00A14EE5"/>
    <w:rsid w:val="00A43E3E"/>
    <w:rsid w:val="00A57BB0"/>
    <w:rsid w:val="00A64004"/>
    <w:rsid w:val="00A94F91"/>
    <w:rsid w:val="00AF49BA"/>
    <w:rsid w:val="00B214D7"/>
    <w:rsid w:val="00B26C5A"/>
    <w:rsid w:val="00B45E4D"/>
    <w:rsid w:val="00B57F27"/>
    <w:rsid w:val="00BA63F4"/>
    <w:rsid w:val="00BE7EE3"/>
    <w:rsid w:val="00BF70E1"/>
    <w:rsid w:val="00C3797E"/>
    <w:rsid w:val="00C43396"/>
    <w:rsid w:val="00C45EE2"/>
    <w:rsid w:val="00C83EC7"/>
    <w:rsid w:val="00CC2EA1"/>
    <w:rsid w:val="00D25C21"/>
    <w:rsid w:val="00D73E13"/>
    <w:rsid w:val="00DF2E36"/>
    <w:rsid w:val="00E4374A"/>
    <w:rsid w:val="00ED4B5E"/>
    <w:rsid w:val="00EE0596"/>
    <w:rsid w:val="00EF54CE"/>
    <w:rsid w:val="00F12449"/>
    <w:rsid w:val="00F85342"/>
    <w:rsid w:val="00F87C12"/>
    <w:rsid w:val="00F9034F"/>
    <w:rsid w:val="00F92293"/>
    <w:rsid w:val="00F95EDF"/>
    <w:rsid w:val="00F96FAC"/>
  </w:rsids>
  <m:mathPr>
    <m:mathFont m:val="Cambria Math"/>
    <m:brkBin m:val="before"/>
    <m:brkBinSub m:val="--"/>
    <m:smallFrac m:val="0"/>
    <m:dispDef/>
    <m:lMargin m:val="0"/>
    <m:rMargin m:val="0"/>
    <m:defJc m:val="centerGroup"/>
    <m:wrapIndent m:val="1440"/>
    <m:intLim m:val="subSup"/>
    <m:naryLim m:val="undOvr"/>
  </m:mathPr>
  <w:themeFontLang w:val="ru-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6A86AFF8"/>
  <w15:chartTrackingRefBased/>
  <w15:docId w15:val="{36080AD1-A2E5-497D-9B9E-4C92A7190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UA" w:eastAsia="ru-UA"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uppressAutoHyphens/>
    </w:pPr>
    <w:rPr>
      <w:lang w:val="ru-RU" w:eastAsia="ar-SA"/>
    </w:rPr>
  </w:style>
  <w:style w:type="paragraph" w:styleId="1">
    <w:name w:val="heading 1"/>
    <w:basedOn w:val="21"/>
    <w:next w:val="a"/>
    <w:qFormat/>
    <w:pPr>
      <w:keepNext/>
      <w:numPr>
        <w:numId w:val="1"/>
      </w:numPr>
      <w:spacing w:before="240" w:after="60"/>
      <w:outlineLvl w:val="0"/>
    </w:pPr>
    <w:rPr>
      <w:rFonts w:ascii="Arial" w:hAnsi="Arial" w:cs="Arial"/>
      <w:b/>
      <w:bCs/>
      <w:kern w:val="1"/>
      <w:sz w:val="28"/>
      <w:szCs w:val="32"/>
    </w:rPr>
  </w:style>
  <w:style w:type="paragraph" w:styleId="2">
    <w:name w:val="heading 2"/>
    <w:basedOn w:val="a"/>
    <w:next w:val="a"/>
    <w:qFormat/>
    <w:pPr>
      <w:keepNext/>
      <w:numPr>
        <w:ilvl w:val="1"/>
        <w:numId w:val="1"/>
      </w:numPr>
      <w:outlineLvl w:val="1"/>
    </w:pPr>
    <w:rPr>
      <w:rFonts w:ascii="Courier New" w:hAnsi="Courier New" w:cs="Arial"/>
      <w:b/>
      <w:bCs/>
      <w:i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10z0">
    <w:name w:val="WW8Num10z0"/>
    <w:rPr>
      <w:rFonts w:ascii="Symbol" w:hAnsi="Symbol"/>
    </w:rPr>
  </w:style>
  <w:style w:type="character" w:customStyle="1" w:styleId="WW8Num11z0">
    <w:name w:val="WW8Num11z0"/>
    <w:rPr>
      <w:rFonts w:ascii="Times New Roman" w:hAnsi="Times New Roman" w:cs="Times New Roman"/>
    </w:rPr>
  </w:style>
  <w:style w:type="character" w:customStyle="1" w:styleId="WW8Num13z0">
    <w:name w:val="WW8Num13z0"/>
    <w:rPr>
      <w:rFonts w:ascii="Symbol" w:hAnsi="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6z0">
    <w:name w:val="WW8Num16z0"/>
    <w:rPr>
      <w:rFonts w:ascii="Symbol" w:hAnsi="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7z0">
    <w:name w:val="WW8Num17z0"/>
    <w:rPr>
      <w:rFonts w:ascii="Symbol" w:hAnsi="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rPr>
  </w:style>
  <w:style w:type="character" w:customStyle="1" w:styleId="WW8Num18z0">
    <w:name w:val="WW8Num18z0"/>
    <w:rPr>
      <w:rFonts w:ascii="Symbol" w:hAnsi="Symbol"/>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9z0">
    <w:name w:val="WW8Num19z0"/>
    <w:rPr>
      <w:rFonts w:ascii="Symbol" w:hAnsi="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20z0">
    <w:name w:val="WW8Num20z0"/>
    <w:rPr>
      <w:rFonts w:ascii="Symbol" w:hAnsi="Symbol"/>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1z1">
    <w:name w:val="WW8Num21z1"/>
    <w:rPr>
      <w:rFonts w:ascii="Symbol" w:hAnsi="Symbol"/>
    </w:rPr>
  </w:style>
  <w:style w:type="character" w:customStyle="1" w:styleId="WW8Num22z1">
    <w:name w:val="WW8Num22z1"/>
    <w:rPr>
      <w:rFonts w:ascii="Symbol" w:hAnsi="Symbol"/>
    </w:rPr>
  </w:style>
  <w:style w:type="character" w:customStyle="1" w:styleId="WW8Num24z0">
    <w:name w:val="WW8Num24z0"/>
    <w:rPr>
      <w:rFonts w:ascii="Symbol" w:hAnsi="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10">
    <w:name w:val="Основной шрифт абзаца1"/>
  </w:style>
  <w:style w:type="character" w:styleId="a3">
    <w:name w:val="page number"/>
    <w:basedOn w:val="10"/>
  </w:style>
  <w:style w:type="character" w:styleId="a4">
    <w:name w:val="Hyperlink"/>
    <w:rPr>
      <w:color w:val="0000FF"/>
      <w:u w:val="single"/>
    </w:rPr>
  </w:style>
  <w:style w:type="paragraph" w:styleId="a5">
    <w:name w:val="Title"/>
    <w:basedOn w:val="a"/>
    <w:next w:val="a6"/>
    <w:pPr>
      <w:keepNext/>
      <w:spacing w:before="240" w:after="120"/>
    </w:pPr>
    <w:rPr>
      <w:rFonts w:ascii="Arial" w:eastAsia="Arial Unicode MS" w:hAnsi="Arial" w:cs="Tahoma"/>
      <w:sz w:val="28"/>
      <w:szCs w:val="28"/>
    </w:rPr>
  </w:style>
  <w:style w:type="paragraph" w:styleId="a6">
    <w:name w:val="Body Text"/>
    <w:basedOn w:val="a"/>
    <w:pPr>
      <w:spacing w:after="120"/>
    </w:pPr>
  </w:style>
  <w:style w:type="paragraph" w:styleId="a7">
    <w:name w:val="List"/>
    <w:basedOn w:val="a6"/>
    <w:rPr>
      <w:rFonts w:cs="Tahoma"/>
    </w:rPr>
  </w:style>
  <w:style w:type="paragraph" w:customStyle="1" w:styleId="11">
    <w:name w:val="Название1"/>
    <w:basedOn w:val="a"/>
    <w:pPr>
      <w:suppressLineNumbers/>
      <w:spacing w:before="120" w:after="120"/>
    </w:pPr>
    <w:rPr>
      <w:rFonts w:cs="Tahoma"/>
      <w:i/>
      <w:iCs/>
      <w:sz w:val="24"/>
      <w:szCs w:val="24"/>
    </w:rPr>
  </w:style>
  <w:style w:type="paragraph" w:customStyle="1" w:styleId="12">
    <w:name w:val="Указатель1"/>
    <w:basedOn w:val="a"/>
    <w:pPr>
      <w:suppressLineNumbers/>
    </w:pPr>
    <w:rPr>
      <w:rFonts w:cs="Tahoma"/>
    </w:rPr>
  </w:style>
  <w:style w:type="paragraph" w:styleId="a8">
    <w:name w:val="Body Text Indent"/>
    <w:basedOn w:val="a"/>
    <w:pPr>
      <w:spacing w:after="120"/>
      <w:ind w:left="283"/>
    </w:pPr>
  </w:style>
  <w:style w:type="paragraph" w:customStyle="1" w:styleId="21">
    <w:name w:val="Красная строка 21"/>
    <w:basedOn w:val="a8"/>
    <w:pPr>
      <w:ind w:firstLine="210"/>
    </w:pPr>
  </w:style>
  <w:style w:type="paragraph" w:styleId="a9">
    <w:name w:val="header"/>
    <w:basedOn w:val="a"/>
    <w:pPr>
      <w:tabs>
        <w:tab w:val="center" w:pos="4153"/>
        <w:tab w:val="right" w:pos="8306"/>
      </w:tabs>
    </w:pPr>
  </w:style>
  <w:style w:type="paragraph" w:styleId="aa">
    <w:name w:val="footer"/>
    <w:basedOn w:val="a"/>
    <w:pPr>
      <w:tabs>
        <w:tab w:val="center" w:pos="4153"/>
        <w:tab w:val="right" w:pos="8306"/>
      </w:tabs>
    </w:pPr>
  </w:style>
  <w:style w:type="paragraph" w:customStyle="1" w:styleId="13">
    <w:name w:val="Текст1"/>
    <w:basedOn w:val="a"/>
    <w:rPr>
      <w:rFonts w:ascii="Courier New" w:hAnsi="Courier New"/>
    </w:rPr>
  </w:style>
  <w:style w:type="paragraph" w:styleId="14">
    <w:name w:val="toc 1"/>
    <w:basedOn w:val="a"/>
    <w:next w:val="a"/>
  </w:style>
  <w:style w:type="paragraph" w:styleId="20">
    <w:name w:val="toc 2"/>
    <w:basedOn w:val="a"/>
    <w:next w:val="a"/>
    <w:pPr>
      <w:ind w:left="200"/>
    </w:pPr>
  </w:style>
  <w:style w:type="paragraph" w:styleId="3">
    <w:name w:val="toc 3"/>
    <w:basedOn w:val="12"/>
    <w:pPr>
      <w:tabs>
        <w:tab w:val="right" w:leader="dot" w:pos="9072"/>
      </w:tabs>
      <w:ind w:left="566"/>
    </w:pPr>
  </w:style>
  <w:style w:type="paragraph" w:styleId="4">
    <w:name w:val="toc 4"/>
    <w:basedOn w:val="12"/>
    <w:pPr>
      <w:tabs>
        <w:tab w:val="right" w:leader="dot" w:pos="8789"/>
      </w:tabs>
      <w:ind w:left="849"/>
    </w:pPr>
  </w:style>
  <w:style w:type="paragraph" w:styleId="5">
    <w:name w:val="toc 5"/>
    <w:basedOn w:val="12"/>
    <w:pPr>
      <w:tabs>
        <w:tab w:val="right" w:leader="dot" w:pos="8506"/>
      </w:tabs>
      <w:ind w:left="1132"/>
    </w:pPr>
  </w:style>
  <w:style w:type="paragraph" w:styleId="6">
    <w:name w:val="toc 6"/>
    <w:basedOn w:val="12"/>
    <w:pPr>
      <w:tabs>
        <w:tab w:val="right" w:leader="dot" w:pos="8223"/>
      </w:tabs>
      <w:ind w:left="1415"/>
    </w:pPr>
  </w:style>
  <w:style w:type="paragraph" w:styleId="7">
    <w:name w:val="toc 7"/>
    <w:basedOn w:val="12"/>
    <w:pPr>
      <w:tabs>
        <w:tab w:val="right" w:leader="dot" w:pos="7940"/>
      </w:tabs>
      <w:ind w:left="1698"/>
    </w:pPr>
  </w:style>
  <w:style w:type="paragraph" w:styleId="8">
    <w:name w:val="toc 8"/>
    <w:basedOn w:val="12"/>
    <w:pPr>
      <w:tabs>
        <w:tab w:val="right" w:leader="dot" w:pos="7657"/>
      </w:tabs>
      <w:ind w:left="1981"/>
    </w:pPr>
  </w:style>
  <w:style w:type="paragraph" w:styleId="9">
    <w:name w:val="toc 9"/>
    <w:basedOn w:val="12"/>
    <w:pPr>
      <w:tabs>
        <w:tab w:val="right" w:leader="dot" w:pos="7374"/>
      </w:tabs>
      <w:ind w:left="2264"/>
    </w:pPr>
  </w:style>
  <w:style w:type="paragraph" w:customStyle="1" w:styleId="100">
    <w:name w:val="Оглавление 10"/>
    <w:basedOn w:val="12"/>
    <w:pPr>
      <w:tabs>
        <w:tab w:val="right" w:leader="dot" w:pos="7091"/>
      </w:tabs>
      <w:ind w:left="2547"/>
    </w:pPr>
  </w:style>
  <w:style w:type="paragraph" w:customStyle="1" w:styleId="ab">
    <w:name w:val="Содержимое врезки"/>
    <w:basedOn w:val="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header" Target="header2.xml"/><Relationship Id="rId226" Type="http://schemas.openxmlformats.org/officeDocument/2006/relationships/image" Target="media/image211.png"/><Relationship Id="rId247" Type="http://schemas.openxmlformats.org/officeDocument/2006/relationships/image" Target="media/image231.png"/><Relationship Id="rId107" Type="http://schemas.openxmlformats.org/officeDocument/2006/relationships/image" Target="media/image98.png"/><Relationship Id="rId268" Type="http://schemas.openxmlformats.org/officeDocument/2006/relationships/image" Target="media/image252.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footnotes" Target="footnote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1.png"/><Relationship Id="rId237" Type="http://schemas.openxmlformats.org/officeDocument/2006/relationships/image" Target="media/image222.png"/><Relationship Id="rId258" Type="http://schemas.openxmlformats.org/officeDocument/2006/relationships/image" Target="media/image242.png"/><Relationship Id="rId279" Type="http://schemas.openxmlformats.org/officeDocument/2006/relationships/header" Target="header6.xml"/><Relationship Id="rId22" Type="http://schemas.openxmlformats.org/officeDocument/2006/relationships/image" Target="media/image14.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header" Target="header3.xml"/><Relationship Id="rId227" Type="http://schemas.openxmlformats.org/officeDocument/2006/relationships/image" Target="media/image212.png"/><Relationship Id="rId248" Type="http://schemas.openxmlformats.org/officeDocument/2006/relationships/image" Target="media/image232.png"/><Relationship Id="rId269" Type="http://schemas.openxmlformats.org/officeDocument/2006/relationships/image" Target="media/image253.png"/><Relationship Id="rId12" Type="http://schemas.openxmlformats.org/officeDocument/2006/relationships/image" Target="media/image4.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280" Type="http://schemas.openxmlformats.org/officeDocument/2006/relationships/footer" Target="footer5.xml"/><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image" Target="media/image173.png"/><Relationship Id="rId217" Type="http://schemas.openxmlformats.org/officeDocument/2006/relationships/image" Target="media/image202.png"/><Relationship Id="rId6" Type="http://schemas.openxmlformats.org/officeDocument/2006/relationships/endnotes" Target="endnotes.xml"/><Relationship Id="rId238" Type="http://schemas.openxmlformats.org/officeDocument/2006/relationships/image" Target="media/image223.png"/><Relationship Id="rId259" Type="http://schemas.openxmlformats.org/officeDocument/2006/relationships/image" Target="media/image243.png"/><Relationship Id="rId23" Type="http://schemas.openxmlformats.org/officeDocument/2006/relationships/image" Target="media/image15.png"/><Relationship Id="rId119" Type="http://schemas.openxmlformats.org/officeDocument/2006/relationships/image" Target="media/image110.png"/><Relationship Id="rId270" Type="http://schemas.openxmlformats.org/officeDocument/2006/relationships/image" Target="media/image254.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footer" Target="footer2.xml"/><Relationship Id="rId228" Type="http://schemas.openxmlformats.org/officeDocument/2006/relationships/image" Target="media/image213.png"/><Relationship Id="rId249" Type="http://schemas.openxmlformats.org/officeDocument/2006/relationships/image" Target="media/image23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260" Type="http://schemas.openxmlformats.org/officeDocument/2006/relationships/image" Target="media/image244.png"/><Relationship Id="rId265" Type="http://schemas.openxmlformats.org/officeDocument/2006/relationships/image" Target="media/image249.png"/><Relationship Id="rId281" Type="http://schemas.openxmlformats.org/officeDocument/2006/relationships/footer" Target="footer6.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header" Target="header1.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198.png"/><Relationship Id="rId218" Type="http://schemas.openxmlformats.org/officeDocument/2006/relationships/image" Target="media/image203.png"/><Relationship Id="rId234" Type="http://schemas.openxmlformats.org/officeDocument/2006/relationships/image" Target="media/image219.png"/><Relationship Id="rId239" Type="http://schemas.openxmlformats.org/officeDocument/2006/relationships/image" Target="media/image224.png"/><Relationship Id="rId2" Type="http://schemas.openxmlformats.org/officeDocument/2006/relationships/styles" Target="styles.xml"/><Relationship Id="rId29" Type="http://schemas.openxmlformats.org/officeDocument/2006/relationships/image" Target="media/image20.png"/><Relationship Id="rId250" Type="http://schemas.openxmlformats.org/officeDocument/2006/relationships/image" Target="media/image234.png"/><Relationship Id="rId255" Type="http://schemas.openxmlformats.org/officeDocument/2006/relationships/image" Target="media/image239.png"/><Relationship Id="rId271" Type="http://schemas.openxmlformats.org/officeDocument/2006/relationships/image" Target="media/image255.png"/><Relationship Id="rId276" Type="http://schemas.openxmlformats.org/officeDocument/2006/relationships/image" Target="media/image260.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208" Type="http://schemas.openxmlformats.org/officeDocument/2006/relationships/footer" Target="footer3.xml"/><Relationship Id="rId229" Type="http://schemas.openxmlformats.org/officeDocument/2006/relationships/image" Target="media/image214.png"/><Relationship Id="rId19" Type="http://schemas.openxmlformats.org/officeDocument/2006/relationships/image" Target="media/image11.png"/><Relationship Id="rId224" Type="http://schemas.openxmlformats.org/officeDocument/2006/relationships/image" Target="media/image209.png"/><Relationship Id="rId240" Type="http://schemas.openxmlformats.org/officeDocument/2006/relationships/image" Target="media/image225.png"/><Relationship Id="rId245" Type="http://schemas.openxmlformats.org/officeDocument/2006/relationships/image" Target="media/image229.png"/><Relationship Id="rId261" Type="http://schemas.openxmlformats.org/officeDocument/2006/relationships/image" Target="media/image245.png"/><Relationship Id="rId266" Type="http://schemas.openxmlformats.org/officeDocument/2006/relationships/image" Target="media/image250.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282" Type="http://schemas.openxmlformats.org/officeDocument/2006/relationships/header" Target="header7.xml"/><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image" Target="media/image204.png"/><Relationship Id="rId3" Type="http://schemas.openxmlformats.org/officeDocument/2006/relationships/settings" Target="settings.xml"/><Relationship Id="rId214" Type="http://schemas.openxmlformats.org/officeDocument/2006/relationships/image" Target="media/image199.png"/><Relationship Id="rId230" Type="http://schemas.openxmlformats.org/officeDocument/2006/relationships/image" Target="media/image215.png"/><Relationship Id="rId235" Type="http://schemas.openxmlformats.org/officeDocument/2006/relationships/image" Target="media/image220.png"/><Relationship Id="rId251" Type="http://schemas.openxmlformats.org/officeDocument/2006/relationships/image" Target="media/image235.png"/><Relationship Id="rId256" Type="http://schemas.openxmlformats.org/officeDocument/2006/relationships/image" Target="media/image240.png"/><Relationship Id="rId277" Type="http://schemas.openxmlformats.org/officeDocument/2006/relationships/image" Target="media/image261.png"/><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72" Type="http://schemas.openxmlformats.org/officeDocument/2006/relationships/image" Target="media/image256.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header" Target="header4.xml"/><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image" Target="media/image205.png"/><Relationship Id="rId225" Type="http://schemas.openxmlformats.org/officeDocument/2006/relationships/image" Target="media/image210.png"/><Relationship Id="rId241" Type="http://schemas.openxmlformats.org/officeDocument/2006/relationships/image" Target="media/image226.emf"/><Relationship Id="rId246" Type="http://schemas.openxmlformats.org/officeDocument/2006/relationships/image" Target="media/image230.png"/><Relationship Id="rId267" Type="http://schemas.openxmlformats.org/officeDocument/2006/relationships/image" Target="media/image251.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262" Type="http://schemas.openxmlformats.org/officeDocument/2006/relationships/image" Target="media/image246.png"/><Relationship Id="rId283" Type="http://schemas.openxmlformats.org/officeDocument/2006/relationships/footer" Target="footer7.xml"/><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webSettings" Target="webSettings.xml"/><Relationship Id="rId9" Type="http://schemas.openxmlformats.org/officeDocument/2006/relationships/image" Target="media/image1.png"/><Relationship Id="rId180" Type="http://schemas.openxmlformats.org/officeDocument/2006/relationships/image" Target="media/image171.png"/><Relationship Id="rId210" Type="http://schemas.openxmlformats.org/officeDocument/2006/relationships/footer" Target="footer4.xml"/><Relationship Id="rId215" Type="http://schemas.openxmlformats.org/officeDocument/2006/relationships/image" Target="media/image200.png"/><Relationship Id="rId236" Type="http://schemas.openxmlformats.org/officeDocument/2006/relationships/image" Target="media/image221.png"/><Relationship Id="rId257" Type="http://schemas.openxmlformats.org/officeDocument/2006/relationships/image" Target="media/image241.png"/><Relationship Id="rId278" Type="http://schemas.openxmlformats.org/officeDocument/2006/relationships/header" Target="header5.xml"/><Relationship Id="rId26" Type="http://schemas.openxmlformats.org/officeDocument/2006/relationships/image" Target="media/image18.png"/><Relationship Id="rId231" Type="http://schemas.openxmlformats.org/officeDocument/2006/relationships/image" Target="media/image216.png"/><Relationship Id="rId252" Type="http://schemas.openxmlformats.org/officeDocument/2006/relationships/image" Target="media/image236.png"/><Relationship Id="rId273" Type="http://schemas.openxmlformats.org/officeDocument/2006/relationships/image" Target="media/image25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8.png"/><Relationship Id="rId221" Type="http://schemas.openxmlformats.org/officeDocument/2006/relationships/image" Target="media/image206.png"/><Relationship Id="rId242" Type="http://schemas.openxmlformats.org/officeDocument/2006/relationships/oleObject" Target="embeddings/oleObject1.bin"/><Relationship Id="rId263" Type="http://schemas.openxmlformats.org/officeDocument/2006/relationships/image" Target="media/image247.png"/><Relationship Id="rId284" Type="http://schemas.openxmlformats.org/officeDocument/2006/relationships/fontTable" Target="fontTable.xml"/><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196.png"/><Relationship Id="rId232" Type="http://schemas.openxmlformats.org/officeDocument/2006/relationships/image" Target="media/image217.png"/><Relationship Id="rId253" Type="http://schemas.openxmlformats.org/officeDocument/2006/relationships/image" Target="media/image237.png"/><Relationship Id="rId274" Type="http://schemas.openxmlformats.org/officeDocument/2006/relationships/image" Target="media/image258.png"/><Relationship Id="rId27" Type="http://schemas.openxmlformats.org/officeDocument/2006/relationships/image" Target="media/image19.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201" Type="http://schemas.openxmlformats.org/officeDocument/2006/relationships/image" Target="media/image192.png"/><Relationship Id="rId222" Type="http://schemas.openxmlformats.org/officeDocument/2006/relationships/image" Target="media/image207.png"/><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theme" Target="theme/theme1.xml"/><Relationship Id="rId17" Type="http://schemas.openxmlformats.org/officeDocument/2006/relationships/image" Target="media/image9.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1" Type="http://schemas.openxmlformats.org/officeDocument/2006/relationships/numbering" Target="numbering.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8.png"/><Relationship Id="rId28" Type="http://schemas.openxmlformats.org/officeDocument/2006/relationships/hyperlink" Target="mailto:basil_cat@.ukr.net" TargetMode="External"/><Relationship Id="rId49" Type="http://schemas.openxmlformats.org/officeDocument/2006/relationships/image" Target="media/image40.png"/><Relationship Id="rId114" Type="http://schemas.openxmlformats.org/officeDocument/2006/relationships/image" Target="media/image105.png"/><Relationship Id="rId275" Type="http://schemas.openxmlformats.org/officeDocument/2006/relationships/image" Target="media/image259.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202" Type="http://schemas.openxmlformats.org/officeDocument/2006/relationships/image" Target="media/image193.png"/><Relationship Id="rId223" Type="http://schemas.openxmlformats.org/officeDocument/2006/relationships/image" Target="media/image208.png"/><Relationship Id="rId244" Type="http://schemas.openxmlformats.org/officeDocument/2006/relationships/image" Target="media/image2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329</TotalTime>
  <Pages>98</Pages>
  <Words>13667</Words>
  <Characters>77906</Characters>
  <Application>Microsoft Office Word</Application>
  <DocSecurity>0</DocSecurity>
  <Lines>649</Lines>
  <Paragraphs>182</Paragraphs>
  <ScaleCrop>false</ScaleCrop>
  <HeadingPairs>
    <vt:vector size="2" baseType="variant">
      <vt:variant>
        <vt:lpstr>Название</vt:lpstr>
      </vt:variant>
      <vt:variant>
        <vt:i4>1</vt:i4>
      </vt:variant>
    </vt:vector>
  </HeadingPairs>
  <TitlesOfParts>
    <vt:vector size="1" baseType="lpstr">
      <vt:lpstr> СИСТЕМА АВТОМАТИЗИРОВАННОЙ ПОДГОТОВКИ УПРАВЛЯЮЩИХ ПРОГРАММ</vt:lpstr>
    </vt:vector>
  </TitlesOfParts>
  <Company>Microsoft</Company>
  <LinksUpToDate>false</LinksUpToDate>
  <CharactersWithSpaces>91391</CharactersWithSpaces>
  <SharedDoc>false</SharedDoc>
  <HLinks>
    <vt:vector size="150" baseType="variant">
      <vt:variant>
        <vt:i4>393301</vt:i4>
      </vt:variant>
      <vt:variant>
        <vt:i4>75</vt:i4>
      </vt:variant>
      <vt:variant>
        <vt:i4>0</vt:i4>
      </vt:variant>
      <vt:variant>
        <vt:i4>5</vt:i4>
      </vt:variant>
      <vt:variant>
        <vt:lpwstr>mailto:basil_cat@.ukr.net</vt:lpwstr>
      </vt:variant>
      <vt:variant>
        <vt:lpwstr/>
      </vt:variant>
      <vt:variant>
        <vt:i4>6619154</vt:i4>
      </vt:variant>
      <vt:variant>
        <vt:i4>71</vt:i4>
      </vt:variant>
      <vt:variant>
        <vt:i4>0</vt:i4>
      </vt:variant>
      <vt:variant>
        <vt:i4>5</vt:i4>
      </vt:variant>
      <vt:variant>
        <vt:lpwstr/>
      </vt:variant>
      <vt:variant>
        <vt:lpwstr>__RefHeading__47_1955383644</vt:lpwstr>
      </vt:variant>
      <vt:variant>
        <vt:i4>6750226</vt:i4>
      </vt:variant>
      <vt:variant>
        <vt:i4>68</vt:i4>
      </vt:variant>
      <vt:variant>
        <vt:i4>0</vt:i4>
      </vt:variant>
      <vt:variant>
        <vt:i4>5</vt:i4>
      </vt:variant>
      <vt:variant>
        <vt:lpwstr/>
      </vt:variant>
      <vt:variant>
        <vt:lpwstr>__RefHeading__45_1955383644</vt:lpwstr>
      </vt:variant>
      <vt:variant>
        <vt:i4>6357010</vt:i4>
      </vt:variant>
      <vt:variant>
        <vt:i4>65</vt:i4>
      </vt:variant>
      <vt:variant>
        <vt:i4>0</vt:i4>
      </vt:variant>
      <vt:variant>
        <vt:i4>5</vt:i4>
      </vt:variant>
      <vt:variant>
        <vt:lpwstr/>
      </vt:variant>
      <vt:variant>
        <vt:lpwstr>__RefHeading__43_1955383644</vt:lpwstr>
      </vt:variant>
      <vt:variant>
        <vt:i4>6488082</vt:i4>
      </vt:variant>
      <vt:variant>
        <vt:i4>62</vt:i4>
      </vt:variant>
      <vt:variant>
        <vt:i4>0</vt:i4>
      </vt:variant>
      <vt:variant>
        <vt:i4>5</vt:i4>
      </vt:variant>
      <vt:variant>
        <vt:lpwstr/>
      </vt:variant>
      <vt:variant>
        <vt:lpwstr>__RefHeading__41_1955383644</vt:lpwstr>
      </vt:variant>
      <vt:variant>
        <vt:i4>7012373</vt:i4>
      </vt:variant>
      <vt:variant>
        <vt:i4>59</vt:i4>
      </vt:variant>
      <vt:variant>
        <vt:i4>0</vt:i4>
      </vt:variant>
      <vt:variant>
        <vt:i4>5</vt:i4>
      </vt:variant>
      <vt:variant>
        <vt:lpwstr/>
      </vt:variant>
      <vt:variant>
        <vt:lpwstr>__RefHeading__39_1955383644</vt:lpwstr>
      </vt:variant>
      <vt:variant>
        <vt:i4>6619157</vt:i4>
      </vt:variant>
      <vt:variant>
        <vt:i4>56</vt:i4>
      </vt:variant>
      <vt:variant>
        <vt:i4>0</vt:i4>
      </vt:variant>
      <vt:variant>
        <vt:i4>5</vt:i4>
      </vt:variant>
      <vt:variant>
        <vt:lpwstr/>
      </vt:variant>
      <vt:variant>
        <vt:lpwstr>__RefHeading__37_1955383644</vt:lpwstr>
      </vt:variant>
      <vt:variant>
        <vt:i4>6750229</vt:i4>
      </vt:variant>
      <vt:variant>
        <vt:i4>53</vt:i4>
      </vt:variant>
      <vt:variant>
        <vt:i4>0</vt:i4>
      </vt:variant>
      <vt:variant>
        <vt:i4>5</vt:i4>
      </vt:variant>
      <vt:variant>
        <vt:lpwstr/>
      </vt:variant>
      <vt:variant>
        <vt:lpwstr>__RefHeading__35_1955383644</vt:lpwstr>
      </vt:variant>
      <vt:variant>
        <vt:i4>6357013</vt:i4>
      </vt:variant>
      <vt:variant>
        <vt:i4>50</vt:i4>
      </vt:variant>
      <vt:variant>
        <vt:i4>0</vt:i4>
      </vt:variant>
      <vt:variant>
        <vt:i4>5</vt:i4>
      </vt:variant>
      <vt:variant>
        <vt:lpwstr/>
      </vt:variant>
      <vt:variant>
        <vt:lpwstr>__RefHeading__33_1955383644</vt:lpwstr>
      </vt:variant>
      <vt:variant>
        <vt:i4>6488085</vt:i4>
      </vt:variant>
      <vt:variant>
        <vt:i4>47</vt:i4>
      </vt:variant>
      <vt:variant>
        <vt:i4>0</vt:i4>
      </vt:variant>
      <vt:variant>
        <vt:i4>5</vt:i4>
      </vt:variant>
      <vt:variant>
        <vt:lpwstr/>
      </vt:variant>
      <vt:variant>
        <vt:lpwstr>__RefHeading__31_1955383644</vt:lpwstr>
      </vt:variant>
      <vt:variant>
        <vt:i4>7012372</vt:i4>
      </vt:variant>
      <vt:variant>
        <vt:i4>44</vt:i4>
      </vt:variant>
      <vt:variant>
        <vt:i4>0</vt:i4>
      </vt:variant>
      <vt:variant>
        <vt:i4>5</vt:i4>
      </vt:variant>
      <vt:variant>
        <vt:lpwstr/>
      </vt:variant>
      <vt:variant>
        <vt:lpwstr>__RefHeading__29_1955383644</vt:lpwstr>
      </vt:variant>
      <vt:variant>
        <vt:i4>6619156</vt:i4>
      </vt:variant>
      <vt:variant>
        <vt:i4>41</vt:i4>
      </vt:variant>
      <vt:variant>
        <vt:i4>0</vt:i4>
      </vt:variant>
      <vt:variant>
        <vt:i4>5</vt:i4>
      </vt:variant>
      <vt:variant>
        <vt:lpwstr/>
      </vt:variant>
      <vt:variant>
        <vt:lpwstr>__RefHeading__27_1955383644</vt:lpwstr>
      </vt:variant>
      <vt:variant>
        <vt:i4>6750228</vt:i4>
      </vt:variant>
      <vt:variant>
        <vt:i4>38</vt:i4>
      </vt:variant>
      <vt:variant>
        <vt:i4>0</vt:i4>
      </vt:variant>
      <vt:variant>
        <vt:i4>5</vt:i4>
      </vt:variant>
      <vt:variant>
        <vt:lpwstr/>
      </vt:variant>
      <vt:variant>
        <vt:lpwstr>__RefHeading__25_1955383644</vt:lpwstr>
      </vt:variant>
      <vt:variant>
        <vt:i4>6357012</vt:i4>
      </vt:variant>
      <vt:variant>
        <vt:i4>35</vt:i4>
      </vt:variant>
      <vt:variant>
        <vt:i4>0</vt:i4>
      </vt:variant>
      <vt:variant>
        <vt:i4>5</vt:i4>
      </vt:variant>
      <vt:variant>
        <vt:lpwstr/>
      </vt:variant>
      <vt:variant>
        <vt:lpwstr>__RefHeading__23_1955383644</vt:lpwstr>
      </vt:variant>
      <vt:variant>
        <vt:i4>6488084</vt:i4>
      </vt:variant>
      <vt:variant>
        <vt:i4>32</vt:i4>
      </vt:variant>
      <vt:variant>
        <vt:i4>0</vt:i4>
      </vt:variant>
      <vt:variant>
        <vt:i4>5</vt:i4>
      </vt:variant>
      <vt:variant>
        <vt:lpwstr/>
      </vt:variant>
      <vt:variant>
        <vt:lpwstr>__RefHeading__21_1955383644</vt:lpwstr>
      </vt:variant>
      <vt:variant>
        <vt:i4>7012375</vt:i4>
      </vt:variant>
      <vt:variant>
        <vt:i4>29</vt:i4>
      </vt:variant>
      <vt:variant>
        <vt:i4>0</vt:i4>
      </vt:variant>
      <vt:variant>
        <vt:i4>5</vt:i4>
      </vt:variant>
      <vt:variant>
        <vt:lpwstr/>
      </vt:variant>
      <vt:variant>
        <vt:lpwstr>__RefHeading__19_1955383644</vt:lpwstr>
      </vt:variant>
      <vt:variant>
        <vt:i4>6619159</vt:i4>
      </vt:variant>
      <vt:variant>
        <vt:i4>26</vt:i4>
      </vt:variant>
      <vt:variant>
        <vt:i4>0</vt:i4>
      </vt:variant>
      <vt:variant>
        <vt:i4>5</vt:i4>
      </vt:variant>
      <vt:variant>
        <vt:lpwstr/>
      </vt:variant>
      <vt:variant>
        <vt:lpwstr>__RefHeading__17_1955383644</vt:lpwstr>
      </vt:variant>
      <vt:variant>
        <vt:i4>6750231</vt:i4>
      </vt:variant>
      <vt:variant>
        <vt:i4>23</vt:i4>
      </vt:variant>
      <vt:variant>
        <vt:i4>0</vt:i4>
      </vt:variant>
      <vt:variant>
        <vt:i4>5</vt:i4>
      </vt:variant>
      <vt:variant>
        <vt:lpwstr/>
      </vt:variant>
      <vt:variant>
        <vt:lpwstr>__RefHeading__15_1955383644</vt:lpwstr>
      </vt:variant>
      <vt:variant>
        <vt:i4>6357015</vt:i4>
      </vt:variant>
      <vt:variant>
        <vt:i4>20</vt:i4>
      </vt:variant>
      <vt:variant>
        <vt:i4>0</vt:i4>
      </vt:variant>
      <vt:variant>
        <vt:i4>5</vt:i4>
      </vt:variant>
      <vt:variant>
        <vt:lpwstr/>
      </vt:variant>
      <vt:variant>
        <vt:lpwstr>__RefHeading__13_1955383644</vt:lpwstr>
      </vt:variant>
      <vt:variant>
        <vt:i4>6488087</vt:i4>
      </vt:variant>
      <vt:variant>
        <vt:i4>17</vt:i4>
      </vt:variant>
      <vt:variant>
        <vt:i4>0</vt:i4>
      </vt:variant>
      <vt:variant>
        <vt:i4>5</vt:i4>
      </vt:variant>
      <vt:variant>
        <vt:lpwstr/>
      </vt:variant>
      <vt:variant>
        <vt:lpwstr>__RefHeading__11_1955383644</vt:lpwstr>
      </vt:variant>
      <vt:variant>
        <vt:i4>721010</vt:i4>
      </vt:variant>
      <vt:variant>
        <vt:i4>14</vt:i4>
      </vt:variant>
      <vt:variant>
        <vt:i4>0</vt:i4>
      </vt:variant>
      <vt:variant>
        <vt:i4>5</vt:i4>
      </vt:variant>
      <vt:variant>
        <vt:lpwstr/>
      </vt:variant>
      <vt:variant>
        <vt:lpwstr>__RefHeading__9_1955383644</vt:lpwstr>
      </vt:variant>
      <vt:variant>
        <vt:i4>721020</vt:i4>
      </vt:variant>
      <vt:variant>
        <vt:i4>11</vt:i4>
      </vt:variant>
      <vt:variant>
        <vt:i4>0</vt:i4>
      </vt:variant>
      <vt:variant>
        <vt:i4>5</vt:i4>
      </vt:variant>
      <vt:variant>
        <vt:lpwstr/>
      </vt:variant>
      <vt:variant>
        <vt:lpwstr>__RefHeading__7_1955383644</vt:lpwstr>
      </vt:variant>
      <vt:variant>
        <vt:i4>721022</vt:i4>
      </vt:variant>
      <vt:variant>
        <vt:i4>8</vt:i4>
      </vt:variant>
      <vt:variant>
        <vt:i4>0</vt:i4>
      </vt:variant>
      <vt:variant>
        <vt:i4>5</vt:i4>
      </vt:variant>
      <vt:variant>
        <vt:lpwstr/>
      </vt:variant>
      <vt:variant>
        <vt:lpwstr>__RefHeading__5_1955383644</vt:lpwstr>
      </vt:variant>
      <vt:variant>
        <vt:i4>721016</vt:i4>
      </vt:variant>
      <vt:variant>
        <vt:i4>5</vt:i4>
      </vt:variant>
      <vt:variant>
        <vt:i4>0</vt:i4>
      </vt:variant>
      <vt:variant>
        <vt:i4>5</vt:i4>
      </vt:variant>
      <vt:variant>
        <vt:lpwstr/>
      </vt:variant>
      <vt:variant>
        <vt:lpwstr>__RefHeading__3_1955383644</vt:lpwstr>
      </vt:variant>
      <vt:variant>
        <vt:i4>721018</vt:i4>
      </vt:variant>
      <vt:variant>
        <vt:i4>2</vt:i4>
      </vt:variant>
      <vt:variant>
        <vt:i4>0</vt:i4>
      </vt:variant>
      <vt:variant>
        <vt:i4>5</vt:i4>
      </vt:variant>
      <vt:variant>
        <vt:lpwstr/>
      </vt:variant>
      <vt:variant>
        <vt:lpwstr>__RefHeading__1_1955383644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СИСТЕМА АВТОМАТИЗИРОВАННОЙ ПОДГОТОВКИ УПРАВЛЯЮЩИХ ПРОГРАММ</dc:title>
  <dc:subject/>
  <dc:creator>Романенко</dc:creator>
  <cp:keywords/>
  <cp:lastModifiedBy>locadmin</cp:lastModifiedBy>
  <cp:revision>23</cp:revision>
  <cp:lastPrinted>2000-03-14T16:57:00Z</cp:lastPrinted>
  <dcterms:created xsi:type="dcterms:W3CDTF">2021-12-15T09:24:00Z</dcterms:created>
  <dcterms:modified xsi:type="dcterms:W3CDTF">2022-09-23T11:20:00Z</dcterms:modified>
</cp:coreProperties>
</file>